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EFB" w:rsidRDefault="003D2134" w:rsidP="00CC5EFB">
      <w:pPr>
        <w:pStyle w:val="131"/>
        <w:rPr>
          <w:rFonts w:ascii="Times New Roman" w:hAnsi="Times New Roman"/>
          <w:b/>
          <w:sz w:val="24"/>
          <w:szCs w:val="24"/>
        </w:rPr>
      </w:pPr>
      <w:r>
        <w:rPr>
          <w:rFonts w:ascii="Times New Roman" w:hAnsi="Times New Roman"/>
          <w:b/>
          <w:sz w:val="24"/>
          <w:szCs w:val="24"/>
          <w:lang w:val="en-US"/>
        </w:rPr>
        <w:tab/>
      </w:r>
      <w:r w:rsidR="00614830">
        <w:rPr>
          <w:rFonts w:ascii="Times New Roman" w:hAnsi="Times New Roman"/>
          <w:b/>
          <w:sz w:val="24"/>
          <w:szCs w:val="24"/>
        </w:rPr>
        <w:t xml:space="preserve">                                    </w:t>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Х. Севостьянов Милютинский район</w:t>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CC5EFB" w:rsidRPr="00CC5EFB" w:rsidRDefault="00CC5EFB" w:rsidP="00CC5EFB">
      <w:pPr>
        <w:jc w:val="center"/>
        <w:rPr>
          <w:rFonts w:ascii="Times New Roman" w:hAnsi="Times New Roman" w:cs="Times New Roman"/>
          <w:sz w:val="28"/>
          <w:szCs w:val="28"/>
        </w:rPr>
      </w:pPr>
    </w:p>
    <w:p w:rsidR="00153B88" w:rsidRDefault="00153B88" w:rsidP="00153B88">
      <w:pPr>
        <w:jc w:val="right"/>
        <w:rPr>
          <w:rFonts w:ascii="Times New Roman" w:hAnsi="Times New Roman" w:cs="Times New Roman"/>
          <w:b/>
          <w:sz w:val="28"/>
          <w:szCs w:val="28"/>
        </w:rPr>
      </w:pPr>
      <w:r>
        <w:rPr>
          <w:rFonts w:ascii="Times New Roman" w:hAnsi="Times New Roman" w:cs="Times New Roman"/>
          <w:i/>
          <w:noProof/>
          <w:sz w:val="28"/>
          <w:szCs w:val="28"/>
          <w:lang w:eastAsia="ru-RU"/>
        </w:rPr>
        <w:drawing>
          <wp:inline distT="0" distB="0" distL="0" distR="0">
            <wp:extent cx="2343150" cy="1532060"/>
            <wp:effectExtent l="19050" t="0" r="0" b="0"/>
            <wp:docPr id="1"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8" cstate="print"/>
                    <a:srcRect/>
                    <a:stretch>
                      <a:fillRect/>
                    </a:stretch>
                  </pic:blipFill>
                  <pic:spPr bwMode="auto">
                    <a:xfrm>
                      <a:off x="0" y="0"/>
                      <a:ext cx="2343150" cy="1532060"/>
                    </a:xfrm>
                    <a:prstGeom prst="rect">
                      <a:avLst/>
                    </a:prstGeom>
                    <a:noFill/>
                    <a:ln w="9525">
                      <a:noFill/>
                      <a:miter lim="800000"/>
                      <a:headEnd/>
                      <a:tailEnd/>
                    </a:ln>
                  </pic:spPr>
                </pic:pic>
              </a:graphicData>
            </a:graphic>
          </wp:inline>
        </w:drawing>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РАБОЧАЯ ПРОГРАММА</w:t>
      </w:r>
    </w:p>
    <w:p w:rsidR="00CC5EFB" w:rsidRPr="00CC5EFB" w:rsidRDefault="00CC5EFB" w:rsidP="00CC5EFB">
      <w:pPr>
        <w:jc w:val="center"/>
        <w:rPr>
          <w:rFonts w:ascii="Times New Roman" w:hAnsi="Times New Roman" w:cs="Times New Roman"/>
          <w:b/>
          <w:sz w:val="28"/>
          <w:szCs w:val="28"/>
        </w:rPr>
      </w:pPr>
      <w:r w:rsidRPr="00CC5EFB">
        <w:rPr>
          <w:rFonts w:ascii="Times New Roman" w:hAnsi="Times New Roman" w:cs="Times New Roman"/>
          <w:b/>
          <w:sz w:val="28"/>
          <w:szCs w:val="28"/>
        </w:rPr>
        <w:t>по физической культуре</w:t>
      </w:r>
    </w:p>
    <w:p w:rsidR="00CC5EFB" w:rsidRPr="00CC5EFB" w:rsidRDefault="00CC5EFB" w:rsidP="00CC5EFB">
      <w:pPr>
        <w:rPr>
          <w:rFonts w:ascii="Times New Roman" w:hAnsi="Times New Roman" w:cs="Times New Roman"/>
          <w:sz w:val="28"/>
          <w:szCs w:val="28"/>
          <w:u w:val="single"/>
        </w:rPr>
      </w:pPr>
      <w:r w:rsidRPr="00CC5EFB">
        <w:rPr>
          <w:rFonts w:ascii="Times New Roman" w:hAnsi="Times New Roman" w:cs="Times New Roman"/>
          <w:sz w:val="28"/>
          <w:szCs w:val="28"/>
        </w:rPr>
        <w:t xml:space="preserve">Уровень общего образования (класс): </w:t>
      </w:r>
      <w:r w:rsidRPr="00CC5EFB">
        <w:rPr>
          <w:rFonts w:ascii="Times New Roman" w:hAnsi="Times New Roman" w:cs="Times New Roman"/>
          <w:sz w:val="28"/>
          <w:szCs w:val="28"/>
          <w:u w:val="single"/>
        </w:rPr>
        <w:t>основное общее образование</w:t>
      </w:r>
      <w:r w:rsidR="008572B9">
        <w:rPr>
          <w:rFonts w:ascii="Times New Roman" w:hAnsi="Times New Roman" w:cs="Times New Roman"/>
          <w:sz w:val="28"/>
          <w:szCs w:val="28"/>
          <w:u w:val="single"/>
        </w:rPr>
        <w:t xml:space="preserve"> </w:t>
      </w:r>
      <w:r w:rsidR="00D31171">
        <w:rPr>
          <w:rFonts w:ascii="Times New Roman" w:hAnsi="Times New Roman" w:cs="Times New Roman"/>
          <w:sz w:val="28"/>
          <w:szCs w:val="28"/>
          <w:u w:val="single"/>
        </w:rPr>
        <w:t>6</w:t>
      </w:r>
      <w:r w:rsidR="008572B9">
        <w:rPr>
          <w:rFonts w:ascii="Times New Roman" w:hAnsi="Times New Roman" w:cs="Times New Roman"/>
          <w:sz w:val="28"/>
          <w:szCs w:val="28"/>
          <w:u w:val="single"/>
        </w:rPr>
        <w:t>-</w:t>
      </w:r>
      <w:r w:rsidRPr="00CC5EFB">
        <w:rPr>
          <w:rFonts w:ascii="Times New Roman" w:hAnsi="Times New Roman" w:cs="Times New Roman"/>
          <w:sz w:val="28"/>
          <w:szCs w:val="28"/>
          <w:u w:val="single"/>
        </w:rPr>
        <w:t>9 класс</w:t>
      </w:r>
    </w:p>
    <w:p w:rsidR="00CC5EFB" w:rsidRPr="00CC5EFB" w:rsidRDefault="00CC5EFB" w:rsidP="00CC5EFB">
      <w:pPr>
        <w:rPr>
          <w:rFonts w:ascii="Times New Roman" w:hAnsi="Times New Roman" w:cs="Times New Roman"/>
          <w:sz w:val="28"/>
          <w:szCs w:val="28"/>
          <w:u w:val="single"/>
        </w:rPr>
      </w:pPr>
      <w:r w:rsidRPr="00CC5EFB">
        <w:rPr>
          <w:rFonts w:ascii="Times New Roman" w:hAnsi="Times New Roman" w:cs="Times New Roman"/>
          <w:sz w:val="28"/>
          <w:szCs w:val="28"/>
        </w:rPr>
        <w:t>Количество часов:</w:t>
      </w:r>
      <w:r w:rsidR="00DA61D9">
        <w:rPr>
          <w:rFonts w:ascii="Times New Roman" w:hAnsi="Times New Roman" w:cs="Times New Roman"/>
          <w:sz w:val="28"/>
          <w:szCs w:val="28"/>
          <w:u w:val="single"/>
        </w:rPr>
        <w:t>70</w:t>
      </w:r>
      <w:r w:rsidR="008572B9">
        <w:rPr>
          <w:rFonts w:ascii="Times New Roman" w:hAnsi="Times New Roman" w:cs="Times New Roman"/>
          <w:sz w:val="28"/>
          <w:szCs w:val="28"/>
          <w:u w:val="single"/>
        </w:rPr>
        <w:t xml:space="preserve"> (7кл), </w:t>
      </w:r>
      <w:r w:rsidR="00503173">
        <w:rPr>
          <w:rFonts w:ascii="Times New Roman" w:hAnsi="Times New Roman" w:cs="Times New Roman"/>
          <w:sz w:val="28"/>
          <w:szCs w:val="28"/>
          <w:u w:val="single"/>
        </w:rPr>
        <w:t>64</w:t>
      </w:r>
      <w:r w:rsidR="005E3A09">
        <w:rPr>
          <w:rFonts w:ascii="Times New Roman" w:hAnsi="Times New Roman" w:cs="Times New Roman"/>
          <w:sz w:val="28"/>
          <w:szCs w:val="28"/>
          <w:u w:val="single"/>
        </w:rPr>
        <w:t xml:space="preserve"> (6 кл)</w:t>
      </w:r>
      <w:r w:rsidR="00DA61D9">
        <w:rPr>
          <w:rFonts w:ascii="Times New Roman" w:hAnsi="Times New Roman" w:cs="Times New Roman"/>
          <w:sz w:val="28"/>
          <w:szCs w:val="28"/>
          <w:u w:val="single"/>
        </w:rPr>
        <w:t>, 68(</w:t>
      </w:r>
      <w:r w:rsidR="00503173">
        <w:rPr>
          <w:rFonts w:ascii="Times New Roman" w:hAnsi="Times New Roman" w:cs="Times New Roman"/>
          <w:sz w:val="28"/>
          <w:szCs w:val="28"/>
          <w:u w:val="single"/>
        </w:rPr>
        <w:t>8,</w:t>
      </w:r>
      <w:r w:rsidR="00DA61D9">
        <w:rPr>
          <w:rFonts w:ascii="Times New Roman" w:hAnsi="Times New Roman" w:cs="Times New Roman"/>
          <w:sz w:val="28"/>
          <w:szCs w:val="28"/>
          <w:u w:val="single"/>
        </w:rPr>
        <w:t>9 кл)</w:t>
      </w:r>
    </w:p>
    <w:p w:rsidR="00CC5EFB" w:rsidRPr="00CC5EFB" w:rsidRDefault="00CC5EFB" w:rsidP="00CC5EFB">
      <w:pPr>
        <w:rPr>
          <w:rFonts w:ascii="Times New Roman" w:hAnsi="Times New Roman" w:cs="Times New Roman"/>
          <w:sz w:val="28"/>
          <w:szCs w:val="28"/>
        </w:rPr>
      </w:pPr>
      <w:r w:rsidRPr="00CC5EFB">
        <w:rPr>
          <w:rFonts w:ascii="Times New Roman" w:hAnsi="Times New Roman" w:cs="Times New Roman"/>
          <w:sz w:val="28"/>
          <w:szCs w:val="28"/>
        </w:rPr>
        <w:t xml:space="preserve">Учитель: </w:t>
      </w:r>
      <w:r w:rsidRPr="00CC5EFB">
        <w:rPr>
          <w:rFonts w:ascii="Times New Roman" w:hAnsi="Times New Roman" w:cs="Times New Roman"/>
          <w:sz w:val="28"/>
          <w:szCs w:val="28"/>
          <w:u w:val="single"/>
        </w:rPr>
        <w:t>Ананьева Ольга Петровна</w:t>
      </w:r>
    </w:p>
    <w:p w:rsidR="00CC5EFB" w:rsidRPr="00CC5EFB" w:rsidRDefault="00CC5EFB" w:rsidP="00CC5EFB">
      <w:pPr>
        <w:jc w:val="center"/>
        <w:rPr>
          <w:rFonts w:ascii="Times New Roman" w:hAnsi="Times New Roman" w:cs="Times New Roman"/>
          <w:sz w:val="28"/>
          <w:szCs w:val="28"/>
        </w:rPr>
      </w:pPr>
    </w:p>
    <w:p w:rsidR="00CC5EFB" w:rsidRPr="00CC5EFB" w:rsidRDefault="00CC5EFB" w:rsidP="00CC5EFB">
      <w:pPr>
        <w:jc w:val="both"/>
        <w:rPr>
          <w:rFonts w:ascii="Times New Roman" w:hAnsi="Times New Roman" w:cs="Times New Roman"/>
          <w:sz w:val="28"/>
          <w:szCs w:val="28"/>
        </w:rPr>
      </w:pPr>
      <w:r w:rsidRPr="00CC5EFB">
        <w:rPr>
          <w:rFonts w:ascii="Times New Roman" w:hAnsi="Times New Roman" w:cs="Times New Roman"/>
          <w:sz w:val="28"/>
          <w:szCs w:val="28"/>
        </w:rPr>
        <w:t xml:space="preserve">Программа разработана на основе: </w:t>
      </w:r>
      <w:r w:rsidRPr="00CC5EFB">
        <w:rPr>
          <w:rFonts w:ascii="Times New Roman" w:hAnsi="Times New Roman" w:cs="Times New Roman"/>
          <w:sz w:val="28"/>
          <w:szCs w:val="28"/>
          <w:u w:val="single"/>
        </w:rPr>
        <w:t xml:space="preserve">Примерной </w:t>
      </w:r>
      <w:r w:rsidR="0022319E">
        <w:rPr>
          <w:rFonts w:ascii="Times New Roman" w:hAnsi="Times New Roman" w:cs="Times New Roman"/>
          <w:sz w:val="28"/>
          <w:szCs w:val="28"/>
          <w:u w:val="single"/>
        </w:rPr>
        <w:t xml:space="preserve">программы </w:t>
      </w:r>
      <w:r w:rsidRPr="00CC5EFB">
        <w:rPr>
          <w:rFonts w:ascii="Times New Roman" w:hAnsi="Times New Roman" w:cs="Times New Roman"/>
          <w:sz w:val="28"/>
          <w:szCs w:val="28"/>
          <w:u w:val="single"/>
        </w:rPr>
        <w:t>основно</w:t>
      </w:r>
      <w:r w:rsidR="0022319E">
        <w:rPr>
          <w:rFonts w:ascii="Times New Roman" w:hAnsi="Times New Roman" w:cs="Times New Roman"/>
          <w:sz w:val="28"/>
          <w:szCs w:val="28"/>
          <w:u w:val="single"/>
        </w:rPr>
        <w:t xml:space="preserve">го </w:t>
      </w:r>
      <w:r w:rsidRPr="00CC5EFB">
        <w:rPr>
          <w:rFonts w:ascii="Times New Roman" w:hAnsi="Times New Roman" w:cs="Times New Roman"/>
          <w:sz w:val="28"/>
          <w:szCs w:val="28"/>
          <w:u w:val="single"/>
        </w:rPr>
        <w:t xml:space="preserve">общего образования по физической культуре и программы </w:t>
      </w:r>
      <w:r w:rsidR="0022319E">
        <w:rPr>
          <w:rFonts w:ascii="Times New Roman" w:hAnsi="Times New Roman" w:cs="Times New Roman"/>
          <w:sz w:val="28"/>
          <w:szCs w:val="28"/>
          <w:u w:val="single"/>
        </w:rPr>
        <w:t>общеобразовательных учреждений. Физическая культура 5-9 классов. Авторы:</w:t>
      </w:r>
      <w:r w:rsidRPr="00CC5EFB">
        <w:rPr>
          <w:rFonts w:ascii="Times New Roman" w:hAnsi="Times New Roman" w:cs="Times New Roman"/>
          <w:sz w:val="28"/>
          <w:szCs w:val="28"/>
          <w:u w:val="single"/>
        </w:rPr>
        <w:t xml:space="preserve"> В. А. Лях</w:t>
      </w:r>
      <w:r w:rsidR="0022319E">
        <w:rPr>
          <w:rFonts w:ascii="Times New Roman" w:hAnsi="Times New Roman" w:cs="Times New Roman"/>
          <w:sz w:val="28"/>
          <w:szCs w:val="28"/>
          <w:u w:val="single"/>
        </w:rPr>
        <w:t>, А. А. Зданевич</w:t>
      </w:r>
      <w:r w:rsidRPr="00CC5EFB">
        <w:rPr>
          <w:rFonts w:ascii="Times New Roman" w:hAnsi="Times New Roman" w:cs="Times New Roman"/>
          <w:sz w:val="28"/>
          <w:szCs w:val="28"/>
          <w:u w:val="single"/>
        </w:rPr>
        <w:t xml:space="preserve"> (М.; Просвещение, 201</w:t>
      </w:r>
      <w:r w:rsidR="0022319E">
        <w:rPr>
          <w:rFonts w:ascii="Times New Roman" w:hAnsi="Times New Roman" w:cs="Times New Roman"/>
          <w:sz w:val="28"/>
          <w:szCs w:val="28"/>
          <w:u w:val="single"/>
        </w:rPr>
        <w:t>3</w:t>
      </w:r>
      <w:r w:rsidRPr="00CC5EFB">
        <w:rPr>
          <w:rFonts w:ascii="Times New Roman" w:hAnsi="Times New Roman" w:cs="Times New Roman"/>
          <w:sz w:val="28"/>
          <w:szCs w:val="28"/>
          <w:u w:val="single"/>
        </w:rPr>
        <w:t>).</w:t>
      </w:r>
    </w:p>
    <w:p w:rsidR="00CC5EFB" w:rsidRPr="00CC5EFB" w:rsidRDefault="00CC5EFB" w:rsidP="00CC5EFB">
      <w:pPr>
        <w:jc w:val="both"/>
        <w:rPr>
          <w:rFonts w:ascii="Times New Roman" w:hAnsi="Times New Roman" w:cs="Times New Roman"/>
          <w:sz w:val="28"/>
          <w:szCs w:val="28"/>
        </w:rPr>
      </w:pPr>
    </w:p>
    <w:p w:rsidR="00CC5EFB" w:rsidRDefault="00CC5EFB" w:rsidP="00CC5EFB">
      <w:pPr>
        <w:keepNext/>
        <w:autoSpaceDE w:val="0"/>
        <w:spacing w:line="252" w:lineRule="auto"/>
        <w:rPr>
          <w:b/>
          <w:bCs/>
          <w:caps/>
        </w:rPr>
        <w:sectPr w:rsidR="00CC5EFB" w:rsidSect="00CC5EFB">
          <w:headerReference w:type="even" r:id="rId9"/>
          <w:headerReference w:type="default" r:id="rId10"/>
          <w:footerReference w:type="even" r:id="rId11"/>
          <w:footerReference w:type="default" r:id="rId12"/>
          <w:headerReference w:type="first" r:id="rId13"/>
          <w:footerReference w:type="first" r:id="rId14"/>
          <w:pgSz w:w="11906" w:h="16838"/>
          <w:pgMar w:top="1134" w:right="1701" w:bottom="1134" w:left="851" w:header="709" w:footer="709" w:gutter="0"/>
          <w:cols w:space="708"/>
          <w:docGrid w:linePitch="360"/>
        </w:sectPr>
      </w:pPr>
    </w:p>
    <w:p w:rsidR="00CC5EFB" w:rsidRDefault="00CC5EFB" w:rsidP="00CC5EFB">
      <w:pPr>
        <w:pStyle w:val="131"/>
        <w:rPr>
          <w:rFonts w:ascii="Times New Roman" w:hAnsi="Times New Roman"/>
          <w:b/>
          <w:sz w:val="24"/>
          <w:szCs w:val="24"/>
        </w:rPr>
      </w:pPr>
    </w:p>
    <w:p w:rsidR="00CC5EFB" w:rsidRDefault="00CC5EFB" w:rsidP="00CC5EFB">
      <w:pPr>
        <w:pStyle w:val="131"/>
        <w:rPr>
          <w:rFonts w:ascii="Times New Roman" w:hAnsi="Times New Roman"/>
          <w:b/>
          <w:sz w:val="24"/>
          <w:szCs w:val="24"/>
        </w:rPr>
      </w:pPr>
      <w:r>
        <w:rPr>
          <w:rFonts w:ascii="Times New Roman" w:hAnsi="Times New Roman"/>
          <w:b/>
          <w:sz w:val="24"/>
          <w:szCs w:val="24"/>
        </w:rPr>
        <w:t>1.Пояснительная записка</w:t>
      </w:r>
    </w:p>
    <w:p w:rsidR="00CC5EFB" w:rsidRDefault="00CC5EFB" w:rsidP="00CC5EFB">
      <w:pPr>
        <w:spacing w:after="0"/>
        <w:ind w:firstLine="567"/>
        <w:jc w:val="both"/>
        <w:rPr>
          <w:rFonts w:ascii="Times New Roman" w:hAnsi="Times New Roman"/>
          <w:sz w:val="24"/>
          <w:szCs w:val="24"/>
        </w:rPr>
      </w:pPr>
    </w:p>
    <w:p w:rsidR="00CC5EFB" w:rsidRDefault="00CC5EFB" w:rsidP="00CC5EFB">
      <w:pPr>
        <w:jc w:val="both"/>
        <w:rPr>
          <w:color w:val="000000"/>
          <w:sz w:val="28"/>
          <w:szCs w:val="28"/>
          <w:lang w:eastAsia="ru-RU"/>
        </w:rPr>
      </w:pPr>
      <w:r>
        <w:rPr>
          <w:rFonts w:ascii="Times New Roman" w:hAnsi="Times New Roman"/>
          <w:sz w:val="24"/>
          <w:szCs w:val="24"/>
        </w:rPr>
        <w:t xml:space="preserve">Физическая культура — обязательный учебный курс в общеобразовательных учреждениях. Предмет «Физическая культура» в основной школе входит в предметную область «Физическая культура и основы безопасности жизнедеятельности» и является основой физического воспитания школьников. </w:t>
      </w:r>
    </w:p>
    <w:p w:rsidR="00CC5EFB" w:rsidRDefault="00CC5EFB" w:rsidP="00CC5EFB">
      <w:pPr>
        <w:jc w:val="both"/>
        <w:rPr>
          <w:rFonts w:ascii="Times New Roman" w:hAnsi="Times New Roman" w:cs="Times New Roman"/>
          <w:color w:val="000000"/>
          <w:lang w:eastAsia="ru-RU"/>
        </w:rPr>
      </w:pPr>
      <w:r>
        <w:rPr>
          <w:rFonts w:ascii="Times New Roman" w:hAnsi="Times New Roman" w:cs="Times New Roman"/>
          <w:u w:val="single"/>
        </w:rPr>
        <w:t>Программы</w:t>
      </w:r>
      <w:r>
        <w:rPr>
          <w:rFonts w:ascii="Times New Roman" w:hAnsi="Times New Roman" w:cs="Times New Roman"/>
        </w:rPr>
        <w:t>:</w:t>
      </w:r>
    </w:p>
    <w:p w:rsidR="00CC5EFB" w:rsidRDefault="00CC5EFB" w:rsidP="00CC5EFB">
      <w:pPr>
        <w:jc w:val="both"/>
        <w:rPr>
          <w:rFonts w:ascii="Times New Roman" w:hAnsi="Times New Roman" w:cs="Times New Roman"/>
        </w:rPr>
      </w:pPr>
      <w:r>
        <w:rPr>
          <w:rFonts w:ascii="Times New Roman" w:hAnsi="Times New Roman" w:cs="Times New Roman"/>
        </w:rPr>
        <w:t>-Примерные программы по учебным предметам. Физическая культура. 5-9 классы. – М.: Просвещение, 2013.</w:t>
      </w:r>
    </w:p>
    <w:p w:rsidR="00CC5EFB" w:rsidRDefault="00CC5EFB" w:rsidP="00CC5EFB">
      <w:pPr>
        <w:jc w:val="both"/>
        <w:rPr>
          <w:rFonts w:ascii="Times New Roman" w:hAnsi="Times New Roman" w:cs="Times New Roman"/>
        </w:rPr>
      </w:pPr>
      <w:r>
        <w:rPr>
          <w:rFonts w:ascii="Times New Roman" w:hAnsi="Times New Roman" w:cs="Times New Roman"/>
        </w:rPr>
        <w:t>-Программы общеобразовательных учреждений. Физическая культура 5-9 классов. Авторы: В.И.Лях, А.А.Зданевич Физическая культура. 5-9 классы. – М.: Просвещение, 2013;</w:t>
      </w:r>
    </w:p>
    <w:p w:rsidR="00CC5EFB" w:rsidRDefault="00CC5EFB" w:rsidP="00CC5EFB">
      <w:pPr>
        <w:jc w:val="both"/>
        <w:rPr>
          <w:rFonts w:ascii="Times New Roman" w:hAnsi="Times New Roman" w:cs="Times New Roman"/>
          <w:bCs/>
        </w:rPr>
      </w:pPr>
      <w:r>
        <w:rPr>
          <w:rFonts w:ascii="Times New Roman" w:hAnsi="Times New Roman" w:cs="Times New Roman"/>
          <w:bCs/>
        </w:rPr>
        <w:t>- Основная образовательная программа основного общего образования МБОУ Россошанской ООШ</w:t>
      </w:r>
    </w:p>
    <w:p w:rsidR="00CC5EFB" w:rsidRDefault="00CC5EFB" w:rsidP="00CC5EFB">
      <w:pPr>
        <w:jc w:val="both"/>
        <w:rPr>
          <w:rFonts w:ascii="Times New Roman" w:hAnsi="Times New Roman" w:cs="Times New Roman"/>
        </w:rPr>
      </w:pPr>
      <w:r>
        <w:rPr>
          <w:rFonts w:ascii="Times New Roman" w:hAnsi="Times New Roman" w:cs="Times New Roman"/>
          <w:u w:val="single"/>
        </w:rPr>
        <w:t>Постановления</w:t>
      </w:r>
      <w:r>
        <w:rPr>
          <w:rFonts w:ascii="Times New Roman" w:hAnsi="Times New Roman" w:cs="Times New Roman"/>
        </w:rPr>
        <w:t>:</w:t>
      </w:r>
    </w:p>
    <w:p w:rsidR="00CC5EFB" w:rsidRDefault="00CC5EFB" w:rsidP="00CC5EFB">
      <w:pPr>
        <w:jc w:val="both"/>
        <w:rPr>
          <w:rFonts w:ascii="Times New Roman" w:hAnsi="Times New Roman" w:cs="Times New Roman"/>
        </w:rPr>
      </w:pPr>
      <w:r>
        <w:rPr>
          <w:rFonts w:ascii="Times New Roman" w:hAnsi="Times New Roman" w:cs="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CC5EFB" w:rsidRDefault="00CC5EFB" w:rsidP="00CC5EFB">
      <w:pPr>
        <w:jc w:val="both"/>
        <w:rPr>
          <w:rFonts w:ascii="Times New Roman" w:hAnsi="Times New Roman" w:cs="Times New Roman"/>
        </w:rPr>
      </w:pPr>
      <w:r>
        <w:rPr>
          <w:rFonts w:ascii="Times New Roman" w:hAnsi="Times New Roman" w:cs="Times New Roman"/>
          <w:u w:val="single"/>
        </w:rPr>
        <w:t>Приказы</w:t>
      </w:r>
      <w:r>
        <w:rPr>
          <w:rFonts w:ascii="Times New Roman" w:hAnsi="Times New Roman" w:cs="Times New Roman"/>
        </w:rPr>
        <w:t>:</w:t>
      </w:r>
    </w:p>
    <w:p w:rsidR="00CC5EFB" w:rsidRDefault="00CC5EFB" w:rsidP="00CC5EFB">
      <w:pPr>
        <w:jc w:val="both"/>
        <w:rPr>
          <w:rFonts w:ascii="Times New Roman" w:hAnsi="Times New Roman" w:cs="Times New Roman"/>
        </w:rPr>
      </w:pPr>
      <w:r>
        <w:rPr>
          <w:rFonts w:ascii="Times New Roman" w:hAnsi="Times New Roman" w:cs="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236627" w:rsidRDefault="00236627" w:rsidP="00CC5EFB">
      <w:pPr>
        <w:jc w:val="both"/>
        <w:rPr>
          <w:rFonts w:ascii="Times New Roman" w:hAnsi="Times New Roman" w:cs="Times New Roman"/>
        </w:rPr>
      </w:pPr>
      <w:bookmarkStart w:id="0" w:name="_GoBack"/>
      <w:bookmarkEnd w:id="0"/>
    </w:p>
    <w:p w:rsidR="00CC5EFB" w:rsidRDefault="00CC5EFB" w:rsidP="00CC5EFB">
      <w:pPr>
        <w:jc w:val="both"/>
        <w:rPr>
          <w:rFonts w:ascii="Times New Roman" w:hAnsi="Times New Roman" w:cs="Times New Roman"/>
          <w:bCs/>
        </w:rPr>
      </w:pPr>
      <w:r>
        <w:rPr>
          <w:rFonts w:ascii="Times New Roman" w:hAnsi="Times New Roman" w:cs="Times New Roman"/>
          <w:bCs/>
          <w:color w:val="222222"/>
        </w:rPr>
        <w:lastRenderedPageBreak/>
        <w:t xml:space="preserve">- приказ </w:t>
      </w:r>
      <w:r>
        <w:rPr>
          <w:rFonts w:ascii="Times New Roman" w:hAnsi="Times New Roman" w:cs="Times New Roman"/>
          <w:kern w:val="36"/>
        </w:rPr>
        <w:t>Минобрнауки России от 14.08.2015 № 825 «</w:t>
      </w:r>
      <w:r>
        <w:rPr>
          <w:rFonts w:ascii="Times New Roman" w:hAnsi="Times New Roman" w:cs="Times New Roman"/>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Pr>
          <w:rFonts w:ascii="Times New Roman" w:hAnsi="Times New Roman" w:cs="Times New Roman"/>
          <w:kern w:val="36"/>
        </w:rPr>
        <w:t>;</w:t>
      </w:r>
    </w:p>
    <w:p w:rsidR="00CC5EFB" w:rsidRDefault="00CC5EFB" w:rsidP="00CC5EFB">
      <w:pPr>
        <w:jc w:val="both"/>
        <w:rPr>
          <w:rFonts w:ascii="Times New Roman" w:hAnsi="Times New Roman" w:cs="Times New Roman"/>
          <w:bCs/>
        </w:rPr>
      </w:pPr>
      <w:r>
        <w:rPr>
          <w:rFonts w:ascii="Times New Roman" w:hAnsi="Times New Roman" w:cs="Times New Roman"/>
          <w:bCs/>
          <w:u w:val="single"/>
        </w:rPr>
        <w:t>Письма:</w:t>
      </w:r>
    </w:p>
    <w:p w:rsidR="00CC5EFB" w:rsidRDefault="00CC5EFB" w:rsidP="00CC5EFB">
      <w:pPr>
        <w:jc w:val="both"/>
        <w:rPr>
          <w:rFonts w:ascii="Times New Roman" w:hAnsi="Times New Roman" w:cs="Times New Roman"/>
        </w:rPr>
      </w:pPr>
      <w:r>
        <w:rPr>
          <w:rFonts w:ascii="Times New Roman" w:hAnsi="Times New Roman" w:cs="Times New Roman"/>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CC5EFB" w:rsidRDefault="00CC5EFB" w:rsidP="00CC5EFB">
      <w:pPr>
        <w:jc w:val="both"/>
        <w:rPr>
          <w:rFonts w:ascii="Times New Roman" w:hAnsi="Times New Roman" w:cs="Times New Roman"/>
        </w:rPr>
      </w:pPr>
      <w:r>
        <w:rPr>
          <w:rFonts w:ascii="Times New Roman" w:hAnsi="Times New Roman" w:cs="Times New Roman"/>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CC5EFB" w:rsidRDefault="00CC5EFB" w:rsidP="00CC5EFB">
      <w:pPr>
        <w:jc w:val="both"/>
        <w:rPr>
          <w:rFonts w:ascii="Times New Roman" w:hAnsi="Times New Roman" w:cs="Times New Roman"/>
        </w:rPr>
      </w:pPr>
      <w:r>
        <w:rPr>
          <w:rFonts w:ascii="Times New Roman" w:hAnsi="Times New Roman" w:cs="Times New Roman"/>
        </w:rPr>
        <w:t>- письмо Минобразования РО от 05.2018 г № 24/4.1 «О направлении рекомендаций»;</w:t>
      </w:r>
    </w:p>
    <w:p w:rsidR="00CC5EFB" w:rsidRDefault="00CC5EFB" w:rsidP="00CC5EFB">
      <w:pPr>
        <w:jc w:val="both"/>
        <w:rPr>
          <w:rStyle w:val="dash0410005f0431005f0437005f0430005f0446005f0020005f0441005f043f005f0438005f0441005f043a005f0430005f005fchar1char1"/>
        </w:rPr>
      </w:pPr>
      <w:r>
        <w:rPr>
          <w:rFonts w:ascii="Times New Roman" w:hAnsi="Times New Roman" w:cs="Times New Roman"/>
          <w:bCs/>
        </w:rPr>
        <w:t>Устав МБОУ Россошанской ООШ, утверждённый Постановлением Администрации Милютинского района от 03.04.2015 г. № 14.</w:t>
      </w:r>
    </w:p>
    <w:p w:rsidR="00CC5EFB" w:rsidRDefault="00CC5EFB" w:rsidP="00CC5EFB">
      <w:pPr>
        <w:jc w:val="both"/>
      </w:pPr>
      <w:r>
        <w:rPr>
          <w:rFonts w:ascii="Times New Roman" w:hAnsi="Times New Roman"/>
          <w:b/>
          <w:sz w:val="24"/>
          <w:szCs w:val="24"/>
        </w:rPr>
        <w:t>Главная цель</w:t>
      </w:r>
      <w:r>
        <w:rPr>
          <w:rFonts w:ascii="Times New Roman" w:hAnsi="Times New Roman"/>
          <w:sz w:val="24"/>
          <w:szCs w:val="24"/>
        </w:rPr>
        <w:t xml:space="preserve"> развития отечественной системы школьного образования определяется как формирование личности, готовой к активной творческой самореализации в пространстве общечеловеческой культуры. Физическая культура, как любой другой предмет, включённый в учебный план, также ориентирована на достижение этой цели. В свою очередь, </w:t>
      </w:r>
      <w:r>
        <w:rPr>
          <w:rFonts w:ascii="Times New Roman" w:hAnsi="Times New Roman"/>
          <w:b/>
          <w:sz w:val="24"/>
          <w:szCs w:val="24"/>
        </w:rPr>
        <w:t>специфической целью</w:t>
      </w:r>
      <w:r>
        <w:rPr>
          <w:rFonts w:ascii="Times New Roman" w:hAnsi="Times New Roman"/>
          <w:sz w:val="24"/>
          <w:szCs w:val="24"/>
        </w:rPr>
        <w:t xml:space="preserve"> школьного физического воспитания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CC5EFB" w:rsidRDefault="00CC5EFB" w:rsidP="008E52A4">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Образовательный процесс учебного предмета «Физическая культура» в основной школе направлен на решение следующих </w:t>
      </w:r>
      <w:r>
        <w:rPr>
          <w:rFonts w:ascii="Times New Roman" w:hAnsi="Times New Roman"/>
          <w:b/>
          <w:sz w:val="24"/>
          <w:szCs w:val="24"/>
        </w:rPr>
        <w:t>задач</w:t>
      </w:r>
      <w:r>
        <w:rPr>
          <w:rFonts w:ascii="Times New Roman" w:hAnsi="Times New Roman"/>
          <w:sz w:val="24"/>
          <w:szCs w:val="24"/>
        </w:rPr>
        <w:t>:</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обучение основам базовых видов двигательных действий;</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lastRenderedPageBreak/>
        <w:t>выработку представлений о физической культуре личности и приёмах самоконтроля;</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воспитание привычки к самостоятельным занятиям физическими упражнениями, избранными видами спорта в свободное время;</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выработку организаторских навыков проведения занятий в качестве командира отделения, капитана команды, судьи;</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формирование адекватной оценки собственных физических возможностей;</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воспитание инициативности, самостоятельности, взаимопомощи, дисциплинированности, чувства ответственности;</w:t>
      </w:r>
    </w:p>
    <w:p w:rsidR="00CC5EFB" w:rsidRDefault="00CC5EFB" w:rsidP="00F21905">
      <w:pPr>
        <w:pStyle w:val="131"/>
        <w:numPr>
          <w:ilvl w:val="0"/>
          <w:numId w:val="2"/>
        </w:numPr>
        <w:spacing w:line="240" w:lineRule="auto"/>
        <w:ind w:left="1276" w:hanging="283"/>
        <w:rPr>
          <w:rFonts w:ascii="Times New Roman" w:hAnsi="Times New Roman"/>
          <w:sz w:val="24"/>
          <w:szCs w:val="24"/>
        </w:rPr>
      </w:pPr>
      <w:r>
        <w:rPr>
          <w:rFonts w:ascii="Times New Roman" w:hAnsi="Times New Roman"/>
          <w:sz w:val="24"/>
          <w:szCs w:val="24"/>
        </w:rPr>
        <w:t>содействие развитию психических процессов и обучение основам психической</w:t>
      </w:r>
      <w:r w:rsidR="00AE6017">
        <w:rPr>
          <w:rFonts w:ascii="Times New Roman" w:hAnsi="Times New Roman"/>
          <w:sz w:val="24"/>
          <w:szCs w:val="24"/>
        </w:rPr>
        <w:t xml:space="preserve"> </w:t>
      </w:r>
      <w:r>
        <w:rPr>
          <w:rFonts w:ascii="Times New Roman" w:hAnsi="Times New Roman"/>
          <w:sz w:val="24"/>
          <w:szCs w:val="24"/>
        </w:rPr>
        <w:t>саморегуляции.</w:t>
      </w:r>
    </w:p>
    <w:p w:rsidR="00CC5EFB" w:rsidRPr="001E5675" w:rsidRDefault="00CC5EFB" w:rsidP="00AE6017">
      <w:pPr>
        <w:spacing w:after="0"/>
        <w:ind w:firstLine="567"/>
        <w:jc w:val="both"/>
        <w:rPr>
          <w:rFonts w:ascii="Times New Roman" w:hAnsi="Times New Roman"/>
          <w:sz w:val="24"/>
          <w:szCs w:val="24"/>
        </w:rPr>
      </w:pPr>
      <w:r w:rsidRPr="001E5675">
        <w:rPr>
          <w:rFonts w:ascii="Times New Roman" w:hAnsi="Times New Roman"/>
          <w:sz w:val="24"/>
          <w:szCs w:val="24"/>
        </w:rPr>
        <w:t>Курс «Физическая культура» изуча</w:t>
      </w:r>
      <w:r w:rsidR="001E5675" w:rsidRPr="001E5675">
        <w:rPr>
          <w:rFonts w:ascii="Times New Roman" w:hAnsi="Times New Roman"/>
          <w:sz w:val="24"/>
          <w:szCs w:val="24"/>
        </w:rPr>
        <w:t>ется с 6</w:t>
      </w:r>
      <w:r w:rsidR="00AE6017" w:rsidRPr="001E5675">
        <w:rPr>
          <w:rFonts w:ascii="Times New Roman" w:hAnsi="Times New Roman"/>
          <w:sz w:val="24"/>
          <w:szCs w:val="24"/>
        </w:rPr>
        <w:t xml:space="preserve"> по 9 класс из расчёта 2</w:t>
      </w:r>
      <w:r w:rsidRPr="001E5675">
        <w:rPr>
          <w:rFonts w:ascii="Times New Roman" w:hAnsi="Times New Roman"/>
          <w:sz w:val="24"/>
          <w:szCs w:val="24"/>
        </w:rPr>
        <w:t xml:space="preserve"> ч в неделю: в 6 классе — </w:t>
      </w:r>
      <w:r w:rsidR="00AE6017" w:rsidRPr="001E5675">
        <w:rPr>
          <w:rFonts w:ascii="Times New Roman" w:hAnsi="Times New Roman"/>
          <w:sz w:val="24"/>
          <w:szCs w:val="24"/>
        </w:rPr>
        <w:t>70</w:t>
      </w:r>
      <w:r w:rsidRPr="001E5675">
        <w:rPr>
          <w:rFonts w:ascii="Times New Roman" w:hAnsi="Times New Roman"/>
          <w:sz w:val="24"/>
          <w:szCs w:val="24"/>
        </w:rPr>
        <w:t xml:space="preserve"> ч, в 7 классе — </w:t>
      </w:r>
      <w:r w:rsidR="00AE6017" w:rsidRPr="001E5675">
        <w:rPr>
          <w:rFonts w:ascii="Times New Roman" w:hAnsi="Times New Roman"/>
          <w:sz w:val="24"/>
          <w:szCs w:val="24"/>
        </w:rPr>
        <w:t>70</w:t>
      </w:r>
      <w:r w:rsidRPr="001E5675">
        <w:rPr>
          <w:rFonts w:ascii="Times New Roman" w:hAnsi="Times New Roman"/>
          <w:sz w:val="24"/>
          <w:szCs w:val="24"/>
        </w:rPr>
        <w:t xml:space="preserve">ч , в 8 классе — </w:t>
      </w:r>
      <w:r w:rsidR="00AE6017" w:rsidRPr="001E5675">
        <w:rPr>
          <w:rFonts w:ascii="Times New Roman" w:hAnsi="Times New Roman"/>
          <w:sz w:val="24"/>
          <w:szCs w:val="24"/>
        </w:rPr>
        <w:t>70</w:t>
      </w:r>
      <w:r w:rsidRPr="001E5675">
        <w:rPr>
          <w:rFonts w:ascii="Times New Roman" w:hAnsi="Times New Roman"/>
          <w:sz w:val="24"/>
          <w:szCs w:val="24"/>
        </w:rPr>
        <w:t xml:space="preserve"> ч, в 9 классе — </w:t>
      </w:r>
      <w:r w:rsidR="00AE6017" w:rsidRPr="001E5675">
        <w:rPr>
          <w:rFonts w:ascii="Times New Roman" w:hAnsi="Times New Roman"/>
          <w:sz w:val="24"/>
          <w:szCs w:val="24"/>
        </w:rPr>
        <w:t>68</w:t>
      </w:r>
      <w:r w:rsidRPr="001E5675">
        <w:rPr>
          <w:rFonts w:ascii="Times New Roman" w:hAnsi="Times New Roman"/>
          <w:sz w:val="24"/>
          <w:szCs w:val="24"/>
        </w:rPr>
        <w:t xml:space="preserve"> ч. </w:t>
      </w:r>
    </w:p>
    <w:p w:rsidR="00CC5EFB" w:rsidRDefault="00CC5EFB" w:rsidP="00CE688C">
      <w:pPr>
        <w:spacing w:after="0"/>
        <w:jc w:val="both"/>
        <w:rPr>
          <w:rFonts w:ascii="Times New Roman" w:eastAsia="Times New Roman" w:hAnsi="Times New Roman"/>
          <w:sz w:val="24"/>
          <w:szCs w:val="24"/>
        </w:rPr>
      </w:pPr>
    </w:p>
    <w:p w:rsidR="00CC5EFB" w:rsidRPr="00CE688C" w:rsidRDefault="00CC5EFB" w:rsidP="00F21905">
      <w:pPr>
        <w:pStyle w:val="131"/>
        <w:numPr>
          <w:ilvl w:val="0"/>
          <w:numId w:val="24"/>
        </w:numPr>
        <w:rPr>
          <w:rFonts w:ascii="Times New Roman" w:hAnsi="Times New Roman"/>
          <w:b/>
          <w:sz w:val="28"/>
          <w:szCs w:val="28"/>
        </w:rPr>
      </w:pPr>
      <w:r w:rsidRPr="00CE688C">
        <w:rPr>
          <w:rFonts w:ascii="Times New Roman" w:hAnsi="Times New Roman"/>
          <w:b/>
          <w:sz w:val="28"/>
          <w:szCs w:val="28"/>
        </w:rPr>
        <w:t>Планируемые результаты</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5-9 классов направлена на достижение учащимися личностных, метапредметных и предметных результатов по физической культуре.</w:t>
      </w:r>
    </w:p>
    <w:p w:rsidR="00CC5EFB" w:rsidRDefault="00CC5EFB" w:rsidP="00CC5EFB">
      <w:pPr>
        <w:spacing w:after="0"/>
        <w:jc w:val="both"/>
        <w:rPr>
          <w:rFonts w:ascii="Times New Roman" w:hAnsi="Times New Roman"/>
          <w:b/>
          <w:sz w:val="24"/>
          <w:szCs w:val="24"/>
        </w:rPr>
      </w:pPr>
      <w:r>
        <w:rPr>
          <w:rFonts w:ascii="Times New Roman" w:hAnsi="Times New Roman"/>
          <w:b/>
          <w:sz w:val="24"/>
          <w:szCs w:val="24"/>
        </w:rPr>
        <w:t>Личностные результаты</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знание истории физической культуры своего народа, своего края как части наследия народов России и человечества;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усвоение гуманистических, демократических и традиционных ценностей многонационального российского общества;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воспитание чувства ответственности и долга перед Родиной;</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общественнойпрактики, учитывающего социальное, культурное, языковое, духовное многообразие современного мира;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lastRenderedPageBreak/>
        <w:t>готовности и способности вести диалог с другими людьми и достигать в нём взаимопонимания;</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участие в школьном самоуправлении иобщественной жизни в пределах возрастных компетенций с учётом региональных, этнокультурных, социальных и экономических особенностей;</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C5EFB" w:rsidRPr="008E52A4" w:rsidRDefault="00CC5EFB" w:rsidP="00F21905">
      <w:pPr>
        <w:pStyle w:val="131"/>
        <w:numPr>
          <w:ilvl w:val="0"/>
          <w:numId w:val="3"/>
        </w:numPr>
        <w:spacing w:line="240" w:lineRule="auto"/>
        <w:rPr>
          <w:rFonts w:ascii="Times New Roman" w:hAnsi="Times New Roman" w:cs="Times New Roman"/>
          <w:sz w:val="24"/>
          <w:szCs w:val="24"/>
        </w:rPr>
      </w:pPr>
      <w:r w:rsidRPr="008E52A4">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Личностные результаты освоения программного материала проявляются в следующих областях культуры.</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познавательной культуры:</w:t>
      </w:r>
    </w:p>
    <w:p w:rsidR="00CC5EFB" w:rsidRPr="008E52A4" w:rsidRDefault="00CC5EFB" w:rsidP="00F21905">
      <w:pPr>
        <w:pStyle w:val="131"/>
        <w:numPr>
          <w:ilvl w:val="0"/>
          <w:numId w:val="4"/>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знаниями об индивидуальных особенностяхфизического развития и физической подготовленности, о соответствии их возрастно-половым нормативам;</w:t>
      </w:r>
    </w:p>
    <w:p w:rsidR="00CC5EFB" w:rsidRPr="008E52A4" w:rsidRDefault="00CC5EFB" w:rsidP="00F21905">
      <w:pPr>
        <w:pStyle w:val="131"/>
        <w:numPr>
          <w:ilvl w:val="0"/>
          <w:numId w:val="4"/>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CC5EFB" w:rsidRPr="008E52A4" w:rsidRDefault="00CC5EFB" w:rsidP="00F21905">
      <w:pPr>
        <w:pStyle w:val="131"/>
        <w:numPr>
          <w:ilvl w:val="0"/>
          <w:numId w:val="4"/>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 составлению содержания индивидуальных занятий в соответствии с задачами улучшения физического развития и физической подготовленности.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нравственной культуры:</w:t>
      </w:r>
    </w:p>
    <w:p w:rsidR="00CC5EFB" w:rsidRPr="008E52A4" w:rsidRDefault="00CC5EFB" w:rsidP="00F21905">
      <w:pPr>
        <w:pStyle w:val="131"/>
        <w:numPr>
          <w:ilvl w:val="0"/>
          <w:numId w:val="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CC5EFB" w:rsidRPr="008E52A4" w:rsidRDefault="00CC5EFB" w:rsidP="00F21905">
      <w:pPr>
        <w:pStyle w:val="131"/>
        <w:numPr>
          <w:ilvl w:val="0"/>
          <w:numId w:val="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принимать активное участие в организации и проведении совместных физкультурно-оздоровительных и спортивных мероприятий;</w:t>
      </w:r>
    </w:p>
    <w:p w:rsidR="00CC5EFB" w:rsidRPr="008E52A4" w:rsidRDefault="00CC5EFB" w:rsidP="00F21905">
      <w:pPr>
        <w:pStyle w:val="131"/>
        <w:numPr>
          <w:ilvl w:val="0"/>
          <w:numId w:val="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lastRenderedPageBreak/>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трудовой культуры:</w:t>
      </w:r>
    </w:p>
    <w:p w:rsidR="00CC5EFB" w:rsidRPr="008E52A4" w:rsidRDefault="00CC5EFB" w:rsidP="00F21905">
      <w:pPr>
        <w:pStyle w:val="131"/>
        <w:numPr>
          <w:ilvl w:val="0"/>
          <w:numId w:val="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планировать режим дня, обеспечивать оптимальное сочетание умственных, физических нагрузок и отдыха;</w:t>
      </w:r>
    </w:p>
    <w:p w:rsidR="00CC5EFB" w:rsidRPr="008E52A4" w:rsidRDefault="00CC5EFB" w:rsidP="00F21905">
      <w:pPr>
        <w:pStyle w:val="131"/>
        <w:numPr>
          <w:ilvl w:val="0"/>
          <w:numId w:val="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CC5EFB" w:rsidRPr="008E52A4" w:rsidRDefault="00CC5EFB" w:rsidP="00F21905">
      <w:pPr>
        <w:pStyle w:val="131"/>
        <w:numPr>
          <w:ilvl w:val="0"/>
          <w:numId w:val="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эстетической культуры:</w:t>
      </w:r>
    </w:p>
    <w:p w:rsidR="00CC5EFB" w:rsidRPr="008E52A4" w:rsidRDefault="00CC5EFB" w:rsidP="00F21905">
      <w:pPr>
        <w:pStyle w:val="131"/>
        <w:numPr>
          <w:ilvl w:val="0"/>
          <w:numId w:val="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длительно сохранять правильную осанку во время статичных поз и в процессе разнообразных видов двигательной деятельности;</w:t>
      </w:r>
    </w:p>
    <w:p w:rsidR="00CC5EFB" w:rsidRPr="008E52A4" w:rsidRDefault="00CC5EFB" w:rsidP="00F21905">
      <w:pPr>
        <w:pStyle w:val="131"/>
        <w:numPr>
          <w:ilvl w:val="0"/>
          <w:numId w:val="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формирование потребности иметь хорошее телосложение в соответствии с принятыми нормами и представлениями;</w:t>
      </w:r>
    </w:p>
    <w:p w:rsidR="00CC5EFB" w:rsidRPr="008E52A4" w:rsidRDefault="00CC5EFB" w:rsidP="00F21905">
      <w:pPr>
        <w:pStyle w:val="131"/>
        <w:numPr>
          <w:ilvl w:val="0"/>
          <w:numId w:val="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формирование культуры движений, умения передвигаться легко, красиво, непринуждённо.</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коммуникативной культуры:</w:t>
      </w:r>
    </w:p>
    <w:p w:rsidR="00CC5EFB" w:rsidRPr="008E52A4" w:rsidRDefault="00CC5EFB" w:rsidP="00F21905">
      <w:pPr>
        <w:pStyle w:val="131"/>
        <w:numPr>
          <w:ilvl w:val="0"/>
          <w:numId w:val="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осуществлять поиск информации по вопросам современных оздоровительных систем (в справочных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CC5EFB" w:rsidRPr="008E52A4" w:rsidRDefault="00CC5EFB" w:rsidP="00F21905">
      <w:pPr>
        <w:pStyle w:val="131"/>
        <w:numPr>
          <w:ilvl w:val="0"/>
          <w:numId w:val="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формулировать цель и задачи индивидуальных и совместных с другими детьми и подростками занятий физкультурно-оздоровительной и спортивно-оздоровительной деятельностью, излагать их содержание;</w:t>
      </w:r>
    </w:p>
    <w:p w:rsidR="00CC5EFB" w:rsidRPr="008E52A4" w:rsidRDefault="00CC5EFB" w:rsidP="00F21905">
      <w:pPr>
        <w:pStyle w:val="131"/>
        <w:numPr>
          <w:ilvl w:val="0"/>
          <w:numId w:val="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оценивать ситуацию и оперативно принимать решения, находить адекватные способы взаимодействия с партнёрами во время учебной, игровой и соревновательной деятельности.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физической культуры:</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владение умениями:</w:t>
      </w: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 циклических и ациклических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w:t>
      </w: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 метаниях на дальность и на меткость: метать малый мяч и мяч 150 г с места и с разбега (10—12 м) с использованием четырёхшажного варианта бросковых шагов с соблюдением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 xml:space="preserve">в гимнастических и акробатических упражнениях: выполнять опорные прыжки через козла в длину (мальчики) и в ширину (девочки); комбинацию движений с одним из предметов (мяч, палка, скакалка, обруч), состоящих из шести </w:t>
      </w:r>
      <w:r w:rsidRPr="008E52A4">
        <w:rPr>
          <w:rFonts w:ascii="Times New Roman" w:hAnsi="Times New Roman" w:cs="Times New Roman"/>
          <w:sz w:val="24"/>
          <w:szCs w:val="24"/>
        </w:rPr>
        <w:lastRenderedPageBreak/>
        <w:t>элементов, или комбинацию, состоящую из шести гимнастических элементов;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полу шпагат, «мост» и поворот в упор стоя на одном колене (девочки);</w:t>
      </w:r>
    </w:p>
    <w:p w:rsidR="00CC5EFB" w:rsidRPr="008E52A4" w:rsidRDefault="00CC5EFB" w:rsidP="008E52A4">
      <w:pPr>
        <w:pStyle w:val="131"/>
        <w:spacing w:line="240" w:lineRule="auto"/>
        <w:rPr>
          <w:rFonts w:ascii="Times New Roman" w:hAnsi="Times New Roman" w:cs="Times New Roman"/>
          <w:sz w:val="24"/>
          <w:szCs w:val="24"/>
        </w:rPr>
      </w:pPr>
    </w:p>
    <w:p w:rsidR="00CC5EFB" w:rsidRPr="008E52A4" w:rsidRDefault="00CC5EFB" w:rsidP="00F21905">
      <w:pPr>
        <w:pStyle w:val="131"/>
        <w:numPr>
          <w:ilvl w:val="1"/>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 спортивных играх: играть в одну из спортивных игр (по упрощённым правилам);</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демонстрировать результаты не ниже, чем средний уровень основных физических способностей;</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владеть способами спортивной деятельности: участвовать в соревновании по легкоатлетическому четырёхборью: бег 60 м, прыжок в длину или в высоту с разбега, метание, бег на выносливость; участвовать в соревнованиях по одному из видов спорта;</w:t>
      </w:r>
    </w:p>
    <w:p w:rsidR="00CC5EFB" w:rsidRPr="008E52A4" w:rsidRDefault="00CC5EFB" w:rsidP="00F21905">
      <w:pPr>
        <w:pStyle w:val="131"/>
        <w:numPr>
          <w:ilvl w:val="0"/>
          <w:numId w:val="9"/>
        </w:numPr>
        <w:spacing w:line="240" w:lineRule="auto"/>
        <w:rPr>
          <w:rFonts w:ascii="Times New Roman" w:hAnsi="Times New Roman" w:cs="Times New Roman"/>
          <w:sz w:val="24"/>
          <w:szCs w:val="24"/>
        </w:rPr>
      </w:pPr>
      <w:r w:rsidRPr="008E52A4">
        <w:rPr>
          <w:rFonts w:ascii="Times New Roman" w:hAnsi="Times New Roman" w:cs="Times New Roman"/>
          <w:sz w:val="24"/>
          <w:szCs w:val="24"/>
        </w:rPr>
        <w:t xml:space="preserve">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 </w:t>
      </w:r>
    </w:p>
    <w:p w:rsidR="00CC5EFB" w:rsidRPr="008E52A4" w:rsidRDefault="00CC5EFB" w:rsidP="008E52A4">
      <w:pPr>
        <w:spacing w:after="0" w:line="240" w:lineRule="auto"/>
        <w:ind w:firstLine="567"/>
        <w:jc w:val="both"/>
        <w:rPr>
          <w:rFonts w:ascii="Times New Roman" w:hAnsi="Times New Roman" w:cs="Times New Roman"/>
          <w:b/>
          <w:sz w:val="24"/>
          <w:szCs w:val="24"/>
        </w:rPr>
      </w:pPr>
    </w:p>
    <w:p w:rsidR="00CC5EFB" w:rsidRPr="008E52A4" w:rsidRDefault="00CC5EFB" w:rsidP="008E52A4">
      <w:pPr>
        <w:spacing w:after="0" w:line="240" w:lineRule="auto"/>
        <w:ind w:firstLine="567"/>
        <w:jc w:val="both"/>
        <w:rPr>
          <w:rFonts w:ascii="Times New Roman" w:hAnsi="Times New Roman" w:cs="Times New Roman"/>
          <w:b/>
          <w:sz w:val="24"/>
          <w:szCs w:val="24"/>
        </w:rPr>
      </w:pPr>
      <w:r w:rsidRPr="008E52A4">
        <w:rPr>
          <w:rFonts w:ascii="Times New Roman" w:hAnsi="Times New Roman" w:cs="Times New Roman"/>
          <w:b/>
          <w:sz w:val="24"/>
          <w:szCs w:val="24"/>
        </w:rPr>
        <w:t>Метапредметные результаты</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оценивать правильность выполнения учебной задачи, собственные возможности её решения;</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работать индивидуально и в группе: находить общее решение и разрешать конфликты на основе согласования позиций и учёта интересов;</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формулировать, аргументировать и отстаивать своё мнение;</w:t>
      </w:r>
    </w:p>
    <w:p w:rsidR="00CC5EFB" w:rsidRPr="008E52A4" w:rsidRDefault="00CC5EFB" w:rsidP="00F21905">
      <w:pPr>
        <w:pStyle w:val="131"/>
        <w:numPr>
          <w:ilvl w:val="0"/>
          <w:numId w:val="1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lastRenderedPageBreak/>
        <w:t>Метапредметные результаты проявляются в различных областях культуры.</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познавательной культуры:</w:t>
      </w:r>
    </w:p>
    <w:p w:rsidR="00CC5EFB" w:rsidRPr="008E52A4" w:rsidRDefault="00CC5EFB" w:rsidP="00F21905">
      <w:pPr>
        <w:pStyle w:val="131"/>
        <w:numPr>
          <w:ilvl w:val="0"/>
          <w:numId w:val="1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CC5EFB" w:rsidRPr="008E52A4" w:rsidRDefault="00CC5EFB" w:rsidP="00F21905">
      <w:pPr>
        <w:pStyle w:val="131"/>
        <w:numPr>
          <w:ilvl w:val="0"/>
          <w:numId w:val="1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здоровья как одного из важнейших условий развития и самореализации человека, расширяющего возможности выбора профессиональной деятельности и обеспечивающего длительную творческую активность;</w:t>
      </w:r>
    </w:p>
    <w:p w:rsidR="00CC5EFB" w:rsidRPr="008E52A4" w:rsidRDefault="00CC5EFB" w:rsidP="00F21905">
      <w:pPr>
        <w:pStyle w:val="131"/>
        <w:numPr>
          <w:ilvl w:val="0"/>
          <w:numId w:val="1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физической культуры как средства организации и активного ведения здорового образа жизни, профилактики вредных привычек и девиантного (отклоняющегося от норм) поведения.</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нравственной культуры:</w:t>
      </w:r>
    </w:p>
    <w:p w:rsidR="00CC5EFB" w:rsidRPr="008E52A4" w:rsidRDefault="00CC5EFB" w:rsidP="00F21905">
      <w:pPr>
        <w:pStyle w:val="131"/>
        <w:numPr>
          <w:ilvl w:val="0"/>
          <w:numId w:val="1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CC5EFB" w:rsidRPr="008E52A4" w:rsidRDefault="00CC5EFB" w:rsidP="00F21905">
      <w:pPr>
        <w:pStyle w:val="131"/>
        <w:numPr>
          <w:ilvl w:val="0"/>
          <w:numId w:val="1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CC5EFB" w:rsidRPr="008E52A4" w:rsidRDefault="00CC5EFB" w:rsidP="00F21905">
      <w:pPr>
        <w:pStyle w:val="131"/>
        <w:numPr>
          <w:ilvl w:val="0"/>
          <w:numId w:val="1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трудовой культуры:</w:t>
      </w:r>
    </w:p>
    <w:p w:rsidR="00CC5EFB" w:rsidRPr="008E52A4" w:rsidRDefault="00CC5EFB" w:rsidP="00F21905">
      <w:pPr>
        <w:pStyle w:val="131"/>
        <w:numPr>
          <w:ilvl w:val="0"/>
          <w:numId w:val="1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CC5EFB" w:rsidRPr="008E52A4" w:rsidRDefault="00CC5EFB" w:rsidP="00F21905">
      <w:pPr>
        <w:pStyle w:val="131"/>
        <w:numPr>
          <w:ilvl w:val="0"/>
          <w:numId w:val="1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приобретение умений планировать, контролировать и оценивать учебную деятельность, организовывать места занятий и обеспечивать их безопасность;</w:t>
      </w:r>
    </w:p>
    <w:p w:rsidR="00CC5EFB" w:rsidRPr="008E52A4" w:rsidRDefault="00CC5EFB" w:rsidP="00F21905">
      <w:pPr>
        <w:pStyle w:val="131"/>
        <w:numPr>
          <w:ilvl w:val="0"/>
          <w:numId w:val="1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 гигиенических факторов и естественных сил природы для профилактики психического и физического утомления.</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эстетической культуры:</w:t>
      </w:r>
    </w:p>
    <w:p w:rsidR="00CC5EFB" w:rsidRPr="008E52A4" w:rsidRDefault="00CC5EFB" w:rsidP="00F21905">
      <w:pPr>
        <w:pStyle w:val="131"/>
        <w:numPr>
          <w:ilvl w:val="0"/>
          <w:numId w:val="14"/>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знание факторов, потенциально опасных для здоровья (вредные привычки, ранние половые связи, допинг), и их опасных последствий;</w:t>
      </w:r>
    </w:p>
    <w:p w:rsidR="00CC5EFB" w:rsidRPr="008E52A4" w:rsidRDefault="00CC5EFB" w:rsidP="00F21905">
      <w:pPr>
        <w:pStyle w:val="131"/>
        <w:numPr>
          <w:ilvl w:val="0"/>
          <w:numId w:val="14"/>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культуры движений человека, постижение значения овладения жизненно важными двигательными умениями и навыками, исходя из целесообразности и эстетической привлекательности;</w:t>
      </w:r>
    </w:p>
    <w:p w:rsidR="00CC5EFB" w:rsidRPr="008E52A4" w:rsidRDefault="00CC5EFB" w:rsidP="00F21905">
      <w:pPr>
        <w:pStyle w:val="131"/>
        <w:numPr>
          <w:ilvl w:val="0"/>
          <w:numId w:val="14"/>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коммуникативной культуры:</w:t>
      </w:r>
    </w:p>
    <w:p w:rsidR="00CC5EFB" w:rsidRPr="008E52A4" w:rsidRDefault="00CC5EFB" w:rsidP="00F21905">
      <w:pPr>
        <w:pStyle w:val="131"/>
        <w:numPr>
          <w:ilvl w:val="0"/>
          <w:numId w:val="1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lastRenderedPageBreak/>
        <w:t>владение культурой речи, ведение диалога в доброжелательной и открытой форме, проявление к собеседнику внимания, интереса и уважения;</w:t>
      </w:r>
    </w:p>
    <w:p w:rsidR="00CC5EFB" w:rsidRPr="008E52A4" w:rsidRDefault="00CC5EFB" w:rsidP="00F21905">
      <w:pPr>
        <w:pStyle w:val="131"/>
        <w:numPr>
          <w:ilvl w:val="0"/>
          <w:numId w:val="1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CC5EFB" w:rsidRPr="008E52A4" w:rsidRDefault="00CC5EFB" w:rsidP="00F21905">
      <w:pPr>
        <w:pStyle w:val="131"/>
        <w:numPr>
          <w:ilvl w:val="0"/>
          <w:numId w:val="15"/>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умением логически грамотно излагать, аргументировать и обосновывать собственную точку зрения, доводить её до собеседника.</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физической культуры:</w:t>
      </w:r>
    </w:p>
    <w:p w:rsidR="00CC5EFB" w:rsidRPr="008E52A4" w:rsidRDefault="00CC5EFB" w:rsidP="00F21905">
      <w:pPr>
        <w:pStyle w:val="131"/>
        <w:numPr>
          <w:ilvl w:val="0"/>
          <w:numId w:val="1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CC5EFB" w:rsidRPr="008E52A4" w:rsidRDefault="00CC5EFB" w:rsidP="00F21905">
      <w:pPr>
        <w:pStyle w:val="131"/>
        <w:numPr>
          <w:ilvl w:val="0"/>
          <w:numId w:val="1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CC5EFB" w:rsidRPr="008E52A4" w:rsidRDefault="00CC5EFB" w:rsidP="00F21905">
      <w:pPr>
        <w:pStyle w:val="131"/>
        <w:numPr>
          <w:ilvl w:val="0"/>
          <w:numId w:val="16"/>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CC5EFB" w:rsidRPr="008E52A4" w:rsidRDefault="00CC5EFB" w:rsidP="008E52A4">
      <w:pPr>
        <w:spacing w:after="0" w:line="240" w:lineRule="auto"/>
        <w:ind w:firstLine="567"/>
        <w:jc w:val="both"/>
        <w:rPr>
          <w:rFonts w:ascii="Times New Roman" w:hAnsi="Times New Roman" w:cs="Times New Roman"/>
          <w:b/>
          <w:sz w:val="24"/>
          <w:szCs w:val="24"/>
        </w:rPr>
      </w:pPr>
    </w:p>
    <w:p w:rsidR="00CC5EFB" w:rsidRPr="008E52A4" w:rsidRDefault="00CC5EFB" w:rsidP="008E52A4">
      <w:pPr>
        <w:spacing w:after="0" w:line="240" w:lineRule="auto"/>
        <w:ind w:firstLine="567"/>
        <w:jc w:val="both"/>
        <w:rPr>
          <w:rFonts w:ascii="Times New Roman" w:hAnsi="Times New Roman" w:cs="Times New Roman"/>
          <w:b/>
          <w:sz w:val="24"/>
          <w:szCs w:val="24"/>
        </w:rPr>
      </w:pPr>
      <w:r w:rsidRPr="008E52A4">
        <w:rPr>
          <w:rFonts w:ascii="Times New Roman" w:hAnsi="Times New Roman" w:cs="Times New Roman"/>
          <w:b/>
          <w:sz w:val="24"/>
          <w:szCs w:val="24"/>
        </w:rPr>
        <w:t>Предметные результаты</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В основной школе в соответствии с Федеральным государственным образовательным стандартом основного общего образования результаты изучения курса «Физическая культура» должны отражать:</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 xml:space="preserve">   освоение      умения    оказывать первую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 xml:space="preserve">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w:t>
      </w:r>
      <w:r w:rsidRPr="008E52A4">
        <w:rPr>
          <w:rFonts w:ascii="Times New Roman" w:hAnsi="Times New Roman" w:cs="Times New Roman"/>
          <w:sz w:val="24"/>
          <w:szCs w:val="24"/>
        </w:rPr>
        <w:lastRenderedPageBreak/>
        <w:t>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
    <w:p w:rsidR="00CC5EFB" w:rsidRPr="008E52A4" w:rsidRDefault="00CC5EFB" w:rsidP="00F21905">
      <w:pPr>
        <w:pStyle w:val="131"/>
        <w:numPr>
          <w:ilvl w:val="0"/>
          <w:numId w:val="17"/>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CC5EFB" w:rsidRPr="008E52A4" w:rsidRDefault="00CC5EFB" w:rsidP="008E52A4">
      <w:pPr>
        <w:spacing w:after="0" w:line="240" w:lineRule="auto"/>
        <w:ind w:firstLine="567"/>
        <w:jc w:val="both"/>
        <w:rPr>
          <w:rFonts w:ascii="Times New Roman" w:hAnsi="Times New Roman" w:cs="Times New Roman"/>
          <w:sz w:val="24"/>
          <w:szCs w:val="24"/>
        </w:rPr>
      </w:pPr>
      <w:r w:rsidRPr="008E52A4">
        <w:rPr>
          <w:rFonts w:ascii="Times New Roman" w:hAnsi="Times New Roman" w:cs="Times New Roman"/>
          <w:sz w:val="24"/>
          <w:szCs w:val="24"/>
        </w:rPr>
        <w:t>Предметные результат</w:t>
      </w:r>
      <w:r w:rsidR="008E52A4">
        <w:rPr>
          <w:rFonts w:ascii="Times New Roman" w:hAnsi="Times New Roman" w:cs="Times New Roman"/>
          <w:sz w:val="24"/>
          <w:szCs w:val="24"/>
        </w:rPr>
        <w:t>ы, так же как личностные и мета</w:t>
      </w:r>
      <w:r w:rsidRPr="008E52A4">
        <w:rPr>
          <w:rFonts w:ascii="Times New Roman" w:hAnsi="Times New Roman" w:cs="Times New Roman"/>
          <w:sz w:val="24"/>
          <w:szCs w:val="24"/>
        </w:rPr>
        <w:t xml:space="preserve">предметные, проявляются в разных областях культуры. </w:t>
      </w:r>
    </w:p>
    <w:p w:rsidR="00CC5EFB" w:rsidRPr="008E52A4" w:rsidRDefault="00CC5EFB" w:rsidP="008E52A4">
      <w:pPr>
        <w:spacing w:after="0" w:line="240" w:lineRule="auto"/>
        <w:ind w:firstLine="567"/>
        <w:jc w:val="both"/>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познавательной культуры:</w:t>
      </w:r>
    </w:p>
    <w:p w:rsidR="00CC5EFB" w:rsidRPr="008E52A4" w:rsidRDefault="00CC5EFB" w:rsidP="00F21905">
      <w:pPr>
        <w:pStyle w:val="131"/>
        <w:numPr>
          <w:ilvl w:val="0"/>
          <w:numId w:val="1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знания по истории развития спорта и олимпийского движения, о положительном их влиянии на укрепление мира и дружбы между народами;</w:t>
      </w:r>
    </w:p>
    <w:p w:rsidR="00CC5EFB" w:rsidRPr="008E52A4" w:rsidRDefault="00CC5EFB" w:rsidP="00F21905">
      <w:pPr>
        <w:pStyle w:val="131"/>
        <w:numPr>
          <w:ilvl w:val="0"/>
          <w:numId w:val="1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знания основных направлений развития физической культуры в обществе, их целей, задач и форм организации;</w:t>
      </w:r>
    </w:p>
    <w:p w:rsidR="00CC5EFB" w:rsidRPr="008E52A4" w:rsidRDefault="00CC5EFB" w:rsidP="00F21905">
      <w:pPr>
        <w:pStyle w:val="131"/>
        <w:numPr>
          <w:ilvl w:val="0"/>
          <w:numId w:val="18"/>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нравственной культуры:</w:t>
      </w:r>
    </w:p>
    <w:p w:rsidR="00CC5EFB" w:rsidRPr="008E52A4" w:rsidRDefault="00CC5EFB" w:rsidP="00F21905">
      <w:pPr>
        <w:pStyle w:val="131"/>
        <w:numPr>
          <w:ilvl w:val="0"/>
          <w:numId w:val="19"/>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CC5EFB" w:rsidRPr="008E52A4" w:rsidRDefault="00CC5EFB" w:rsidP="00F21905">
      <w:pPr>
        <w:pStyle w:val="131"/>
        <w:numPr>
          <w:ilvl w:val="0"/>
          <w:numId w:val="19"/>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CC5EFB" w:rsidRPr="008E52A4" w:rsidRDefault="00CC5EFB" w:rsidP="00F21905">
      <w:pPr>
        <w:pStyle w:val="131"/>
        <w:numPr>
          <w:ilvl w:val="0"/>
          <w:numId w:val="19"/>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трудовой культуры:</w:t>
      </w:r>
    </w:p>
    <w:p w:rsidR="00CC5EFB" w:rsidRPr="008E52A4" w:rsidRDefault="00CC5EFB" w:rsidP="00F21905">
      <w:pPr>
        <w:pStyle w:val="131"/>
        <w:numPr>
          <w:ilvl w:val="0"/>
          <w:numId w:val="2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преодолевать трудности, добросовестно выполнять учебные задания по технической и физической подготовке;</w:t>
      </w:r>
    </w:p>
    <w:p w:rsidR="00CC5EFB" w:rsidRPr="008E52A4" w:rsidRDefault="00CC5EFB" w:rsidP="00F21905">
      <w:pPr>
        <w:pStyle w:val="131"/>
        <w:numPr>
          <w:ilvl w:val="0"/>
          <w:numId w:val="2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самостоятельные занятия физическими упражнениями разной функциональной направленности, обеспечивать безопасность мест занятий, спортивного инвентаря и оборудования, спортивной одежды;</w:t>
      </w:r>
    </w:p>
    <w:p w:rsidR="00CC5EFB" w:rsidRPr="008E52A4" w:rsidRDefault="00CC5EFB" w:rsidP="00F21905">
      <w:pPr>
        <w:pStyle w:val="131"/>
        <w:numPr>
          <w:ilvl w:val="0"/>
          <w:numId w:val="20"/>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lastRenderedPageBreak/>
        <w:t>умение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эстетической культуры:</w:t>
      </w:r>
    </w:p>
    <w:p w:rsidR="00CC5EFB" w:rsidRPr="008E52A4" w:rsidRDefault="00CC5EFB" w:rsidP="00F21905">
      <w:pPr>
        <w:pStyle w:val="131"/>
        <w:numPr>
          <w:ilvl w:val="0"/>
          <w:numId w:val="2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самостоятельные занятия с использованием физических упражнений по формированию телосложения и правильной осанки, подбирать комплексы физических упражнений и режимы физической нагрузки в зависимостиотиндивидуальныхособенностейфизического развития;</w:t>
      </w:r>
    </w:p>
    <w:p w:rsidR="00CC5EFB" w:rsidRPr="008E52A4" w:rsidRDefault="00CC5EFB" w:rsidP="00F21905">
      <w:pPr>
        <w:pStyle w:val="131"/>
        <w:numPr>
          <w:ilvl w:val="0"/>
          <w:numId w:val="2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организовывать самостоятельные занятия по формированию культуры движений при выполнении упражнений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CC5EFB" w:rsidRPr="008E52A4" w:rsidRDefault="00CC5EFB" w:rsidP="00F21905">
      <w:pPr>
        <w:pStyle w:val="131"/>
        <w:numPr>
          <w:ilvl w:val="0"/>
          <w:numId w:val="21"/>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вести наблюдения за динамикой показателей физического развития, осанки, показателями основных физических способностей, объективно их оценивать и соотносить с общепринятыми нормами и нормативами.</w:t>
      </w:r>
    </w:p>
    <w:p w:rsidR="00CC5EFB" w:rsidRPr="008E52A4" w:rsidRDefault="00CC5EFB" w:rsidP="008E52A4">
      <w:pPr>
        <w:pStyle w:val="131"/>
        <w:spacing w:line="240" w:lineRule="auto"/>
        <w:ind w:left="1276"/>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коммуникативной культуры:</w:t>
      </w:r>
    </w:p>
    <w:p w:rsidR="00CC5EFB" w:rsidRPr="008E52A4" w:rsidRDefault="00CC5EFB" w:rsidP="00F21905">
      <w:pPr>
        <w:pStyle w:val="131"/>
        <w:numPr>
          <w:ilvl w:val="0"/>
          <w:numId w:val="2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интересно и доступно излагать знания о физической культуре, умело применяя соответствующие понятия и термины;</w:t>
      </w:r>
    </w:p>
    <w:p w:rsidR="00CC5EFB" w:rsidRPr="008E52A4" w:rsidRDefault="00CC5EFB" w:rsidP="00F21905">
      <w:pPr>
        <w:pStyle w:val="131"/>
        <w:numPr>
          <w:ilvl w:val="0"/>
          <w:numId w:val="2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умение определять задачи занятий физическими упражнениями, включёнными в содержание школьной программы, аргументировать, как их следует организовывать и проводить;</w:t>
      </w:r>
    </w:p>
    <w:p w:rsidR="00CC5EFB" w:rsidRPr="008E52A4" w:rsidRDefault="00CC5EFB" w:rsidP="00F21905">
      <w:pPr>
        <w:pStyle w:val="131"/>
        <w:numPr>
          <w:ilvl w:val="0"/>
          <w:numId w:val="22"/>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осуществлять судейство соревнований по одному из видов спорта, проводить занятия в качестве командира отделения, капитана команды, владея необходимыми информационными жестами.</w:t>
      </w:r>
    </w:p>
    <w:p w:rsidR="00CC5EFB" w:rsidRPr="008E52A4" w:rsidRDefault="00CC5EFB" w:rsidP="008E52A4">
      <w:pPr>
        <w:spacing w:after="0" w:line="240" w:lineRule="auto"/>
        <w:ind w:firstLine="567"/>
        <w:jc w:val="both"/>
        <w:rPr>
          <w:rFonts w:ascii="Times New Roman" w:hAnsi="Times New Roman" w:cs="Times New Roman"/>
          <w:b/>
          <w:i/>
          <w:sz w:val="24"/>
          <w:szCs w:val="24"/>
        </w:rPr>
      </w:pPr>
      <w:r w:rsidRPr="008E52A4">
        <w:rPr>
          <w:rFonts w:ascii="Times New Roman" w:hAnsi="Times New Roman" w:cs="Times New Roman"/>
          <w:b/>
          <w:i/>
          <w:sz w:val="24"/>
          <w:szCs w:val="24"/>
        </w:rPr>
        <w:t>В области физической культуры:</w:t>
      </w:r>
    </w:p>
    <w:p w:rsidR="00CC5EFB" w:rsidRPr="008E52A4" w:rsidRDefault="00CC5EFB" w:rsidP="00F21905">
      <w:pPr>
        <w:pStyle w:val="131"/>
        <w:numPr>
          <w:ilvl w:val="0"/>
          <w:numId w:val="2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CC5EFB" w:rsidRPr="008E52A4" w:rsidRDefault="00CC5EFB" w:rsidP="00F21905">
      <w:pPr>
        <w:pStyle w:val="131"/>
        <w:numPr>
          <w:ilvl w:val="0"/>
          <w:numId w:val="23"/>
        </w:numPr>
        <w:spacing w:line="240" w:lineRule="auto"/>
        <w:ind w:left="1276"/>
        <w:rPr>
          <w:rFonts w:ascii="Times New Roman" w:hAnsi="Times New Roman" w:cs="Times New Roman"/>
          <w:sz w:val="24"/>
          <w:szCs w:val="24"/>
        </w:rPr>
      </w:pPr>
      <w:r w:rsidRPr="008E52A4">
        <w:rPr>
          <w:rFonts w:ascii="Times New Roman" w:hAnsi="Times New Roman" w:cs="Times New Roman"/>
          <w:sz w:val="24"/>
          <w:szCs w:val="24"/>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CC5EFB" w:rsidRPr="008E52A4" w:rsidRDefault="00CC5EFB" w:rsidP="008E52A4">
      <w:pPr>
        <w:shd w:val="clear" w:color="auto" w:fill="FFFFFF"/>
        <w:spacing w:after="0" w:line="240" w:lineRule="auto"/>
        <w:rPr>
          <w:rStyle w:val="WW8Num11z0"/>
          <w:rFonts w:ascii="Times New Roman" w:hAnsi="Times New Roman" w:cs="Times New Roman"/>
          <w:b/>
          <w:bCs/>
          <w:i/>
          <w:iCs/>
          <w:color w:val="000000"/>
        </w:rPr>
      </w:pPr>
      <w:r w:rsidRPr="008E52A4">
        <w:rPr>
          <w:rFonts w:ascii="Times New Roman" w:hAnsi="Times New Roman" w:cs="Times New Roman"/>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r w:rsidRPr="008E52A4">
        <w:rPr>
          <w:rStyle w:val="WW8Num11z0"/>
          <w:rFonts w:ascii="Times New Roman" w:hAnsi="Times New Roman" w:cs="Times New Roman"/>
          <w:b/>
          <w:bCs/>
          <w:i/>
          <w:iCs/>
          <w:color w:val="000000"/>
        </w:rPr>
        <w:t></w:t>
      </w:r>
    </w:p>
    <w:p w:rsidR="00CC5EFB" w:rsidRPr="00A77F33" w:rsidRDefault="00CC5EFB" w:rsidP="008E52A4">
      <w:pPr>
        <w:shd w:val="clear" w:color="auto" w:fill="FFFFFF"/>
        <w:spacing w:after="0" w:line="240" w:lineRule="auto"/>
        <w:rPr>
          <w:rFonts w:ascii="Times New Roman" w:hAnsi="Times New Roman" w:cs="Times New Roman"/>
          <w:b/>
        </w:rPr>
      </w:pPr>
      <w:r w:rsidRPr="00A77F33">
        <w:rPr>
          <w:rStyle w:val="c8"/>
          <w:rFonts w:ascii="Times New Roman" w:hAnsi="Times New Roman" w:cs="Times New Roman"/>
          <w:b/>
          <w:bCs/>
          <w:i/>
          <w:iCs/>
          <w:color w:val="000000"/>
        </w:rPr>
        <w:t>Выпускник научится:</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lastRenderedPageBreak/>
        <w:t>-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CC5EFB" w:rsidRPr="008E52A4" w:rsidRDefault="00CC5EFB" w:rsidP="008E52A4">
      <w:pPr>
        <w:shd w:val="clear" w:color="auto" w:fill="FFFFFF"/>
        <w:spacing w:after="0" w:line="240" w:lineRule="auto"/>
        <w:ind w:firstLine="70"/>
        <w:jc w:val="both"/>
        <w:rPr>
          <w:rFonts w:ascii="Times New Roman" w:hAnsi="Times New Roman" w:cs="Times New Roman"/>
          <w:color w:val="000000"/>
        </w:rPr>
      </w:pPr>
      <w:r w:rsidRPr="008E52A4">
        <w:rPr>
          <w:rStyle w:val="c5"/>
          <w:rFonts w:ascii="Times New Roman" w:hAnsi="Times New Roman" w:cs="Times New Roman"/>
          <w:color w:val="000000"/>
        </w:rPr>
        <w:t>-    руководствоваться правилами оказания первой помощи при травмах и ушибах во время самостоятельных занятий физическими упражнениями.</w:t>
      </w:r>
    </w:p>
    <w:p w:rsidR="00CC5EFB" w:rsidRPr="00A77F33" w:rsidRDefault="00CC5EFB" w:rsidP="008E52A4">
      <w:pPr>
        <w:shd w:val="clear" w:color="auto" w:fill="FFFFFF"/>
        <w:spacing w:after="0" w:line="240" w:lineRule="auto"/>
        <w:ind w:firstLine="70"/>
        <w:rPr>
          <w:rFonts w:ascii="Times New Roman" w:hAnsi="Times New Roman" w:cs="Times New Roman"/>
          <w:b/>
          <w:color w:val="000000"/>
        </w:rPr>
      </w:pPr>
      <w:r w:rsidRPr="00A77F33">
        <w:rPr>
          <w:rStyle w:val="c8"/>
          <w:rFonts w:ascii="Times New Roman" w:hAnsi="Times New Roman" w:cs="Times New Roman"/>
          <w:b/>
          <w:bCs/>
          <w:i/>
          <w:iCs/>
          <w:color w:val="000000"/>
        </w:rPr>
        <w:t>Выпускник получит возможность научиться:</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характеризовать исторические вехи развития отечественного спортивного движения, великих спортсменов, принесших славу российскому спорту;</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CC5EFB" w:rsidRPr="008E52A4" w:rsidRDefault="00CC5EFB" w:rsidP="008E52A4">
      <w:pPr>
        <w:shd w:val="clear" w:color="auto" w:fill="FFFFFF"/>
        <w:spacing w:after="0" w:line="240" w:lineRule="auto"/>
        <w:ind w:firstLine="70"/>
        <w:rPr>
          <w:rFonts w:ascii="Times New Roman" w:hAnsi="Times New Roman" w:cs="Times New Roman"/>
          <w:color w:val="000000"/>
        </w:rPr>
      </w:pPr>
      <w:r w:rsidRPr="008E52A4">
        <w:rPr>
          <w:rStyle w:val="c21"/>
          <w:rFonts w:ascii="Times New Roman" w:hAnsi="Times New Roman" w:cs="Times New Roman"/>
          <w:b/>
          <w:bCs/>
          <w:color w:val="000000"/>
        </w:rPr>
        <w:t>Способы двигательной (физкультурной) деятельности</w:t>
      </w:r>
    </w:p>
    <w:p w:rsidR="00CC5EFB" w:rsidRPr="00A77F33" w:rsidRDefault="00CC5EFB" w:rsidP="008E52A4">
      <w:pPr>
        <w:shd w:val="clear" w:color="auto" w:fill="FFFFFF"/>
        <w:spacing w:after="0" w:line="240" w:lineRule="auto"/>
        <w:ind w:firstLine="70"/>
        <w:rPr>
          <w:rFonts w:ascii="Times New Roman" w:hAnsi="Times New Roman" w:cs="Times New Roman"/>
          <w:b/>
          <w:color w:val="000000"/>
        </w:rPr>
      </w:pPr>
      <w:r w:rsidRPr="00A77F33">
        <w:rPr>
          <w:rStyle w:val="c8"/>
          <w:rFonts w:ascii="Times New Roman" w:hAnsi="Times New Roman" w:cs="Times New Roman"/>
          <w:b/>
          <w:bCs/>
          <w:i/>
          <w:iCs/>
          <w:color w:val="000000"/>
        </w:rPr>
        <w:t>Выпускник научится:</w:t>
      </w:r>
    </w:p>
    <w:p w:rsidR="00CC5EFB" w:rsidRPr="008E52A4" w:rsidRDefault="00CC5EFB" w:rsidP="008E52A4">
      <w:pPr>
        <w:shd w:val="clear" w:color="auto" w:fill="FFFFFF"/>
        <w:spacing w:after="0" w:line="240" w:lineRule="auto"/>
        <w:ind w:firstLine="70"/>
        <w:rPr>
          <w:rFonts w:ascii="Times New Roman" w:hAnsi="Times New Roman" w:cs="Times New Roman"/>
          <w:color w:val="000000"/>
        </w:rPr>
      </w:pPr>
      <w:r w:rsidRPr="008E52A4">
        <w:rPr>
          <w:rStyle w:val="c5"/>
          <w:rFonts w:ascii="Times New Roman" w:hAnsi="Times New Roman" w:cs="Times New Roman"/>
          <w:color w:val="000000"/>
        </w:rPr>
        <w:t>-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CC5EFB" w:rsidRPr="00A77F33" w:rsidRDefault="00CC5EFB" w:rsidP="008E52A4">
      <w:pPr>
        <w:shd w:val="clear" w:color="auto" w:fill="FFFFFF"/>
        <w:spacing w:after="0" w:line="240" w:lineRule="auto"/>
        <w:rPr>
          <w:rFonts w:ascii="Times New Roman" w:hAnsi="Times New Roman" w:cs="Times New Roman"/>
          <w:b/>
          <w:color w:val="000000"/>
        </w:rPr>
      </w:pPr>
      <w:r w:rsidRPr="00A77F33">
        <w:rPr>
          <w:rStyle w:val="c8"/>
          <w:rFonts w:ascii="Times New Roman" w:hAnsi="Times New Roman" w:cs="Times New Roman"/>
          <w:b/>
          <w:bCs/>
          <w:i/>
          <w:iCs/>
          <w:color w:val="000000"/>
        </w:rPr>
        <w:t>Выпускник  получит  возможность научиться:</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проводить восстановительные мероприятия с использованием банных процедур и сеансов оздоровительного массажа.</w:t>
      </w:r>
    </w:p>
    <w:p w:rsidR="00CC5EFB" w:rsidRPr="00A77F33" w:rsidRDefault="00CC5EFB" w:rsidP="008E52A4">
      <w:pPr>
        <w:shd w:val="clear" w:color="auto" w:fill="FFFFFF"/>
        <w:spacing w:after="0" w:line="240" w:lineRule="auto"/>
        <w:rPr>
          <w:rFonts w:ascii="Times New Roman" w:hAnsi="Times New Roman" w:cs="Times New Roman"/>
          <w:b/>
          <w:color w:val="000000"/>
        </w:rPr>
      </w:pPr>
      <w:r w:rsidRPr="00A77F33">
        <w:rPr>
          <w:rStyle w:val="c8"/>
          <w:rFonts w:ascii="Times New Roman" w:hAnsi="Times New Roman" w:cs="Times New Roman"/>
          <w:b/>
          <w:bCs/>
          <w:i/>
          <w:iCs/>
          <w:color w:val="000000"/>
        </w:rPr>
        <w:lastRenderedPageBreak/>
        <w:t>Физическое совершенствование  Выпускник научится:</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акробатические комбинации из числа хорошо освоенных упражнений; - выполнять гимнастические комбинации на спортивных снарядах из числа хорошо освоенных упражнений;</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выполнять легкоатлетические упражнения в беге и прыжках (в высоту и длину);</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CC5EFB" w:rsidRPr="008E52A4" w:rsidRDefault="00CC5EFB" w:rsidP="008E52A4">
      <w:pPr>
        <w:shd w:val="clear" w:color="auto" w:fill="FFFFFF"/>
        <w:spacing w:after="0" w:line="240" w:lineRule="auto"/>
        <w:jc w:val="both"/>
        <w:rPr>
          <w:rFonts w:ascii="Times New Roman" w:hAnsi="Times New Roman" w:cs="Times New Roman"/>
          <w:color w:val="000000"/>
        </w:rPr>
      </w:pPr>
      <w:r w:rsidRPr="008E52A4">
        <w:rPr>
          <w:rStyle w:val="c5"/>
          <w:rFonts w:ascii="Times New Roman" w:hAnsi="Times New Roman" w:cs="Times New Roman"/>
          <w:color w:val="000000"/>
        </w:rPr>
        <w:t>- выполнять спуски и торможения на лыжах с пологого склона одним из разученных способов;</w:t>
      </w:r>
    </w:p>
    <w:p w:rsidR="008E52A4" w:rsidRDefault="00CC5EFB" w:rsidP="008E52A4">
      <w:pPr>
        <w:shd w:val="clear" w:color="auto" w:fill="FFFFFF"/>
        <w:spacing w:after="0" w:line="240" w:lineRule="auto"/>
        <w:rPr>
          <w:rStyle w:val="c5"/>
          <w:rFonts w:ascii="Times New Roman" w:hAnsi="Times New Roman" w:cs="Times New Roman"/>
          <w:color w:val="000000"/>
        </w:rPr>
      </w:pPr>
      <w:r w:rsidRPr="008E52A4">
        <w:rPr>
          <w:rStyle w:val="c5"/>
          <w:rFonts w:ascii="Times New Roman" w:hAnsi="Times New Roman" w:cs="Times New Roman"/>
          <w:color w:val="000000"/>
        </w:rPr>
        <w:t>- выполнять основные технические действия и приемы игры в футбол, волейбол, баскетбол в условиях учебной и игровой деятельности;                                                                                                                                                                    </w:t>
      </w:r>
      <w:r w:rsidR="008E52A4">
        <w:rPr>
          <w:rStyle w:val="c5"/>
          <w:rFonts w:ascii="Times New Roman" w:hAnsi="Times New Roman" w:cs="Times New Roman"/>
          <w:color w:val="000000"/>
        </w:rPr>
        <w:t xml:space="preserve">                 </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xml:space="preserve"> - выполнять тестовые упражнения на оценку уровня индивидуального развития основных физических качеств.</w:t>
      </w:r>
    </w:p>
    <w:p w:rsidR="008E52A4" w:rsidRDefault="00CC5EFB" w:rsidP="008E52A4">
      <w:pPr>
        <w:shd w:val="clear" w:color="auto" w:fill="FFFFFF"/>
        <w:spacing w:after="0" w:line="240" w:lineRule="auto"/>
        <w:rPr>
          <w:rStyle w:val="c21"/>
          <w:rFonts w:ascii="Times New Roman" w:hAnsi="Times New Roman" w:cs="Times New Roman"/>
          <w:b/>
          <w:bCs/>
          <w:color w:val="000000"/>
        </w:rPr>
      </w:pPr>
      <w:r w:rsidRPr="008E52A4">
        <w:rPr>
          <w:rStyle w:val="c21"/>
          <w:rFonts w:ascii="Times New Roman" w:hAnsi="Times New Roman" w:cs="Times New Roman"/>
          <w:b/>
          <w:bCs/>
          <w:color w:val="000000"/>
        </w:rPr>
        <w:t xml:space="preserve">Выпускник получит возможность научиться:                                                                                                                                           </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21"/>
          <w:rFonts w:ascii="Times New Roman" w:hAnsi="Times New Roman" w:cs="Times New Roman"/>
          <w:b/>
          <w:bCs/>
          <w:color w:val="000000"/>
        </w:rPr>
        <w:t> </w:t>
      </w:r>
      <w:r w:rsidRPr="008E52A4">
        <w:rPr>
          <w:rStyle w:val="c5"/>
          <w:rFonts w:ascii="Times New Roman" w:hAnsi="Times New Roman" w:cs="Times New Roman"/>
          <w:color w:val="000000"/>
        </w:rPr>
        <w:t>- выполнять комплексы упражнений лечебной физической культуры с учетом имеющихся индивидуальных нарушений в показателях здоровья;</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5"/>
          <w:rFonts w:ascii="Times New Roman" w:hAnsi="Times New Roman" w:cs="Times New Roman"/>
          <w:color w:val="000000"/>
        </w:rPr>
        <w:t>- преодолевать естественные и искусственные препятствия с помощью разнообразных способов лазанья, прыжков и бега;</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21"/>
          <w:rFonts w:ascii="Times New Roman" w:hAnsi="Times New Roman" w:cs="Times New Roman"/>
          <w:b/>
          <w:bCs/>
          <w:color w:val="000000"/>
        </w:rPr>
        <w:t>- </w:t>
      </w:r>
      <w:r w:rsidRPr="008E52A4">
        <w:rPr>
          <w:rStyle w:val="c5"/>
          <w:rFonts w:ascii="Times New Roman" w:hAnsi="Times New Roman" w:cs="Times New Roman"/>
          <w:color w:val="000000"/>
        </w:rPr>
        <w:t>осуществлять судейство по одному из осваиваемых видов спорта;                                                                                                          </w:t>
      </w:r>
    </w:p>
    <w:p w:rsidR="00CC5EFB" w:rsidRPr="008E52A4" w:rsidRDefault="00CC5EFB" w:rsidP="008E52A4">
      <w:pPr>
        <w:shd w:val="clear" w:color="auto" w:fill="FFFFFF"/>
        <w:spacing w:after="0" w:line="240" w:lineRule="auto"/>
        <w:rPr>
          <w:rFonts w:ascii="Times New Roman" w:hAnsi="Times New Roman" w:cs="Times New Roman"/>
          <w:color w:val="000000"/>
        </w:rPr>
      </w:pPr>
      <w:r w:rsidRPr="008E52A4">
        <w:rPr>
          <w:rStyle w:val="c21"/>
          <w:rFonts w:ascii="Times New Roman" w:hAnsi="Times New Roman" w:cs="Times New Roman"/>
          <w:b/>
          <w:bCs/>
          <w:color w:val="000000"/>
        </w:rPr>
        <w:t>-</w:t>
      </w:r>
      <w:r w:rsidRPr="008E52A4">
        <w:rPr>
          <w:rStyle w:val="c5"/>
          <w:rFonts w:ascii="Times New Roman" w:hAnsi="Times New Roman" w:cs="Times New Roman"/>
          <w:color w:val="000000"/>
        </w:rPr>
        <w:t>выполнять тестовые нормативы по физической культуре</w:t>
      </w:r>
    </w:p>
    <w:p w:rsidR="00CC5EFB" w:rsidRPr="008E52A4" w:rsidRDefault="00CC5EFB" w:rsidP="008E52A4">
      <w:pPr>
        <w:pStyle w:val="131"/>
        <w:spacing w:line="240" w:lineRule="auto"/>
        <w:rPr>
          <w:rFonts w:ascii="Times New Roman" w:hAnsi="Times New Roman" w:cs="Times New Roman"/>
          <w:sz w:val="24"/>
          <w:szCs w:val="24"/>
        </w:rPr>
      </w:pPr>
    </w:p>
    <w:p w:rsidR="00CC5EFB" w:rsidRPr="008E52A4" w:rsidRDefault="00CC5EFB" w:rsidP="008E52A4">
      <w:pPr>
        <w:spacing w:after="0" w:line="240" w:lineRule="auto"/>
        <w:ind w:firstLine="567"/>
        <w:jc w:val="both"/>
        <w:rPr>
          <w:rFonts w:ascii="Times New Roman" w:hAnsi="Times New Roman" w:cs="Times New Roman"/>
          <w:b/>
          <w:bCs/>
          <w:sz w:val="24"/>
          <w:szCs w:val="24"/>
        </w:rPr>
      </w:pPr>
    </w:p>
    <w:p w:rsidR="00CC5EFB" w:rsidRDefault="00CC5EFB" w:rsidP="00F21905">
      <w:pPr>
        <w:pStyle w:val="131"/>
        <w:numPr>
          <w:ilvl w:val="0"/>
          <w:numId w:val="24"/>
        </w:numPr>
        <w:rPr>
          <w:rFonts w:ascii="Times New Roman" w:hAnsi="Times New Roman"/>
          <w:b/>
          <w:bCs/>
          <w:sz w:val="24"/>
          <w:szCs w:val="24"/>
        </w:rPr>
      </w:pPr>
      <w:r>
        <w:rPr>
          <w:rFonts w:ascii="Times New Roman" w:hAnsi="Times New Roman"/>
          <w:b/>
          <w:bCs/>
          <w:sz w:val="24"/>
          <w:szCs w:val="24"/>
        </w:rPr>
        <w:t xml:space="preserve"> Содержание учебного курса</w:t>
      </w:r>
    </w:p>
    <w:p w:rsidR="00CC5EFB" w:rsidRDefault="00CC5EFB" w:rsidP="00CC5EFB">
      <w:pPr>
        <w:widowControl w:val="0"/>
        <w:autoSpaceDE w:val="0"/>
        <w:spacing w:after="0"/>
        <w:ind w:firstLine="567"/>
        <w:jc w:val="both"/>
        <w:rPr>
          <w:rFonts w:ascii="Times New Roman" w:hAnsi="Times New Roman"/>
          <w:b/>
          <w:color w:val="000000"/>
          <w:sz w:val="24"/>
          <w:szCs w:val="24"/>
        </w:rPr>
      </w:pPr>
    </w:p>
    <w:p w:rsidR="00CC5EFB" w:rsidRDefault="00CC5EFB" w:rsidP="00CC5EFB">
      <w:pPr>
        <w:widowControl w:val="0"/>
        <w:autoSpaceDE w:val="0"/>
        <w:spacing w:after="0"/>
        <w:jc w:val="center"/>
        <w:rPr>
          <w:rFonts w:ascii="Times New Roman" w:hAnsi="Times New Roman"/>
          <w:b/>
          <w:color w:val="000000"/>
          <w:sz w:val="24"/>
          <w:szCs w:val="24"/>
        </w:rPr>
      </w:pPr>
      <w:r>
        <w:rPr>
          <w:rFonts w:ascii="Times New Roman" w:hAnsi="Times New Roman"/>
          <w:b/>
          <w:color w:val="000000"/>
          <w:sz w:val="24"/>
          <w:szCs w:val="24"/>
        </w:rPr>
        <w:t>Основы знаний о физической культуре, умения и навыки</w:t>
      </w:r>
    </w:p>
    <w:p w:rsidR="00CC5EFB" w:rsidRDefault="00CC5EFB" w:rsidP="00CC5EFB">
      <w:pPr>
        <w:widowControl w:val="0"/>
        <w:autoSpaceDE w:val="0"/>
        <w:spacing w:after="0"/>
        <w:jc w:val="center"/>
        <w:rPr>
          <w:rFonts w:ascii="Times New Roman" w:hAnsi="Times New Roman"/>
          <w:b/>
          <w:color w:val="000000"/>
          <w:sz w:val="24"/>
          <w:szCs w:val="24"/>
        </w:rPr>
      </w:pPr>
      <w:r>
        <w:rPr>
          <w:rFonts w:ascii="Times New Roman" w:hAnsi="Times New Roman"/>
          <w:b/>
          <w:color w:val="000000"/>
          <w:sz w:val="24"/>
          <w:szCs w:val="24"/>
        </w:rPr>
        <w:t>(в процессе урока)</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autoSpaceDE w:val="0"/>
        <w:spacing w:after="0"/>
        <w:ind w:firstLine="567"/>
        <w:jc w:val="both"/>
        <w:rPr>
          <w:rFonts w:ascii="Times New Roman" w:hAnsi="Times New Roman"/>
          <w:b/>
          <w:sz w:val="24"/>
          <w:szCs w:val="24"/>
        </w:rPr>
      </w:pPr>
      <w:r>
        <w:rPr>
          <w:rFonts w:ascii="Times New Roman" w:hAnsi="Times New Roman"/>
          <w:b/>
          <w:sz w:val="24"/>
          <w:szCs w:val="24"/>
        </w:rPr>
        <w:t>6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Влияние возрастных особенностей организма и его двигательной функции на физическое развитие и физическую подготовленность школьников.</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Социально-психологические основы. </w:t>
      </w:r>
      <w:r>
        <w:rPr>
          <w:rFonts w:ascii="Times New Roman" w:hAnsi="Times New Roman"/>
          <w:color w:val="000000"/>
          <w:spacing w:val="2"/>
          <w:sz w:val="24"/>
          <w:szCs w:val="24"/>
        </w:rPr>
        <w:t xml:space="preserve">Организация и проведение подвижных игр и игровых заданий, приближенных к содержанию </w:t>
      </w:r>
      <w:r>
        <w:rPr>
          <w:rFonts w:ascii="Times New Roman" w:hAnsi="Times New Roman"/>
          <w:color w:val="000000"/>
          <w:spacing w:val="1"/>
          <w:sz w:val="24"/>
          <w:szCs w:val="24"/>
        </w:rPr>
        <w:t xml:space="preserve">разучиваемой игры. </w:t>
      </w:r>
      <w:r>
        <w:rPr>
          <w:rFonts w:ascii="Times New Roman" w:hAnsi="Times New Roman"/>
          <w:color w:val="000000"/>
          <w:sz w:val="24"/>
          <w:szCs w:val="24"/>
        </w:rPr>
        <w:t>Составление и выполнение комплексов упражнений общей физической подготовки.</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xml:space="preserve">. Основы истории возникновения и развития физической культуры, олимпийского движения </w:t>
      </w:r>
      <w:r>
        <w:rPr>
          <w:rFonts w:ascii="Times New Roman" w:hAnsi="Times New Roman"/>
          <w:color w:val="000000"/>
          <w:sz w:val="24"/>
          <w:szCs w:val="24"/>
        </w:rPr>
        <w:lastRenderedPageBreak/>
        <w:t>отечественного спорта.</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Солнечные ванны</w:t>
      </w:r>
      <w:r>
        <w:rPr>
          <w:rFonts w:ascii="Times New Roman" w:hAnsi="Times New Roman"/>
          <w:i/>
          <w:color w:val="000000"/>
          <w:sz w:val="24"/>
          <w:szCs w:val="24"/>
        </w:rPr>
        <w:t xml:space="preserve">. </w:t>
      </w:r>
      <w:r>
        <w:rPr>
          <w:rFonts w:ascii="Times New Roman" w:hAnsi="Times New Roman"/>
          <w:color w:val="000000"/>
          <w:sz w:val="24"/>
          <w:szCs w:val="24"/>
        </w:rPr>
        <w:t>Правила и дозировка.</w:t>
      </w:r>
    </w:p>
    <w:p w:rsidR="00CC5EFB" w:rsidRDefault="00CC5EFB" w:rsidP="00CC5EFB">
      <w:pPr>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Контроль физической нагрузки и ее регулирование во время занятий физическими упражнениями (по частоте сердечных сокращений, внешним признакам, самочувствию).</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7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Опорно-двигательный аппарат и мышечная система.</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Общие представления о работоспособности человека, гигиенические мероприятия для восстановления и повышения работоспособности в режиме дня.</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Общие представления об истории возникновения Современных Олимпийских игр.</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Самомассаж</w:t>
      </w:r>
      <w:r>
        <w:rPr>
          <w:rFonts w:ascii="Times New Roman" w:hAnsi="Times New Roman"/>
          <w:i/>
          <w:color w:val="000000"/>
          <w:sz w:val="24"/>
          <w:szCs w:val="24"/>
        </w:rPr>
        <w:t xml:space="preserve">. </w:t>
      </w:r>
      <w:r>
        <w:rPr>
          <w:rFonts w:ascii="Times New Roman" w:hAnsi="Times New Roman"/>
          <w:color w:val="000000"/>
          <w:sz w:val="24"/>
          <w:szCs w:val="24"/>
        </w:rPr>
        <w:t>Правила и дозировка.</w:t>
      </w:r>
    </w:p>
    <w:p w:rsidR="00CC5EFB" w:rsidRDefault="00CC5EFB" w:rsidP="00CC5EFB">
      <w:pPr>
        <w:spacing w:after="0"/>
        <w:ind w:firstLine="567"/>
        <w:jc w:val="both"/>
        <w:rPr>
          <w:rFonts w:ascii="Times New Roman" w:hAnsi="Times New Roman"/>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xml:space="preserve">. </w:t>
      </w:r>
      <w:r>
        <w:rPr>
          <w:rFonts w:ascii="Times New Roman" w:hAnsi="Times New Roman"/>
          <w:sz w:val="24"/>
          <w:szCs w:val="24"/>
        </w:rPr>
        <w:t>Определение нормальной массы (веса), длины тела, окружности грудной клетки и других антропометрических показателей.</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8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Значение нервной системы в управлении движениями и регуляции систем дыхания, кровообращения и энергообеспечения.</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Гигиенические основы организации самостоятельных занятий физическими упражнениями. Составление и проведение индивидуальных занятий физическими упражнениями на развитие основных систем организма.</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Культурно-исторические основы</w:t>
      </w:r>
      <w:r>
        <w:rPr>
          <w:rFonts w:ascii="Times New Roman" w:hAnsi="Times New Roman"/>
          <w:color w:val="000000"/>
          <w:sz w:val="24"/>
          <w:szCs w:val="24"/>
        </w:rPr>
        <w:t xml:space="preserve">. Роль Пьера де Кубертена в становлении и развитии Современных Олимпийских игр. </w:t>
      </w:r>
      <w:r>
        <w:rPr>
          <w:rFonts w:ascii="Times New Roman" w:hAnsi="Times New Roman"/>
          <w:color w:val="000000"/>
          <w:spacing w:val="2"/>
          <w:sz w:val="24"/>
          <w:szCs w:val="24"/>
        </w:rPr>
        <w:t xml:space="preserve">Олимпийские </w:t>
      </w:r>
      <w:r>
        <w:rPr>
          <w:rFonts w:ascii="Times New Roman" w:hAnsi="Times New Roman"/>
          <w:color w:val="000000"/>
          <w:spacing w:val="-1"/>
          <w:sz w:val="24"/>
          <w:szCs w:val="24"/>
        </w:rPr>
        <w:t>принципы, традиции, правила, симво</w:t>
      </w:r>
      <w:r>
        <w:rPr>
          <w:rFonts w:ascii="Times New Roman" w:hAnsi="Times New Roman"/>
          <w:color w:val="000000"/>
          <w:spacing w:val="3"/>
          <w:sz w:val="24"/>
          <w:szCs w:val="24"/>
        </w:rPr>
        <w:t>лика.</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Водные процедуры. Правила и дозировка.</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Приемы самоконтроля физических нагрузок: на выносливость, скоростной, силовой, координационной направленности.</w:t>
      </w:r>
    </w:p>
    <w:p w:rsidR="00CC5EFB" w:rsidRDefault="00CC5EFB" w:rsidP="00CC5EFB">
      <w:pPr>
        <w:spacing w:after="0"/>
        <w:ind w:firstLine="567"/>
        <w:jc w:val="both"/>
        <w:rPr>
          <w:rFonts w:ascii="Times New Roman" w:hAnsi="Times New Roman"/>
          <w:color w:val="000000"/>
          <w:spacing w:val="1"/>
          <w:sz w:val="24"/>
          <w:szCs w:val="24"/>
        </w:rPr>
      </w:pPr>
    </w:p>
    <w:p w:rsidR="00CC5EFB" w:rsidRDefault="00CC5EFB" w:rsidP="00CC5EFB">
      <w:pPr>
        <w:widowControl w:val="0"/>
        <w:autoSpaceDE w:val="0"/>
        <w:spacing w:after="0"/>
        <w:ind w:firstLine="567"/>
        <w:jc w:val="both"/>
        <w:rPr>
          <w:rFonts w:ascii="Times New Roman" w:hAnsi="Times New Roman"/>
          <w:b/>
          <w:color w:val="000000"/>
          <w:sz w:val="24"/>
          <w:szCs w:val="24"/>
        </w:rPr>
      </w:pPr>
      <w:r>
        <w:rPr>
          <w:rFonts w:ascii="Times New Roman" w:hAnsi="Times New Roman"/>
          <w:b/>
          <w:color w:val="000000"/>
          <w:sz w:val="24"/>
          <w:szCs w:val="24"/>
        </w:rPr>
        <w:t>9 класс</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Естественные основы. </w:t>
      </w:r>
      <w:r>
        <w:rPr>
          <w:rFonts w:ascii="Times New Roman" w:hAnsi="Times New Roman"/>
          <w:color w:val="000000"/>
          <w:sz w:val="24"/>
          <w:szCs w:val="24"/>
        </w:rPr>
        <w:t>Роль психических процессов в обучении двигательным действиям и движениям.</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Социально-психологические основы.</w:t>
      </w:r>
      <w:r>
        <w:rPr>
          <w:rFonts w:ascii="Times New Roman" w:hAnsi="Times New Roman"/>
          <w:color w:val="000000"/>
          <w:sz w:val="24"/>
          <w:szCs w:val="24"/>
        </w:rPr>
        <w:t xml:space="preserve"> Анализ техники физических упражнений, их освоение и выполнение по показу, объяснению и описанию.</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lastRenderedPageBreak/>
        <w:t>Культурно-исторические основы</w:t>
      </w:r>
      <w:r>
        <w:rPr>
          <w:rFonts w:ascii="Times New Roman" w:hAnsi="Times New Roman"/>
          <w:color w:val="000000"/>
          <w:sz w:val="24"/>
          <w:szCs w:val="24"/>
        </w:rPr>
        <w:t>. Олимпийское движение в России, выдающиеся успехи отечественных спортсменов. Общие представления об оздоровительных системах физического воспитания.</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Приемы закаливания</w:t>
      </w:r>
      <w:r>
        <w:rPr>
          <w:rFonts w:ascii="Times New Roman" w:hAnsi="Times New Roman"/>
          <w:color w:val="000000"/>
          <w:sz w:val="24"/>
          <w:szCs w:val="24"/>
        </w:rPr>
        <w:t>. Водные процедуры. Правила и дозировка.</w:t>
      </w:r>
    </w:p>
    <w:p w:rsidR="00CC5EFB" w:rsidRDefault="00CC5EFB" w:rsidP="00CC5EFB">
      <w:pPr>
        <w:spacing w:after="0"/>
        <w:ind w:firstLine="567"/>
        <w:jc w:val="both"/>
        <w:rPr>
          <w:rFonts w:ascii="Times New Roman" w:hAnsi="Times New Roman"/>
          <w:color w:val="000000"/>
          <w:sz w:val="24"/>
          <w:szCs w:val="24"/>
        </w:rPr>
      </w:pPr>
      <w:r>
        <w:rPr>
          <w:rFonts w:ascii="Times New Roman" w:hAnsi="Times New Roman"/>
          <w:b/>
          <w:color w:val="000000"/>
          <w:sz w:val="24"/>
          <w:szCs w:val="24"/>
        </w:rPr>
        <w:t>Способы самоконтроля</w:t>
      </w:r>
      <w:r>
        <w:rPr>
          <w:rFonts w:ascii="Times New Roman" w:hAnsi="Times New Roman"/>
          <w:color w:val="000000"/>
          <w:sz w:val="24"/>
          <w:szCs w:val="24"/>
        </w:rPr>
        <w:t>. Релаксация (общие представления).</w:t>
      </w:r>
    </w:p>
    <w:p w:rsidR="00CC5EFB" w:rsidRDefault="00CC5EFB" w:rsidP="00CC5EFB">
      <w:pPr>
        <w:spacing w:after="0"/>
        <w:ind w:firstLine="567"/>
        <w:jc w:val="both"/>
        <w:rPr>
          <w:rFonts w:ascii="Times New Roman" w:hAnsi="Times New Roman"/>
          <w:color w:val="000000"/>
          <w:sz w:val="24"/>
          <w:szCs w:val="24"/>
        </w:rPr>
      </w:pPr>
    </w:p>
    <w:p w:rsidR="00CC5EFB" w:rsidRDefault="00CC5EFB" w:rsidP="00CC5EFB">
      <w:pPr>
        <w:autoSpaceDE w:val="0"/>
        <w:spacing w:after="0"/>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D31171"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6</w:t>
      </w:r>
      <w:r w:rsidR="00CC5EFB">
        <w:rPr>
          <w:rFonts w:ascii="Times New Roman" w:hAnsi="Times New Roman"/>
          <w:b/>
          <w:color w:val="000000"/>
          <w:spacing w:val="2"/>
          <w:sz w:val="24"/>
          <w:szCs w:val="24"/>
        </w:rPr>
        <w:t>-9 класс.</w:t>
      </w:r>
      <w:r w:rsidR="00CC5EFB">
        <w:rPr>
          <w:rFonts w:ascii="Times New Roman" w:hAnsi="Times New Roman"/>
          <w:color w:val="000000"/>
          <w:spacing w:val="2"/>
          <w:sz w:val="24"/>
          <w:szCs w:val="24"/>
        </w:rPr>
        <w:t xml:space="preserve"> Командные (игровые) виды спорта. Терминология избранной спортивной игры. </w:t>
      </w:r>
      <w:r w:rsidR="00CC5EFB">
        <w:rPr>
          <w:rFonts w:ascii="Times New Roman" w:hAnsi="Times New Roman"/>
          <w:color w:val="000000"/>
          <w:sz w:val="24"/>
          <w:szCs w:val="24"/>
        </w:rPr>
        <w:t xml:space="preserve">Правила соревнований по футболу(мини-футболу), баскетболу (мини-баскетболу), волейболу. </w:t>
      </w:r>
      <w:r w:rsidR="00CC5EFB">
        <w:rPr>
          <w:rFonts w:ascii="Times New Roman" w:hAnsi="Times New Roman"/>
          <w:color w:val="000000"/>
          <w:spacing w:val="4"/>
          <w:sz w:val="24"/>
          <w:szCs w:val="24"/>
        </w:rPr>
        <w:t>Правила техники безопасности при занятиях спортивными играми. Помощь в судействе.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p>
    <w:p w:rsidR="00CC5EFB" w:rsidRDefault="00CC5EFB" w:rsidP="00CC5EFB">
      <w:pPr>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Гимнастика с элементами акробатики</w:t>
      </w:r>
    </w:p>
    <w:p w:rsidR="00CC5EFB" w:rsidRDefault="00D31171" w:rsidP="00CC5EFB">
      <w:pPr>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6</w:t>
      </w:r>
      <w:r w:rsidR="00CC5EFB">
        <w:rPr>
          <w:rFonts w:ascii="Times New Roman" w:hAnsi="Times New Roman"/>
          <w:b/>
          <w:color w:val="000000"/>
          <w:spacing w:val="2"/>
          <w:sz w:val="24"/>
          <w:szCs w:val="24"/>
        </w:rPr>
        <w:t xml:space="preserve">-9 класс. </w:t>
      </w:r>
      <w:r w:rsidR="00CC5EFB">
        <w:rPr>
          <w:rFonts w:ascii="Times New Roman" w:hAnsi="Times New Roman"/>
          <w:color w:val="000000"/>
          <w:spacing w:val="3"/>
          <w:sz w:val="24"/>
          <w:szCs w:val="24"/>
        </w:rPr>
        <w:t xml:space="preserve">Значение гимнастических упражнений для сохранения </w:t>
      </w:r>
      <w:r w:rsidR="00CC5EFB">
        <w:rPr>
          <w:rFonts w:ascii="Times New Roman" w:hAnsi="Times New Roman"/>
          <w:color w:val="000000"/>
          <w:spacing w:val="4"/>
          <w:sz w:val="24"/>
          <w:szCs w:val="24"/>
        </w:rPr>
        <w:t xml:space="preserve">правильной осанки, развития силовых способностей и </w:t>
      </w:r>
      <w:r w:rsidR="00CC5EFB">
        <w:rPr>
          <w:rFonts w:ascii="Times New Roman" w:hAnsi="Times New Roman"/>
          <w:color w:val="000000"/>
          <w:spacing w:val="3"/>
          <w:sz w:val="24"/>
          <w:szCs w:val="24"/>
        </w:rPr>
        <w:t>гибкости. Страховка и помощь во время занятий; обес</w:t>
      </w:r>
      <w:r w:rsidR="00CC5EFB">
        <w:rPr>
          <w:rFonts w:ascii="Times New Roman" w:hAnsi="Times New Roman"/>
          <w:color w:val="000000"/>
          <w:spacing w:val="-1"/>
          <w:sz w:val="24"/>
          <w:szCs w:val="24"/>
        </w:rPr>
        <w:t>печение техники безопасности,</w:t>
      </w:r>
      <w:r w:rsidR="00CC5EFB">
        <w:rPr>
          <w:rFonts w:ascii="Times New Roman" w:hAnsi="Times New Roman"/>
          <w:color w:val="000000"/>
          <w:sz w:val="24"/>
          <w:szCs w:val="24"/>
        </w:rPr>
        <w:t xml:space="preserve"> Профилактика травматизма и оказания до врачебной помощи.</w:t>
      </w:r>
    </w:p>
    <w:p w:rsidR="00CC5EFB" w:rsidRDefault="00CC5EFB" w:rsidP="00CC5EFB">
      <w:pPr>
        <w:spacing w:after="0"/>
        <w:ind w:firstLine="567"/>
        <w:jc w:val="both"/>
        <w:rPr>
          <w:rFonts w:ascii="Times New Roman" w:hAnsi="Times New Roman"/>
          <w:color w:val="000000"/>
          <w:sz w:val="24"/>
          <w:szCs w:val="24"/>
        </w:rPr>
      </w:pPr>
    </w:p>
    <w:p w:rsidR="00CC5EFB" w:rsidRDefault="00CC5EFB" w:rsidP="00CC5EFB">
      <w:pPr>
        <w:widowControl w:val="0"/>
        <w:autoSpaceDE w:val="0"/>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D31171"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6</w:t>
      </w:r>
      <w:r w:rsidR="00CC5EFB">
        <w:rPr>
          <w:rFonts w:ascii="Times New Roman" w:hAnsi="Times New Roman"/>
          <w:b/>
          <w:color w:val="000000"/>
          <w:spacing w:val="2"/>
          <w:sz w:val="24"/>
          <w:szCs w:val="24"/>
        </w:rPr>
        <w:t xml:space="preserve">-9 класс. </w:t>
      </w:r>
      <w:r w:rsidR="00CC5EFB">
        <w:rPr>
          <w:rFonts w:ascii="Times New Roman" w:hAnsi="Times New Roman"/>
          <w:color w:val="000000"/>
          <w:spacing w:val="1"/>
          <w:sz w:val="24"/>
          <w:szCs w:val="24"/>
        </w:rPr>
        <w:t>Терминология</w:t>
      </w:r>
      <w:r w:rsidR="00CC5EFB">
        <w:rPr>
          <w:rFonts w:ascii="Times New Roman" w:hAnsi="Times New Roman"/>
          <w:color w:val="000000"/>
          <w:spacing w:val="2"/>
          <w:sz w:val="24"/>
          <w:szCs w:val="24"/>
        </w:rPr>
        <w:t xml:space="preserve"> разучиваемых упражнений и основы правильной техники их выполнения. Прави</w:t>
      </w:r>
      <w:r w:rsidR="00CC5EFB">
        <w:rPr>
          <w:rFonts w:ascii="Times New Roman" w:hAnsi="Times New Roman"/>
          <w:color w:val="000000"/>
          <w:spacing w:val="1"/>
          <w:sz w:val="24"/>
          <w:szCs w:val="24"/>
        </w:rPr>
        <w:t xml:space="preserve">ла соревнований в беге, прыжках и метаниях. </w:t>
      </w:r>
      <w:r w:rsidR="00CC5EFB">
        <w:rPr>
          <w:rFonts w:ascii="Times New Roman" w:hAnsi="Times New Roman"/>
          <w:color w:val="000000"/>
          <w:spacing w:val="2"/>
          <w:sz w:val="24"/>
          <w:szCs w:val="24"/>
        </w:rPr>
        <w:t xml:space="preserve">Правила </w:t>
      </w:r>
      <w:r w:rsidR="00CC5EFB">
        <w:rPr>
          <w:rFonts w:ascii="Times New Roman" w:hAnsi="Times New Roman"/>
          <w:color w:val="000000"/>
          <w:spacing w:val="4"/>
          <w:sz w:val="24"/>
          <w:szCs w:val="24"/>
        </w:rPr>
        <w:t>техники безопасности при занятиях легкой атлетикой. Подготовка места занятий. Помощь в судействе.</w:t>
      </w:r>
    </w:p>
    <w:p w:rsidR="00CC5EFB" w:rsidRDefault="00CC5EFB" w:rsidP="00CC5EFB">
      <w:pPr>
        <w:spacing w:after="0"/>
        <w:ind w:firstLine="567"/>
        <w:jc w:val="both"/>
        <w:rPr>
          <w:rFonts w:ascii="Times New Roman" w:hAnsi="Times New Roman"/>
          <w:b/>
          <w:bCs/>
          <w:sz w:val="24"/>
          <w:szCs w:val="24"/>
        </w:rPr>
      </w:pPr>
    </w:p>
    <w:p w:rsidR="00CC5EFB" w:rsidRDefault="00CC5EFB" w:rsidP="00CC5EFB">
      <w:pPr>
        <w:spacing w:after="0"/>
        <w:jc w:val="center"/>
        <w:rPr>
          <w:rFonts w:ascii="Times New Roman" w:hAnsi="Times New Roman"/>
          <w:b/>
          <w:bCs/>
          <w:sz w:val="24"/>
          <w:szCs w:val="24"/>
        </w:rPr>
      </w:pPr>
      <w:r>
        <w:rPr>
          <w:rFonts w:ascii="Times New Roman" w:hAnsi="Times New Roman"/>
          <w:b/>
          <w:bCs/>
          <w:sz w:val="24"/>
          <w:szCs w:val="24"/>
        </w:rPr>
        <w:t>Способы двигательной (физкультурной) деятельности</w:t>
      </w:r>
    </w:p>
    <w:p w:rsidR="00CC5EFB" w:rsidRDefault="00CC5EFB" w:rsidP="00CC5EFB">
      <w:pPr>
        <w:spacing w:after="0"/>
        <w:ind w:firstLine="567"/>
        <w:jc w:val="both"/>
        <w:rPr>
          <w:rFonts w:ascii="Times New Roman" w:hAnsi="Times New Roman"/>
          <w:b/>
          <w:bCs/>
          <w:sz w:val="24"/>
          <w:szCs w:val="24"/>
        </w:rPr>
      </w:pPr>
    </w:p>
    <w:p w:rsidR="00CC5EFB" w:rsidRDefault="00CC5EFB" w:rsidP="00CC5EFB">
      <w:pPr>
        <w:spacing w:after="0"/>
        <w:ind w:firstLine="567"/>
        <w:jc w:val="both"/>
        <w:rPr>
          <w:rFonts w:ascii="Times New Roman" w:hAnsi="Times New Roman"/>
          <w:sz w:val="24"/>
          <w:szCs w:val="24"/>
        </w:rPr>
      </w:pPr>
      <w:r>
        <w:rPr>
          <w:rFonts w:ascii="Times New Roman" w:hAnsi="Times New Roman"/>
          <w:b/>
          <w:bCs/>
          <w:sz w:val="24"/>
          <w:szCs w:val="24"/>
        </w:rPr>
        <w:t xml:space="preserve">Организация и проведение самостоятельных занятий физической культурой. </w:t>
      </w:r>
      <w:r>
        <w:rPr>
          <w:rFonts w:ascii="Times New Roman" w:hAnsi="Times New Roman"/>
          <w:sz w:val="24"/>
          <w:szCs w:val="24"/>
        </w:rPr>
        <w:t>Подготовка к занятиям физической культурой.</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Выбор упражнений и составление индивидуальных комплексов для утренней зарядки, физкультминуток и физкультурных пауз (подвижных перемен).</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Планирование занятий физической подготовкой.</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Проведение самостоятельных занятий прикладной физической подготовкой.</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Организация досуга средствами физической культуры.</w:t>
      </w:r>
    </w:p>
    <w:p w:rsidR="00CC5EFB" w:rsidRDefault="00CC5EFB" w:rsidP="00CC5EFB">
      <w:pPr>
        <w:spacing w:after="0"/>
        <w:ind w:firstLine="567"/>
        <w:jc w:val="both"/>
        <w:rPr>
          <w:rFonts w:ascii="Times New Roman" w:hAnsi="Times New Roman"/>
          <w:sz w:val="24"/>
          <w:szCs w:val="24"/>
        </w:rPr>
      </w:pPr>
      <w:r>
        <w:rPr>
          <w:rFonts w:ascii="Times New Roman" w:hAnsi="Times New Roman"/>
          <w:b/>
          <w:bCs/>
          <w:sz w:val="24"/>
          <w:szCs w:val="24"/>
        </w:rPr>
        <w:t xml:space="preserve">Оценка эффективности занятий физической культурой. </w:t>
      </w:r>
      <w:r>
        <w:rPr>
          <w:rFonts w:ascii="Times New Roman" w:hAnsi="Times New Roman"/>
          <w:sz w:val="24"/>
          <w:szCs w:val="24"/>
        </w:rPr>
        <w:t>Самонаблюдение и самоконтроль.</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Оценка эффективности занятий физкультурно-оздоровительной деятельностью.</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t>Оценка техники движений, способы выявления и устранения ошибок в технике выполнения упражнений (технических ошибок).</w:t>
      </w:r>
    </w:p>
    <w:p w:rsidR="00CC5EFB" w:rsidRDefault="00CC5EFB" w:rsidP="00CC5EFB">
      <w:pPr>
        <w:spacing w:after="0"/>
        <w:ind w:firstLine="567"/>
        <w:jc w:val="both"/>
        <w:rPr>
          <w:rFonts w:ascii="Times New Roman" w:hAnsi="Times New Roman"/>
          <w:sz w:val="24"/>
          <w:szCs w:val="24"/>
        </w:rPr>
      </w:pPr>
      <w:r>
        <w:rPr>
          <w:rFonts w:ascii="Times New Roman" w:hAnsi="Times New Roman"/>
          <w:sz w:val="24"/>
          <w:szCs w:val="24"/>
        </w:rPr>
        <w:lastRenderedPageBreak/>
        <w:t>Измерение резервов организма и состояния здоровья с помощью функциональных проб.</w:t>
      </w:r>
    </w:p>
    <w:p w:rsidR="00CC5EFB" w:rsidRDefault="00CC5EFB" w:rsidP="00CC5EFB">
      <w:pPr>
        <w:spacing w:after="0"/>
        <w:ind w:firstLine="567"/>
        <w:jc w:val="both"/>
        <w:rPr>
          <w:rFonts w:ascii="Times New Roman" w:hAnsi="Times New Roman"/>
          <w:sz w:val="24"/>
          <w:szCs w:val="24"/>
        </w:rPr>
      </w:pPr>
    </w:p>
    <w:p w:rsidR="00CC5EFB" w:rsidRDefault="00CC5EFB" w:rsidP="00CC5EFB">
      <w:pPr>
        <w:shd w:val="clear" w:color="auto" w:fill="FFFFFF"/>
        <w:spacing w:after="0"/>
        <w:jc w:val="center"/>
        <w:rPr>
          <w:rFonts w:ascii="Times New Roman" w:hAnsi="Times New Roman"/>
          <w:b/>
          <w:color w:val="000000"/>
          <w:spacing w:val="2"/>
          <w:sz w:val="24"/>
          <w:szCs w:val="24"/>
        </w:rPr>
      </w:pPr>
      <w:r>
        <w:rPr>
          <w:rFonts w:ascii="Times New Roman" w:hAnsi="Times New Roman"/>
          <w:b/>
          <w:color w:val="000000"/>
          <w:spacing w:val="2"/>
          <w:sz w:val="24"/>
          <w:szCs w:val="24"/>
        </w:rPr>
        <w:t>Физическое совершенствование</w:t>
      </w:r>
    </w:p>
    <w:p w:rsidR="00CC5EFB" w:rsidRDefault="00CC5EFB" w:rsidP="00CC5EFB">
      <w:pPr>
        <w:shd w:val="clear" w:color="auto" w:fill="FFFFFF"/>
        <w:spacing w:after="0"/>
        <w:ind w:firstLine="567"/>
        <w:jc w:val="both"/>
        <w:rPr>
          <w:rFonts w:ascii="Times New Roman" w:hAnsi="Times New Roman"/>
          <w:b/>
          <w:color w:val="000000"/>
          <w:spacing w:val="2"/>
          <w:sz w:val="24"/>
          <w:szCs w:val="24"/>
        </w:rPr>
      </w:pPr>
    </w:p>
    <w:p w:rsidR="00CC5EFB" w:rsidRDefault="00CC5EFB" w:rsidP="00CC5EFB">
      <w:pPr>
        <w:autoSpaceDE w:val="0"/>
        <w:spacing w:after="0"/>
        <w:jc w:val="both"/>
        <w:rPr>
          <w:rFonts w:ascii="Times New Roman" w:hAnsi="Times New Roman"/>
          <w:b/>
          <w:sz w:val="24"/>
          <w:szCs w:val="24"/>
        </w:rPr>
      </w:pPr>
      <w:r>
        <w:rPr>
          <w:rFonts w:ascii="Times New Roman" w:hAnsi="Times New Roman"/>
          <w:b/>
          <w:sz w:val="24"/>
          <w:szCs w:val="24"/>
        </w:rPr>
        <w:t>6 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ча на месте и в движении без со</w:t>
      </w:r>
      <w:r>
        <w:rPr>
          <w:rFonts w:ascii="Times New Roman" w:hAnsi="Times New Roman"/>
          <w:color w:val="000000"/>
          <w:spacing w:val="4"/>
          <w:sz w:val="24"/>
          <w:szCs w:val="24"/>
        </w:rPr>
        <w:t xml:space="preserve">противления защитника(в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Ведение без сопротивления защит</w:t>
      </w:r>
      <w:r>
        <w:rPr>
          <w:rFonts w:ascii="Times New Roman" w:hAnsi="Times New Roman"/>
          <w:color w:val="000000"/>
          <w:spacing w:val="4"/>
          <w:sz w:val="24"/>
          <w:szCs w:val="24"/>
        </w:rPr>
        <w:t>ника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после ловли) без сопротивления за</w:t>
      </w:r>
      <w:r>
        <w:rPr>
          <w:rFonts w:ascii="Times New Roman" w:hAnsi="Times New Roman"/>
          <w:color w:val="000000"/>
          <w:spacing w:val="1"/>
          <w:sz w:val="24"/>
          <w:szCs w:val="24"/>
        </w:rPr>
        <w:t xml:space="preserve">щитника. Максимальное расстояние </w:t>
      </w:r>
      <w:r>
        <w:rPr>
          <w:rFonts w:ascii="Times New Roman" w:hAnsi="Times New Roman"/>
          <w:color w:val="000000"/>
          <w:spacing w:val="6"/>
          <w:sz w:val="24"/>
          <w:szCs w:val="24"/>
        </w:rPr>
        <w:t>до корзины 3,6 м.</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ника  защиты:</w:t>
      </w:r>
      <w:r>
        <w:rPr>
          <w:rFonts w:ascii="Times New Roman" w:hAnsi="Times New Roman"/>
          <w:color w:val="000000"/>
          <w:spacing w:val="2"/>
          <w:sz w:val="24"/>
          <w:szCs w:val="24"/>
        </w:rPr>
        <w:t xml:space="preserve"> вырывание и выбивание мяча.</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pacing w:val="2"/>
          <w:sz w:val="24"/>
          <w:szCs w:val="24"/>
        </w:rPr>
        <w:t>тактика свободного нападения</w:t>
      </w:r>
      <w:r>
        <w:rPr>
          <w:rFonts w:ascii="Times New Roman" w:hAnsi="Times New Roman"/>
          <w:sz w:val="24"/>
          <w:szCs w:val="24"/>
        </w:rPr>
        <w:t xml:space="preserve">. </w:t>
      </w:r>
      <w:r>
        <w:rPr>
          <w:rFonts w:ascii="Times New Roman" w:hAnsi="Times New Roman"/>
          <w:color w:val="000000"/>
          <w:spacing w:val="7"/>
          <w:sz w:val="24"/>
          <w:szCs w:val="24"/>
        </w:rPr>
        <w:t xml:space="preserve">Позиционное нападение(5:0) </w:t>
      </w:r>
      <w:r>
        <w:rPr>
          <w:rFonts w:ascii="Times New Roman" w:hAnsi="Times New Roman"/>
          <w:color w:val="000000"/>
          <w:spacing w:val="1"/>
          <w:sz w:val="24"/>
          <w:szCs w:val="24"/>
        </w:rPr>
        <w:t>с изменением по</w:t>
      </w:r>
      <w:r>
        <w:rPr>
          <w:rFonts w:ascii="Times New Roman" w:hAnsi="Times New Roman"/>
          <w:color w:val="000000"/>
          <w:spacing w:val="-7"/>
          <w:sz w:val="24"/>
          <w:szCs w:val="24"/>
        </w:rPr>
        <w:t>зиций</w:t>
      </w:r>
      <w:r>
        <w:rPr>
          <w:rFonts w:ascii="Times New Roman" w:hAnsi="Times New Roman"/>
          <w:sz w:val="24"/>
          <w:szCs w:val="24"/>
        </w:rPr>
        <w:t xml:space="preserve">. </w:t>
      </w:r>
      <w:r>
        <w:rPr>
          <w:rFonts w:ascii="Times New Roman" w:hAnsi="Times New Roman"/>
          <w:color w:val="000000"/>
          <w:spacing w:val="1"/>
          <w:sz w:val="24"/>
          <w:szCs w:val="24"/>
        </w:rPr>
        <w:t>Нападение быстрым прорывом (1:0)</w:t>
      </w:r>
      <w:r>
        <w:rPr>
          <w:rFonts w:ascii="Times New Roman" w:hAnsi="Times New Roman"/>
          <w:sz w:val="24"/>
          <w:szCs w:val="24"/>
        </w:rPr>
        <w:t xml:space="preserve">. </w:t>
      </w:r>
      <w:r>
        <w:rPr>
          <w:rFonts w:ascii="Times New Roman" w:hAnsi="Times New Roman"/>
          <w:color w:val="000000"/>
          <w:spacing w:val="4"/>
          <w:sz w:val="24"/>
          <w:szCs w:val="24"/>
        </w:rPr>
        <w:t>Взаимодействие двух игроков «От</w:t>
      </w:r>
      <w:r>
        <w:rPr>
          <w:rFonts w:ascii="Times New Roman" w:hAnsi="Times New Roman"/>
          <w:color w:val="000000"/>
          <w:spacing w:val="6"/>
          <w:sz w:val="24"/>
          <w:szCs w:val="24"/>
        </w:rPr>
        <w:t>дай мяч и выйди».</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3"/>
          <w:sz w:val="24"/>
          <w:szCs w:val="24"/>
        </w:rPr>
        <w:t>Игра по правилам ми</w:t>
      </w:r>
      <w:r>
        <w:rPr>
          <w:rFonts w:ascii="Times New Roman" w:hAnsi="Times New Roman"/>
          <w:color w:val="000000"/>
          <w:spacing w:val="1"/>
          <w:sz w:val="24"/>
          <w:szCs w:val="24"/>
        </w:rPr>
        <w:t xml:space="preserve">ни-баскетбола. Игры и игровые задания 2:1, 3:1, 3:2, </w:t>
      </w:r>
      <w:r>
        <w:rPr>
          <w:rFonts w:ascii="Times New Roman" w:hAnsi="Times New Roman"/>
          <w:color w:val="000000"/>
          <w:spacing w:val="-13"/>
          <w:sz w:val="24"/>
          <w:szCs w:val="24"/>
        </w:rPr>
        <w:t>3:3.</w:t>
      </w:r>
    </w:p>
    <w:p w:rsidR="00CC5EFB" w:rsidRDefault="00CC5EFB" w:rsidP="00CC5EFB">
      <w:pPr>
        <w:widowControl w:val="0"/>
        <w:autoSpaceDE w:val="0"/>
        <w:spacing w:after="0"/>
        <w:ind w:firstLine="567"/>
        <w:jc w:val="both"/>
        <w:rPr>
          <w:rFonts w:ascii="Times New Roman" w:hAnsi="Times New Roman"/>
          <w:b/>
          <w:i/>
          <w:color w:val="000000"/>
          <w:sz w:val="24"/>
          <w:szCs w:val="24"/>
        </w:rPr>
      </w:pPr>
    </w:p>
    <w:p w:rsidR="00CC5EFB" w:rsidRDefault="00CC5EFB" w:rsidP="00CC5EFB">
      <w:pPr>
        <w:widowControl w:val="0"/>
        <w:autoSpaceDE w:val="0"/>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8"/>
          <w:sz w:val="24"/>
          <w:szCs w:val="24"/>
        </w:rPr>
        <w:t xml:space="preserve">стойки игрока. Перемещения в стойке приставными </w:t>
      </w:r>
      <w:r>
        <w:rPr>
          <w:rFonts w:ascii="Times New Roman" w:hAnsi="Times New Roman"/>
          <w:color w:val="000000"/>
          <w:spacing w:val="7"/>
          <w:sz w:val="24"/>
          <w:szCs w:val="24"/>
        </w:rPr>
        <w:t xml:space="preserve">шагами боком, лицом и спиной вперед. Ходьба, бег и </w:t>
      </w:r>
      <w:r>
        <w:rPr>
          <w:rFonts w:ascii="Times New Roman" w:hAnsi="Times New Roman"/>
          <w:color w:val="000000"/>
          <w:spacing w:val="3"/>
          <w:sz w:val="24"/>
          <w:szCs w:val="24"/>
        </w:rPr>
        <w:t xml:space="preserve">выполнение заданий (сесть на пол, встать, подпрыгнуть </w:t>
      </w:r>
      <w:r>
        <w:rPr>
          <w:rFonts w:ascii="Times New Roman" w:hAnsi="Times New Roman"/>
          <w:color w:val="000000"/>
          <w:spacing w:val="2"/>
          <w:sz w:val="24"/>
          <w:szCs w:val="24"/>
        </w:rPr>
        <w:t>и др.) 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widowControl w:val="0"/>
        <w:autoSpaceDE w:val="0"/>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ема и передач мяча:</w:t>
      </w:r>
      <w:r>
        <w:rPr>
          <w:rFonts w:ascii="Times New Roman" w:hAnsi="Times New Roman"/>
          <w:color w:val="000000"/>
          <w:spacing w:val="5"/>
          <w:sz w:val="24"/>
          <w:szCs w:val="24"/>
        </w:rPr>
        <w:t xml:space="preserve"> передача мяча сверху двумя руками на месте и после </w:t>
      </w:r>
      <w:r>
        <w:rPr>
          <w:rFonts w:ascii="Times New Roman" w:hAnsi="Times New Roman"/>
          <w:color w:val="000000"/>
          <w:spacing w:val="4"/>
          <w:sz w:val="24"/>
          <w:szCs w:val="24"/>
        </w:rPr>
        <w:t xml:space="preserve">перемещения вперед. Передачи мяча над собой. То же </w:t>
      </w:r>
      <w:r>
        <w:rPr>
          <w:rFonts w:ascii="Times New Roman" w:hAnsi="Times New Roman"/>
          <w:color w:val="000000"/>
          <w:spacing w:val="1"/>
          <w:sz w:val="24"/>
          <w:szCs w:val="24"/>
        </w:rPr>
        <w:t>через сетку.</w:t>
      </w:r>
    </w:p>
    <w:p w:rsidR="00CC5EFB" w:rsidRDefault="00CC5EFB" w:rsidP="00CC5EFB">
      <w:pPr>
        <w:widowControl w:val="0"/>
        <w:autoSpaceDE w:val="0"/>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lastRenderedPageBreak/>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 xml:space="preserve">дачи мяча: </w:t>
      </w:r>
      <w:r>
        <w:rPr>
          <w:rFonts w:ascii="Times New Roman" w:hAnsi="Times New Roman"/>
          <w:color w:val="000000"/>
          <w:spacing w:val="3"/>
          <w:sz w:val="24"/>
          <w:szCs w:val="24"/>
        </w:rPr>
        <w:t xml:space="preserve">нижняя прямая </w:t>
      </w:r>
      <w:r>
        <w:rPr>
          <w:rFonts w:ascii="Times New Roman" w:hAnsi="Times New Roman"/>
          <w:color w:val="000000"/>
          <w:spacing w:val="-3"/>
          <w:sz w:val="24"/>
          <w:szCs w:val="24"/>
        </w:rPr>
        <w:t>подача мяча че</w:t>
      </w:r>
      <w:r>
        <w:rPr>
          <w:rFonts w:ascii="Times New Roman" w:hAnsi="Times New Roman"/>
          <w:color w:val="000000"/>
          <w:spacing w:val="1"/>
          <w:sz w:val="24"/>
          <w:szCs w:val="24"/>
        </w:rPr>
        <w:t>рез сетку</w:t>
      </w:r>
      <w:r>
        <w:rPr>
          <w:rFonts w:ascii="Times New Roman" w:hAnsi="Times New Roman"/>
          <w:color w:val="000000"/>
          <w:spacing w:val="5"/>
          <w:sz w:val="24"/>
          <w:szCs w:val="24"/>
        </w:rPr>
        <w:t>.</w:t>
      </w:r>
    </w:p>
    <w:p w:rsidR="00CC5EFB" w:rsidRDefault="00CC5EFB" w:rsidP="00CC5EFB">
      <w:pPr>
        <w:widowControl w:val="0"/>
        <w:autoSpaceDE w:val="0"/>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sz w:val="24"/>
          <w:szCs w:val="24"/>
        </w:rPr>
        <w:t xml:space="preserve">. </w:t>
      </w:r>
      <w:r>
        <w:rPr>
          <w:rFonts w:ascii="Times New Roman" w:hAnsi="Times New Roman"/>
          <w:color w:val="000000"/>
          <w:spacing w:val="4"/>
          <w:sz w:val="24"/>
          <w:szCs w:val="24"/>
        </w:rPr>
        <w:t>Позиционное нападение без измене</w:t>
      </w:r>
      <w:r>
        <w:rPr>
          <w:rFonts w:ascii="Times New Roman" w:hAnsi="Times New Roman"/>
          <w:color w:val="000000"/>
          <w:spacing w:val="5"/>
          <w:sz w:val="24"/>
          <w:szCs w:val="24"/>
        </w:rPr>
        <w:t>ния позиций игроков (6:0).</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 Игра по упрощенным правилам ми</w:t>
      </w:r>
      <w:r>
        <w:rPr>
          <w:rFonts w:ascii="Times New Roman" w:hAnsi="Times New Roman"/>
          <w:color w:val="000000"/>
          <w:spacing w:val="1"/>
          <w:sz w:val="24"/>
          <w:szCs w:val="24"/>
        </w:rPr>
        <w:t>ни-волейбола</w:t>
      </w:r>
      <w:r>
        <w:rPr>
          <w:rFonts w:ascii="Times New Roman" w:hAnsi="Times New Roman"/>
          <w:sz w:val="24"/>
          <w:szCs w:val="24"/>
        </w:rPr>
        <w:t xml:space="preserve">. </w:t>
      </w:r>
      <w:r>
        <w:rPr>
          <w:rFonts w:ascii="Times New Roman" w:hAnsi="Times New Roman"/>
          <w:color w:val="000000"/>
          <w:spacing w:val="7"/>
          <w:sz w:val="24"/>
          <w:szCs w:val="24"/>
        </w:rPr>
        <w:t>Игры и игровые задания с ограни</w:t>
      </w:r>
      <w:r>
        <w:rPr>
          <w:rFonts w:ascii="Times New Roman" w:hAnsi="Times New Roman"/>
          <w:color w:val="000000"/>
          <w:spacing w:val="6"/>
          <w:sz w:val="24"/>
          <w:szCs w:val="24"/>
        </w:rPr>
        <w:t xml:space="preserve">ченным числом игроков(2:2,3:2, </w:t>
      </w:r>
      <w:r>
        <w:rPr>
          <w:rFonts w:ascii="Times New Roman" w:hAnsi="Times New Roman"/>
          <w:color w:val="000000"/>
          <w:spacing w:val="4"/>
          <w:sz w:val="24"/>
          <w:szCs w:val="24"/>
        </w:rPr>
        <w:t>3:3) и на укороченных площадках.</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направления, скорости, челночный бег с ведением и без </w:t>
      </w:r>
      <w:r>
        <w:rPr>
          <w:rFonts w:ascii="Times New Roman" w:hAnsi="Times New Roman"/>
          <w:color w:val="000000"/>
          <w:spacing w:val="2"/>
          <w:sz w:val="24"/>
          <w:szCs w:val="24"/>
        </w:rPr>
        <w:t>ведения мяча и др.; метания в цель различными мячами,</w:t>
      </w:r>
      <w:r>
        <w:rPr>
          <w:rFonts w:ascii="Times New Roman" w:hAnsi="Times New Roman"/>
          <w:color w:val="000000"/>
          <w:spacing w:val="6"/>
          <w:sz w:val="24"/>
          <w:szCs w:val="24"/>
        </w:rPr>
        <w:t xml:space="preserve"> и</w:t>
      </w:r>
      <w:r>
        <w:rPr>
          <w:rFonts w:ascii="Times New Roman" w:hAnsi="Times New Roman"/>
          <w:color w:val="000000"/>
          <w:spacing w:val="5"/>
          <w:sz w:val="24"/>
          <w:szCs w:val="24"/>
        </w:rPr>
        <w:t>гровые упражнения типа 2:1, 3:1, 2:2, 3:2, 3:3.</w:t>
      </w:r>
      <w:r>
        <w:rPr>
          <w:rFonts w:ascii="Times New Roman" w:hAnsi="Times New Roman"/>
          <w:color w:val="000000"/>
          <w:spacing w:val="2"/>
          <w:sz w:val="24"/>
          <w:szCs w:val="24"/>
        </w:rPr>
        <w:t xml:space="preserve"> Эстафеты, круговая тренировка, подвижные игры с мя</w:t>
      </w:r>
      <w:r>
        <w:rPr>
          <w:rFonts w:ascii="Times New Roman" w:hAnsi="Times New Roman"/>
          <w:color w:val="000000"/>
          <w:spacing w:val="-2"/>
          <w:sz w:val="24"/>
          <w:szCs w:val="24"/>
        </w:rPr>
        <w:t>чом, двусторонние игры длительностью от 20 с до 12 мин.</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7"/>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2"/>
          <w:sz w:val="24"/>
          <w:szCs w:val="24"/>
        </w:rPr>
        <w:t xml:space="preserve">Строевой </w:t>
      </w:r>
      <w:r>
        <w:rPr>
          <w:rFonts w:ascii="Times New Roman" w:hAnsi="Times New Roman"/>
          <w:color w:val="000000"/>
          <w:spacing w:val="-1"/>
          <w:sz w:val="24"/>
          <w:szCs w:val="24"/>
        </w:rPr>
        <w:t>шаг, размы</w:t>
      </w:r>
      <w:r>
        <w:rPr>
          <w:rFonts w:ascii="Times New Roman" w:hAnsi="Times New Roman"/>
          <w:color w:val="000000"/>
          <w:spacing w:val="4"/>
          <w:sz w:val="24"/>
          <w:szCs w:val="24"/>
        </w:rPr>
        <w:t>кание и смы</w:t>
      </w:r>
      <w:r>
        <w:rPr>
          <w:rFonts w:ascii="Times New Roman" w:hAnsi="Times New Roman"/>
          <w:color w:val="000000"/>
          <w:sz w:val="24"/>
          <w:szCs w:val="24"/>
        </w:rPr>
        <w:t>кание на мес</w:t>
      </w:r>
      <w:r>
        <w:rPr>
          <w:rFonts w:ascii="Times New Roman" w:hAnsi="Times New Roman"/>
          <w:color w:val="000000"/>
          <w:spacing w:val="-7"/>
          <w:sz w:val="24"/>
          <w:szCs w:val="24"/>
        </w:rPr>
        <w:t>те.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(1-3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Акробатические упражнения:</w:t>
      </w:r>
      <w:r>
        <w:rPr>
          <w:rFonts w:ascii="Times New Roman" w:hAnsi="Times New Roman"/>
          <w:color w:val="000000"/>
          <w:sz w:val="24"/>
          <w:szCs w:val="24"/>
        </w:rPr>
        <w:t xml:space="preserve"> два кувырка вперед слитно; мост из положения стоя с помощью; кувырок назад в упор присев.</w:t>
      </w:r>
    </w:p>
    <w:p w:rsidR="00CC5EFB" w:rsidRDefault="00CC5EFB" w:rsidP="00CC5EFB">
      <w:pPr>
        <w:widowControl w:val="0"/>
        <w:autoSpaceDE w:val="0"/>
        <w:spacing w:after="0"/>
        <w:ind w:firstLine="567"/>
        <w:jc w:val="both"/>
        <w:rPr>
          <w:rFonts w:ascii="Times New Roman" w:hAnsi="Times New Roman"/>
          <w:bCs/>
          <w:color w:val="000000"/>
          <w:sz w:val="24"/>
          <w:szCs w:val="24"/>
        </w:rPr>
      </w:pPr>
      <w:r>
        <w:rPr>
          <w:rFonts w:ascii="Times New Roman" w:hAnsi="Times New Roman"/>
          <w:b/>
          <w:color w:val="000000"/>
          <w:sz w:val="24"/>
          <w:szCs w:val="24"/>
        </w:rPr>
        <w:t>Висы и упоры:</w:t>
      </w:r>
      <w:r>
        <w:rPr>
          <w:rFonts w:ascii="Times New Roman" w:hAnsi="Times New Roman"/>
          <w:bCs/>
          <w:color w:val="000000"/>
          <w:sz w:val="24"/>
          <w:szCs w:val="24"/>
        </w:rPr>
        <w:t xml:space="preserve"> поднимание прямых ног в висе.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Опорные прыжки:</w:t>
      </w:r>
      <w:r>
        <w:rPr>
          <w:rFonts w:ascii="Times New Roman" w:hAnsi="Times New Roman"/>
          <w:color w:val="000000"/>
          <w:sz w:val="24"/>
          <w:szCs w:val="24"/>
        </w:rPr>
        <w:t xml:space="preserve"> прыжок ноги врозь (козел в ширину, высота 100— 110 см).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ходьба с различной амплитудой движений и ускорениями, поворотами в правую и левую стороны.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Лёгкая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высокий старт </w:t>
      </w:r>
      <w:r>
        <w:rPr>
          <w:rFonts w:ascii="Times New Roman" w:hAnsi="Times New Roman"/>
          <w:color w:val="000000"/>
          <w:spacing w:val="-1"/>
          <w:sz w:val="24"/>
          <w:szCs w:val="24"/>
        </w:rPr>
        <w:t>от 15 до 30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30 до 50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50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 м.</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w:t>
      </w:r>
      <w:r>
        <w:rPr>
          <w:rFonts w:ascii="Times New Roman" w:hAnsi="Times New Roman"/>
          <w:color w:val="000000"/>
          <w:spacing w:val="4"/>
          <w:sz w:val="24"/>
          <w:szCs w:val="24"/>
        </w:rPr>
        <w:t xml:space="preserve"> бег в равномер</w:t>
      </w:r>
      <w:r>
        <w:rPr>
          <w:rFonts w:ascii="Times New Roman" w:hAnsi="Times New Roman"/>
          <w:color w:val="000000"/>
          <w:spacing w:val="3"/>
          <w:sz w:val="24"/>
          <w:szCs w:val="24"/>
        </w:rPr>
        <w:t xml:space="preserve">ном темпе </w:t>
      </w:r>
      <w:r>
        <w:rPr>
          <w:rFonts w:ascii="Times New Roman" w:hAnsi="Times New Roman"/>
          <w:color w:val="000000"/>
          <w:spacing w:val="8"/>
          <w:sz w:val="24"/>
          <w:szCs w:val="24"/>
        </w:rPr>
        <w:t>до 15 мин</w:t>
      </w:r>
      <w:r>
        <w:rPr>
          <w:rFonts w:ascii="Times New Roman" w:hAnsi="Times New Roman"/>
          <w:color w:val="000000"/>
          <w:sz w:val="24"/>
          <w:szCs w:val="24"/>
        </w:rPr>
        <w:t xml:space="preserve">. </w:t>
      </w:r>
      <w:r>
        <w:rPr>
          <w:rFonts w:ascii="Times New Roman" w:hAnsi="Times New Roman"/>
          <w:color w:val="000000"/>
          <w:spacing w:val="6"/>
          <w:sz w:val="24"/>
          <w:szCs w:val="24"/>
        </w:rPr>
        <w:t xml:space="preserve">Бег на 1000м. Бег на 2000м – без учёта времени. </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lastRenderedPageBreak/>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w:t>
      </w:r>
      <w:r>
        <w:rPr>
          <w:rFonts w:ascii="Times New Roman" w:hAnsi="Times New Roman"/>
          <w:color w:val="000000"/>
          <w:spacing w:val="6"/>
          <w:sz w:val="24"/>
          <w:szCs w:val="24"/>
        </w:rPr>
        <w:t xml:space="preserve"> прыжки в дли</w:t>
      </w:r>
      <w:r>
        <w:rPr>
          <w:rFonts w:ascii="Times New Roman" w:hAnsi="Times New Roman"/>
          <w:color w:val="000000"/>
          <w:spacing w:val="1"/>
          <w:sz w:val="24"/>
          <w:szCs w:val="24"/>
        </w:rPr>
        <w:t xml:space="preserve">ну с 7—9 шагов </w:t>
      </w:r>
      <w:r>
        <w:rPr>
          <w:rFonts w:ascii="Times New Roman" w:hAnsi="Times New Roman"/>
          <w:color w:val="000000"/>
          <w:spacing w:val="-3"/>
          <w:sz w:val="24"/>
          <w:szCs w:val="24"/>
        </w:rPr>
        <w:t>разбега</w:t>
      </w:r>
      <w:r>
        <w:rPr>
          <w:rFonts w:ascii="Times New Roman" w:hAnsi="Times New Roman"/>
          <w:color w:val="000000"/>
          <w:sz w:val="24"/>
          <w:szCs w:val="24"/>
        </w:rPr>
        <w:t xml:space="preserve"> способом «согнув ноги».</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w:t>
      </w:r>
      <w:r>
        <w:rPr>
          <w:rFonts w:ascii="Times New Roman" w:hAnsi="Times New Roman"/>
          <w:color w:val="000000"/>
          <w:spacing w:val="3"/>
          <w:sz w:val="24"/>
          <w:szCs w:val="24"/>
        </w:rPr>
        <w:t xml:space="preserve"> метание тен</w:t>
      </w:r>
      <w:r>
        <w:rPr>
          <w:rFonts w:ascii="Times New Roman" w:hAnsi="Times New Roman"/>
          <w:color w:val="000000"/>
          <w:spacing w:val="8"/>
          <w:sz w:val="24"/>
          <w:szCs w:val="24"/>
        </w:rPr>
        <w:t xml:space="preserve">нисного мяча с </w:t>
      </w:r>
      <w:r>
        <w:rPr>
          <w:rFonts w:ascii="Times New Roman" w:hAnsi="Times New Roman"/>
          <w:color w:val="000000"/>
          <w:spacing w:val="1"/>
          <w:sz w:val="24"/>
          <w:szCs w:val="24"/>
        </w:rPr>
        <w:t>места на даль</w:t>
      </w:r>
      <w:r>
        <w:rPr>
          <w:rFonts w:ascii="Times New Roman" w:hAnsi="Times New Roman"/>
          <w:color w:val="000000"/>
          <w:spacing w:val="2"/>
          <w:sz w:val="24"/>
          <w:szCs w:val="24"/>
        </w:rPr>
        <w:t xml:space="preserve">ность отскока от </w:t>
      </w:r>
      <w:r>
        <w:rPr>
          <w:rFonts w:ascii="Times New Roman" w:hAnsi="Times New Roman"/>
          <w:color w:val="000000"/>
          <w:spacing w:val="4"/>
          <w:sz w:val="24"/>
          <w:szCs w:val="24"/>
        </w:rPr>
        <w:t xml:space="preserve">стены, на заданное расстояние, </w:t>
      </w:r>
      <w:r>
        <w:rPr>
          <w:rFonts w:ascii="Times New Roman" w:hAnsi="Times New Roman"/>
          <w:color w:val="000000"/>
          <w:spacing w:val="7"/>
          <w:sz w:val="24"/>
          <w:szCs w:val="24"/>
        </w:rPr>
        <w:t xml:space="preserve">на дальность, в </w:t>
      </w:r>
      <w:r>
        <w:rPr>
          <w:rFonts w:ascii="Times New Roman" w:hAnsi="Times New Roman"/>
          <w:color w:val="000000"/>
          <w:spacing w:val="4"/>
          <w:sz w:val="24"/>
          <w:szCs w:val="24"/>
        </w:rPr>
        <w:t xml:space="preserve">коридор 5—6 м, </w:t>
      </w:r>
      <w:r>
        <w:rPr>
          <w:rFonts w:ascii="Times New Roman" w:hAnsi="Times New Roman"/>
          <w:color w:val="000000"/>
          <w:spacing w:val="3"/>
          <w:sz w:val="24"/>
          <w:szCs w:val="24"/>
        </w:rPr>
        <w:t>в горизонталь</w:t>
      </w:r>
      <w:r>
        <w:rPr>
          <w:rFonts w:ascii="Times New Roman" w:hAnsi="Times New Roman"/>
          <w:color w:val="000000"/>
          <w:spacing w:val="2"/>
          <w:sz w:val="24"/>
          <w:szCs w:val="24"/>
        </w:rPr>
        <w:t>ную и верти</w:t>
      </w:r>
      <w:r>
        <w:rPr>
          <w:rFonts w:ascii="Times New Roman" w:hAnsi="Times New Roman"/>
          <w:color w:val="000000"/>
          <w:sz w:val="24"/>
          <w:szCs w:val="24"/>
        </w:rPr>
        <w:t xml:space="preserve">кальную цель </w:t>
      </w:r>
      <w:r>
        <w:rPr>
          <w:rFonts w:ascii="Times New Roman" w:hAnsi="Times New Roman"/>
          <w:color w:val="000000"/>
          <w:spacing w:val="33"/>
          <w:sz w:val="24"/>
          <w:szCs w:val="24"/>
        </w:rPr>
        <w:t>(</w:t>
      </w:r>
      <w:r>
        <w:rPr>
          <w:rFonts w:ascii="Times New Roman" w:hAnsi="Times New Roman"/>
          <w:color w:val="000000"/>
          <w:spacing w:val="33"/>
          <w:sz w:val="24"/>
          <w:szCs w:val="24"/>
          <w:lang w:val="en-US"/>
        </w:rPr>
        <w:t>lxl</w:t>
      </w:r>
      <w:r>
        <w:rPr>
          <w:rFonts w:ascii="Times New Roman" w:hAnsi="Times New Roman"/>
          <w:color w:val="000000"/>
          <w:spacing w:val="-3"/>
          <w:sz w:val="24"/>
          <w:szCs w:val="24"/>
        </w:rPr>
        <w:t>м)с рас</w:t>
      </w:r>
      <w:r>
        <w:rPr>
          <w:rFonts w:ascii="Times New Roman" w:hAnsi="Times New Roman"/>
          <w:color w:val="000000"/>
          <w:spacing w:val="6"/>
          <w:sz w:val="24"/>
          <w:szCs w:val="24"/>
        </w:rPr>
        <w:t xml:space="preserve">стояния 6-8 м, </w:t>
      </w:r>
      <w:r>
        <w:rPr>
          <w:rFonts w:ascii="Times New Roman" w:hAnsi="Times New Roman"/>
          <w:color w:val="000000"/>
          <w:spacing w:val="-3"/>
          <w:sz w:val="24"/>
          <w:szCs w:val="24"/>
        </w:rPr>
        <w:t xml:space="preserve">с 4-5 бросковых </w:t>
      </w:r>
      <w:r>
        <w:rPr>
          <w:rFonts w:ascii="Times New Roman" w:hAnsi="Times New Roman"/>
          <w:color w:val="000000"/>
          <w:spacing w:val="2"/>
          <w:sz w:val="24"/>
          <w:szCs w:val="24"/>
        </w:rPr>
        <w:t>шагов на  даль</w:t>
      </w:r>
      <w:r>
        <w:rPr>
          <w:rFonts w:ascii="Times New Roman" w:hAnsi="Times New Roman"/>
          <w:color w:val="000000"/>
          <w:sz w:val="24"/>
          <w:szCs w:val="24"/>
        </w:rPr>
        <w:t xml:space="preserve">ность и заданное  </w:t>
      </w:r>
      <w:r>
        <w:rPr>
          <w:rFonts w:ascii="Times New Roman" w:hAnsi="Times New Roman"/>
          <w:color w:val="000000"/>
          <w:spacing w:val="-2"/>
          <w:sz w:val="24"/>
          <w:szCs w:val="24"/>
        </w:rPr>
        <w:t>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бег с препятствиями и на местности,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км.</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autoSpaceDE w:val="0"/>
        <w:spacing w:after="0"/>
        <w:ind w:firstLine="567"/>
        <w:jc w:val="both"/>
        <w:rPr>
          <w:rFonts w:ascii="Times New Roman" w:hAnsi="Times New Roman"/>
          <w:b/>
          <w:sz w:val="24"/>
          <w:szCs w:val="24"/>
        </w:rPr>
      </w:pPr>
    </w:p>
    <w:p w:rsidR="00CC5EFB" w:rsidRDefault="00CC5EFB" w:rsidP="00CC5EFB">
      <w:pPr>
        <w:autoSpaceDE w:val="0"/>
        <w:spacing w:after="0"/>
        <w:ind w:firstLine="567"/>
        <w:jc w:val="both"/>
        <w:rPr>
          <w:rFonts w:ascii="Times New Roman" w:hAnsi="Times New Roman"/>
          <w:b/>
          <w:sz w:val="24"/>
          <w:szCs w:val="24"/>
        </w:rPr>
      </w:pPr>
      <w:r>
        <w:rPr>
          <w:rFonts w:ascii="Times New Roman" w:hAnsi="Times New Roman"/>
          <w:b/>
          <w:sz w:val="24"/>
          <w:szCs w:val="24"/>
        </w:rPr>
        <w:t>7 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 xml:space="preserve">ча на месте и в движении </w:t>
      </w:r>
      <w:r>
        <w:rPr>
          <w:rFonts w:ascii="Times New Roman" w:hAnsi="Times New Roman"/>
          <w:color w:val="000000"/>
          <w:spacing w:val="4"/>
          <w:sz w:val="24"/>
          <w:szCs w:val="24"/>
        </w:rPr>
        <w:t>с пассивным со</w:t>
      </w:r>
      <w:r>
        <w:rPr>
          <w:rFonts w:ascii="Times New Roman" w:hAnsi="Times New Roman"/>
          <w:color w:val="000000"/>
          <w:spacing w:val="-3"/>
          <w:sz w:val="24"/>
          <w:szCs w:val="24"/>
        </w:rPr>
        <w:t xml:space="preserve">противлением </w:t>
      </w:r>
      <w:r>
        <w:rPr>
          <w:rFonts w:ascii="Times New Roman" w:hAnsi="Times New Roman"/>
          <w:color w:val="000000"/>
          <w:spacing w:val="-2"/>
          <w:sz w:val="24"/>
          <w:szCs w:val="24"/>
        </w:rPr>
        <w:t>защитника</w:t>
      </w:r>
      <w:r>
        <w:rPr>
          <w:rFonts w:ascii="Times New Roman" w:hAnsi="Times New Roman"/>
          <w:color w:val="000000"/>
          <w:spacing w:val="4"/>
          <w:sz w:val="24"/>
          <w:szCs w:val="24"/>
        </w:rPr>
        <w:t xml:space="preserve"> (в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 xml:space="preserve">Ведение </w:t>
      </w:r>
      <w:r>
        <w:rPr>
          <w:rFonts w:ascii="Times New Roman" w:hAnsi="Times New Roman"/>
          <w:color w:val="000000"/>
          <w:spacing w:val="1"/>
          <w:sz w:val="24"/>
          <w:szCs w:val="24"/>
        </w:rPr>
        <w:t>с пассивным со</w:t>
      </w:r>
      <w:r>
        <w:rPr>
          <w:rFonts w:ascii="Times New Roman" w:hAnsi="Times New Roman"/>
          <w:color w:val="000000"/>
          <w:spacing w:val="-1"/>
          <w:sz w:val="24"/>
          <w:szCs w:val="24"/>
        </w:rPr>
        <w:t xml:space="preserve">противлением </w:t>
      </w:r>
      <w:r>
        <w:rPr>
          <w:rFonts w:ascii="Times New Roman" w:hAnsi="Times New Roman"/>
          <w:color w:val="000000"/>
          <w:sz w:val="24"/>
          <w:szCs w:val="24"/>
        </w:rPr>
        <w:t>защитника</w:t>
      </w:r>
      <w:r>
        <w:rPr>
          <w:rFonts w:ascii="Times New Roman" w:hAnsi="Times New Roman"/>
          <w:color w:val="000000"/>
          <w:spacing w:val="4"/>
          <w:sz w:val="24"/>
          <w:szCs w:val="24"/>
        </w:rPr>
        <w:t xml:space="preserve">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 xml:space="preserve">после ловли) </w:t>
      </w:r>
      <w:r>
        <w:rPr>
          <w:rFonts w:ascii="Times New Roman" w:hAnsi="Times New Roman"/>
          <w:color w:val="000000"/>
          <w:spacing w:val="1"/>
          <w:sz w:val="24"/>
          <w:szCs w:val="24"/>
        </w:rPr>
        <w:t>с пассив</w:t>
      </w:r>
      <w:r>
        <w:rPr>
          <w:rFonts w:ascii="Times New Roman" w:hAnsi="Times New Roman"/>
          <w:color w:val="000000"/>
          <w:spacing w:val="-2"/>
          <w:sz w:val="24"/>
          <w:szCs w:val="24"/>
        </w:rPr>
        <w:t>ным противодей</w:t>
      </w:r>
      <w:r>
        <w:rPr>
          <w:rFonts w:ascii="Times New Roman" w:hAnsi="Times New Roman"/>
          <w:color w:val="000000"/>
          <w:spacing w:val="1"/>
          <w:sz w:val="24"/>
          <w:szCs w:val="24"/>
        </w:rPr>
        <w:t>ствием. Макси</w:t>
      </w:r>
      <w:r>
        <w:rPr>
          <w:rFonts w:ascii="Times New Roman" w:hAnsi="Times New Roman"/>
          <w:color w:val="000000"/>
          <w:spacing w:val="-1"/>
          <w:sz w:val="24"/>
          <w:szCs w:val="24"/>
        </w:rPr>
        <w:t>мальное расстоя</w:t>
      </w:r>
      <w:r>
        <w:rPr>
          <w:rFonts w:ascii="Times New Roman" w:hAnsi="Times New Roman"/>
          <w:color w:val="000000"/>
          <w:spacing w:val="2"/>
          <w:sz w:val="24"/>
          <w:szCs w:val="24"/>
        </w:rPr>
        <w:t xml:space="preserve">ние до корзины </w:t>
      </w:r>
      <w:r>
        <w:rPr>
          <w:rFonts w:ascii="Times New Roman" w:hAnsi="Times New Roman"/>
          <w:color w:val="000000"/>
          <w:spacing w:val="4"/>
          <w:sz w:val="24"/>
          <w:szCs w:val="24"/>
        </w:rPr>
        <w:t>4,8 м в прыжке.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 xml:space="preserve">ника защиты: </w:t>
      </w:r>
      <w:r>
        <w:rPr>
          <w:rFonts w:ascii="Times New Roman" w:hAnsi="Times New Roman"/>
          <w:color w:val="000000"/>
          <w:spacing w:val="-1"/>
          <w:sz w:val="24"/>
          <w:szCs w:val="24"/>
        </w:rPr>
        <w:t>перехват мяча</w:t>
      </w:r>
      <w:r>
        <w:rPr>
          <w:rFonts w:ascii="Times New Roman" w:hAnsi="Times New Roman"/>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z w:val="24"/>
          <w:szCs w:val="24"/>
        </w:rPr>
        <w:t>позиционное нападение и личная защита в игровых взаимодействиях 2:2, 3:3, 4:4, 5:5 на одну корзину.</w:t>
      </w:r>
      <w:r>
        <w:rPr>
          <w:rFonts w:ascii="Times New Roman" w:hAnsi="Times New Roman"/>
          <w:color w:val="000000"/>
          <w:spacing w:val="-5"/>
          <w:sz w:val="24"/>
          <w:szCs w:val="24"/>
        </w:rPr>
        <w:t xml:space="preserve"> Взаимодействие </w:t>
      </w:r>
      <w:r>
        <w:rPr>
          <w:rFonts w:ascii="Times New Roman" w:hAnsi="Times New Roman"/>
          <w:color w:val="000000"/>
          <w:spacing w:val="-2"/>
          <w:sz w:val="24"/>
          <w:szCs w:val="24"/>
        </w:rPr>
        <w:t>двух игроков в на</w:t>
      </w:r>
      <w:r>
        <w:rPr>
          <w:rFonts w:ascii="Times New Roman" w:hAnsi="Times New Roman"/>
          <w:color w:val="000000"/>
          <w:spacing w:val="2"/>
          <w:sz w:val="24"/>
          <w:szCs w:val="24"/>
        </w:rPr>
        <w:t xml:space="preserve">падении и защите </w:t>
      </w:r>
      <w:r>
        <w:rPr>
          <w:rFonts w:ascii="Times New Roman" w:hAnsi="Times New Roman"/>
          <w:color w:val="000000"/>
          <w:spacing w:val="-3"/>
          <w:sz w:val="24"/>
          <w:szCs w:val="24"/>
        </w:rPr>
        <w:t>через «заслон».</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lastRenderedPageBreak/>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2"/>
          <w:sz w:val="24"/>
          <w:szCs w:val="24"/>
        </w:rPr>
        <w:t xml:space="preserve">игра по упрощенным правилам </w:t>
      </w:r>
      <w:r>
        <w:rPr>
          <w:rFonts w:ascii="Times New Roman" w:hAnsi="Times New Roman"/>
          <w:color w:val="000000"/>
          <w:spacing w:val="-3"/>
          <w:sz w:val="24"/>
          <w:szCs w:val="24"/>
        </w:rPr>
        <w:t xml:space="preserve">баскетбола. </w:t>
      </w:r>
      <w:r>
        <w:rPr>
          <w:rFonts w:ascii="Times New Roman" w:hAnsi="Times New Roman"/>
          <w:color w:val="000000"/>
          <w:spacing w:val="1"/>
          <w:sz w:val="24"/>
          <w:szCs w:val="24"/>
        </w:rPr>
        <w:t xml:space="preserve">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jc w:val="both"/>
        <w:rPr>
          <w:rFonts w:ascii="Times New Roman" w:hAnsi="Times New Roman"/>
          <w:b/>
          <w:i/>
          <w:color w:val="000000"/>
          <w:sz w:val="24"/>
          <w:szCs w:val="24"/>
        </w:rPr>
      </w:pPr>
      <w:r>
        <w:rPr>
          <w:rFonts w:ascii="Times New Roman" w:hAnsi="Times New Roman"/>
          <w:b/>
          <w:i/>
          <w:color w:val="000000"/>
          <w:sz w:val="24"/>
          <w:szCs w:val="24"/>
        </w:rPr>
        <w:t xml:space="preserve">     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 xml:space="preserve">ема и передач мяча: </w:t>
      </w:r>
      <w:r>
        <w:rPr>
          <w:rFonts w:ascii="Times New Roman" w:hAnsi="Times New Roman"/>
          <w:color w:val="000000"/>
          <w:spacing w:val="1"/>
          <w:sz w:val="24"/>
          <w:szCs w:val="24"/>
        </w:rPr>
        <w:t xml:space="preserve">Передача мяча </w:t>
      </w:r>
      <w:r>
        <w:rPr>
          <w:rFonts w:ascii="Times New Roman" w:hAnsi="Times New Roman"/>
          <w:color w:val="000000"/>
          <w:spacing w:val="-1"/>
          <w:sz w:val="24"/>
          <w:szCs w:val="24"/>
        </w:rPr>
        <w:t>над собой, во встречных колоннах. Отбива</w:t>
      </w:r>
      <w:r>
        <w:rPr>
          <w:rFonts w:ascii="Times New Roman" w:hAnsi="Times New Roman"/>
          <w:color w:val="000000"/>
          <w:sz w:val="24"/>
          <w:szCs w:val="24"/>
        </w:rPr>
        <w:t>ние мяча кула</w:t>
      </w:r>
      <w:r>
        <w:rPr>
          <w:rFonts w:ascii="Times New Roman" w:hAnsi="Times New Roman"/>
          <w:color w:val="000000"/>
          <w:spacing w:val="1"/>
          <w:sz w:val="24"/>
          <w:szCs w:val="24"/>
        </w:rPr>
        <w:t>ком через сетку.</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дачи мяча:</w:t>
      </w:r>
      <w:r>
        <w:rPr>
          <w:rFonts w:ascii="Times New Roman" w:hAnsi="Times New Roman"/>
          <w:color w:val="000000"/>
          <w:spacing w:val="5"/>
          <w:sz w:val="24"/>
          <w:szCs w:val="24"/>
        </w:rPr>
        <w:t xml:space="preserve"> верхняя прямая </w:t>
      </w:r>
      <w:r>
        <w:rPr>
          <w:rFonts w:ascii="Times New Roman" w:hAnsi="Times New Roman"/>
          <w:color w:val="000000"/>
          <w:spacing w:val="-4"/>
          <w:sz w:val="24"/>
          <w:szCs w:val="24"/>
        </w:rPr>
        <w:t>подача мяча. При</w:t>
      </w:r>
      <w:r>
        <w:rPr>
          <w:rFonts w:ascii="Times New Roman" w:hAnsi="Times New Roman"/>
          <w:color w:val="000000"/>
          <w:sz w:val="24"/>
          <w:szCs w:val="24"/>
        </w:rPr>
        <w:t>ем подачи.</w:t>
      </w:r>
    </w:p>
    <w:p w:rsidR="00CC5EFB" w:rsidRDefault="00CC5EFB" w:rsidP="00CC5EFB">
      <w:pPr>
        <w:shd w:val="clear" w:color="auto" w:fill="FFFFFF"/>
        <w:spacing w:after="0"/>
        <w:ind w:firstLine="567"/>
        <w:jc w:val="both"/>
        <w:rPr>
          <w:rFonts w:ascii="Times New Roman" w:hAnsi="Times New Roman"/>
          <w:b/>
          <w:color w:val="000000"/>
          <w:spacing w:val="3"/>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r>
        <w:rPr>
          <w:rFonts w:ascii="Times New Roman" w:hAnsi="Times New Roman"/>
          <w:b/>
          <w:color w:val="000000"/>
          <w:spacing w:val="3"/>
          <w:sz w:val="24"/>
          <w:szCs w:val="24"/>
        </w:rPr>
        <w:t>.</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4"/>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color w:val="000000"/>
          <w:sz w:val="24"/>
          <w:szCs w:val="24"/>
        </w:rPr>
        <w:t xml:space="preserve">. </w:t>
      </w:r>
      <w:r>
        <w:rPr>
          <w:rFonts w:ascii="Times New Roman" w:hAnsi="Times New Roman"/>
          <w:color w:val="000000"/>
          <w:spacing w:val="3"/>
          <w:sz w:val="24"/>
          <w:szCs w:val="24"/>
        </w:rPr>
        <w:t>Позиционное на</w:t>
      </w:r>
      <w:r>
        <w:rPr>
          <w:rFonts w:ascii="Times New Roman" w:hAnsi="Times New Roman"/>
          <w:color w:val="000000"/>
          <w:spacing w:val="-1"/>
          <w:sz w:val="24"/>
          <w:szCs w:val="24"/>
        </w:rPr>
        <w:t>падение с измене</w:t>
      </w:r>
      <w:r>
        <w:rPr>
          <w:rFonts w:ascii="Times New Roman" w:hAnsi="Times New Roman"/>
          <w:color w:val="000000"/>
          <w:spacing w:val="4"/>
          <w:sz w:val="24"/>
          <w:szCs w:val="24"/>
        </w:rPr>
        <w:t>нием позиций.</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 xml:space="preserve">. </w:t>
      </w:r>
      <w:r>
        <w:rPr>
          <w:rFonts w:ascii="Times New Roman" w:hAnsi="Times New Roman"/>
          <w:color w:val="000000"/>
          <w:sz w:val="24"/>
          <w:szCs w:val="24"/>
        </w:rPr>
        <w:t>Игра по упро</w:t>
      </w:r>
      <w:r>
        <w:rPr>
          <w:rFonts w:ascii="Times New Roman" w:hAnsi="Times New Roman"/>
          <w:color w:val="000000"/>
          <w:spacing w:val="2"/>
          <w:sz w:val="24"/>
          <w:szCs w:val="24"/>
        </w:rPr>
        <w:t>щенным прави</w:t>
      </w:r>
      <w:r>
        <w:rPr>
          <w:rFonts w:ascii="Times New Roman" w:hAnsi="Times New Roman"/>
          <w:color w:val="000000"/>
          <w:spacing w:val="1"/>
          <w:sz w:val="24"/>
          <w:szCs w:val="24"/>
        </w:rPr>
        <w:t>лам волейбола.</w:t>
      </w:r>
    </w:p>
    <w:p w:rsidR="00CC5EFB" w:rsidRDefault="00CC5EFB" w:rsidP="00CC5EFB">
      <w:pPr>
        <w:shd w:val="clear" w:color="auto" w:fill="FFFFFF"/>
        <w:spacing w:after="0"/>
        <w:ind w:firstLine="567"/>
        <w:jc w:val="both"/>
        <w:rPr>
          <w:rFonts w:ascii="Times New Roman" w:hAnsi="Times New Roman"/>
          <w:color w:val="000000"/>
          <w:spacing w:val="7"/>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ускорением, изменением направления, темпа, рит</w:t>
      </w:r>
      <w:r>
        <w:rPr>
          <w:rFonts w:ascii="Times New Roman" w:hAnsi="Times New Roman"/>
          <w:color w:val="000000"/>
          <w:spacing w:val="6"/>
          <w:sz w:val="24"/>
          <w:szCs w:val="24"/>
        </w:rPr>
        <w:t xml:space="preserve">ма, из различных и. п. Ведение мяча </w:t>
      </w:r>
      <w:r>
        <w:rPr>
          <w:rFonts w:ascii="Times New Roman" w:hAnsi="Times New Roman"/>
          <w:color w:val="000000"/>
          <w:spacing w:val="8"/>
          <w:sz w:val="24"/>
          <w:szCs w:val="24"/>
        </w:rPr>
        <w:t xml:space="preserve">в высокой, средней и низкой стойке с максимальной </w:t>
      </w:r>
      <w:r>
        <w:rPr>
          <w:rFonts w:ascii="Times New Roman" w:hAnsi="Times New Roman"/>
          <w:color w:val="000000"/>
          <w:spacing w:val="2"/>
          <w:sz w:val="24"/>
          <w:szCs w:val="24"/>
        </w:rPr>
        <w:t xml:space="preserve">частотой в течение 7-10 с. Подвижные игры, эстафеты </w:t>
      </w:r>
      <w:r>
        <w:rPr>
          <w:rFonts w:ascii="Times New Roman" w:hAnsi="Times New Roman"/>
          <w:color w:val="000000"/>
          <w:spacing w:val="5"/>
          <w:sz w:val="24"/>
          <w:szCs w:val="24"/>
        </w:rPr>
        <w:t>с мячом и без мяча. Игровые упражнения с набивным мячом, в сочетании с прыжками, метаниями и броска</w:t>
      </w:r>
      <w:r>
        <w:rPr>
          <w:rFonts w:ascii="Times New Roman" w:hAnsi="Times New Roman"/>
          <w:color w:val="000000"/>
          <w:spacing w:val="7"/>
          <w:sz w:val="24"/>
          <w:szCs w:val="24"/>
        </w:rPr>
        <w:t>ми мячей разного веса в цель и на дальность.</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3"/>
          <w:sz w:val="24"/>
          <w:szCs w:val="24"/>
        </w:rPr>
        <w:t>Выполнение команд «Пол-</w:t>
      </w:r>
      <w:r>
        <w:rPr>
          <w:rFonts w:ascii="Times New Roman" w:hAnsi="Times New Roman"/>
          <w:color w:val="000000"/>
          <w:spacing w:val="5"/>
          <w:sz w:val="24"/>
          <w:szCs w:val="24"/>
        </w:rPr>
        <w:t>оборота нап</w:t>
      </w:r>
      <w:r>
        <w:rPr>
          <w:rFonts w:ascii="Times New Roman" w:hAnsi="Times New Roman"/>
          <w:color w:val="000000"/>
          <w:spacing w:val="-1"/>
          <w:sz w:val="24"/>
          <w:szCs w:val="24"/>
        </w:rPr>
        <w:t>раво!», «Пол-</w:t>
      </w:r>
      <w:r>
        <w:rPr>
          <w:rFonts w:ascii="Times New Roman" w:hAnsi="Times New Roman"/>
          <w:color w:val="000000"/>
          <w:spacing w:val="-2"/>
          <w:sz w:val="24"/>
          <w:szCs w:val="24"/>
        </w:rPr>
        <w:t>оборота нале</w:t>
      </w:r>
      <w:r>
        <w:rPr>
          <w:rFonts w:ascii="Times New Roman" w:hAnsi="Times New Roman"/>
          <w:color w:val="000000"/>
          <w:spacing w:val="-3"/>
          <w:sz w:val="24"/>
          <w:szCs w:val="24"/>
        </w:rPr>
        <w:t>во!», «Полшага!», «Полный шаг!»</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(1-3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widowControl w:val="0"/>
        <w:autoSpaceDE w:val="0"/>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Акробатические упражнения: </w:t>
      </w:r>
      <w:r>
        <w:rPr>
          <w:rFonts w:ascii="Times New Roman" w:hAnsi="Times New Roman"/>
          <w:b/>
          <w:bCs/>
          <w:color w:val="000000"/>
          <w:sz w:val="24"/>
          <w:szCs w:val="24"/>
        </w:rPr>
        <w:t>мальчики:</w:t>
      </w:r>
      <w:r>
        <w:rPr>
          <w:rFonts w:ascii="Times New Roman" w:hAnsi="Times New Roman"/>
          <w:color w:val="000000"/>
          <w:sz w:val="24"/>
          <w:szCs w:val="24"/>
        </w:rPr>
        <w:t xml:space="preserve"> кувырок вперед в стойку на лопатках, перекат вперед в упор присев; стойка на голове с  согнутыми ногами. </w:t>
      </w:r>
      <w:r>
        <w:rPr>
          <w:rFonts w:ascii="Times New Roman" w:hAnsi="Times New Roman"/>
          <w:b/>
          <w:bCs/>
          <w:color w:val="000000"/>
          <w:sz w:val="24"/>
          <w:szCs w:val="24"/>
        </w:rPr>
        <w:t>Девочки</w:t>
      </w:r>
      <w:r>
        <w:rPr>
          <w:rFonts w:ascii="Times New Roman" w:hAnsi="Times New Roman"/>
          <w:color w:val="000000"/>
          <w:sz w:val="24"/>
          <w:szCs w:val="24"/>
        </w:rPr>
        <w:t>: кувырок назад в полушпагат.</w:t>
      </w:r>
    </w:p>
    <w:p w:rsidR="00CC5EFB" w:rsidRDefault="00CC5EFB" w:rsidP="00CC5EFB">
      <w:pPr>
        <w:widowControl w:val="0"/>
        <w:autoSpaceDE w:val="0"/>
        <w:spacing w:after="0"/>
        <w:ind w:firstLine="567"/>
        <w:jc w:val="both"/>
        <w:rPr>
          <w:rFonts w:ascii="Times New Roman" w:hAnsi="Times New Roman"/>
          <w:color w:val="000000"/>
          <w:spacing w:val="2"/>
          <w:sz w:val="24"/>
          <w:szCs w:val="24"/>
        </w:rPr>
      </w:pPr>
      <w:r>
        <w:rPr>
          <w:rFonts w:ascii="Times New Roman" w:hAnsi="Times New Roman"/>
          <w:b/>
          <w:color w:val="000000"/>
          <w:sz w:val="24"/>
          <w:szCs w:val="24"/>
        </w:rPr>
        <w:t xml:space="preserve">Висы и упоры: </w:t>
      </w:r>
      <w:r>
        <w:rPr>
          <w:rFonts w:ascii="Times New Roman" w:hAnsi="Times New Roman"/>
          <w:color w:val="000000"/>
          <w:spacing w:val="2"/>
          <w:sz w:val="24"/>
          <w:szCs w:val="24"/>
        </w:rPr>
        <w:t xml:space="preserve"> поднимание прямых ног в висе.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lastRenderedPageBreak/>
        <w:t xml:space="preserve">Опорные прыжки: </w:t>
      </w:r>
      <w:r>
        <w:rPr>
          <w:rFonts w:ascii="Times New Roman" w:hAnsi="Times New Roman"/>
          <w:b/>
          <w:bCs/>
          <w:color w:val="000000"/>
          <w:sz w:val="24"/>
          <w:szCs w:val="24"/>
        </w:rPr>
        <w:t xml:space="preserve">мальчики: </w:t>
      </w:r>
      <w:r>
        <w:rPr>
          <w:rFonts w:ascii="Times New Roman" w:hAnsi="Times New Roman"/>
          <w:color w:val="000000"/>
          <w:sz w:val="24"/>
          <w:szCs w:val="24"/>
        </w:rPr>
        <w:t xml:space="preserve">прыжок согнув ноги (козел в ширину, высота 100-115 см). </w:t>
      </w:r>
      <w:r>
        <w:rPr>
          <w:rFonts w:ascii="Times New Roman" w:hAnsi="Times New Roman"/>
          <w:b/>
          <w:bCs/>
          <w:color w:val="000000"/>
          <w:sz w:val="24"/>
          <w:szCs w:val="24"/>
        </w:rPr>
        <w:t xml:space="preserve">Девочки: </w:t>
      </w:r>
      <w:r>
        <w:rPr>
          <w:rFonts w:ascii="Times New Roman" w:hAnsi="Times New Roman"/>
          <w:color w:val="000000"/>
          <w:sz w:val="24"/>
          <w:szCs w:val="24"/>
        </w:rPr>
        <w:t>прыжок ноги врозь (козел в ширину, высота105-110 см).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равновесие на одной ноге; упор присев и полушпагат.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высокий  старт </w:t>
      </w:r>
      <w:r>
        <w:rPr>
          <w:rFonts w:ascii="Times New Roman" w:hAnsi="Times New Roman"/>
          <w:color w:val="000000"/>
          <w:spacing w:val="-1"/>
          <w:sz w:val="24"/>
          <w:szCs w:val="24"/>
        </w:rPr>
        <w:t>от 30 до 60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до 60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50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30,60,300,400,500м.</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w:t>
      </w:r>
      <w:r>
        <w:rPr>
          <w:rFonts w:ascii="Times New Roman" w:hAnsi="Times New Roman"/>
          <w:color w:val="000000"/>
          <w:spacing w:val="4"/>
          <w:sz w:val="24"/>
          <w:szCs w:val="24"/>
        </w:rPr>
        <w:t xml:space="preserve"> бег в равномер</w:t>
      </w:r>
      <w:r>
        <w:rPr>
          <w:rFonts w:ascii="Times New Roman" w:hAnsi="Times New Roman"/>
          <w:color w:val="000000"/>
          <w:spacing w:val="3"/>
          <w:sz w:val="24"/>
          <w:szCs w:val="24"/>
        </w:rPr>
        <w:t>ном темпе</w:t>
      </w:r>
      <w:r>
        <w:rPr>
          <w:rFonts w:ascii="Times New Roman" w:hAnsi="Times New Roman"/>
          <w:b/>
          <w:color w:val="000000"/>
          <w:sz w:val="24"/>
          <w:szCs w:val="24"/>
        </w:rPr>
        <w:t xml:space="preserve">: девочки </w:t>
      </w:r>
      <w:r>
        <w:rPr>
          <w:rFonts w:ascii="Times New Roman" w:hAnsi="Times New Roman"/>
          <w:color w:val="000000"/>
          <w:spacing w:val="8"/>
          <w:sz w:val="24"/>
          <w:szCs w:val="24"/>
        </w:rPr>
        <w:t>до 15 мин</w:t>
      </w:r>
      <w:r>
        <w:rPr>
          <w:rFonts w:ascii="Times New Roman" w:hAnsi="Times New Roman"/>
          <w:color w:val="000000"/>
          <w:sz w:val="24"/>
          <w:szCs w:val="24"/>
        </w:rPr>
        <w:t xml:space="preserve">ут, мальчики до 20 минут. </w:t>
      </w:r>
      <w:r>
        <w:rPr>
          <w:rFonts w:ascii="Times New Roman" w:hAnsi="Times New Roman"/>
          <w:color w:val="000000"/>
          <w:spacing w:val="6"/>
          <w:sz w:val="24"/>
          <w:szCs w:val="24"/>
        </w:rPr>
        <w:t xml:space="preserve">Бег на 1000,2000 м. </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w:t>
      </w:r>
      <w:r>
        <w:rPr>
          <w:rFonts w:ascii="Times New Roman" w:hAnsi="Times New Roman"/>
          <w:color w:val="000000"/>
          <w:spacing w:val="6"/>
          <w:sz w:val="24"/>
          <w:szCs w:val="24"/>
        </w:rPr>
        <w:t xml:space="preserve"> прыжки в дли</w:t>
      </w:r>
      <w:r>
        <w:rPr>
          <w:rFonts w:ascii="Times New Roman" w:hAnsi="Times New Roman"/>
          <w:color w:val="000000"/>
          <w:spacing w:val="1"/>
          <w:sz w:val="24"/>
          <w:szCs w:val="24"/>
        </w:rPr>
        <w:t xml:space="preserve">ну с 9-11 шагов </w:t>
      </w:r>
      <w:r>
        <w:rPr>
          <w:rFonts w:ascii="Times New Roman" w:hAnsi="Times New Roman"/>
          <w:color w:val="000000"/>
          <w:spacing w:val="-3"/>
          <w:sz w:val="24"/>
          <w:szCs w:val="24"/>
        </w:rPr>
        <w:t>разбега</w:t>
      </w:r>
      <w:r>
        <w:rPr>
          <w:rFonts w:ascii="Times New Roman" w:hAnsi="Times New Roman"/>
          <w:color w:val="000000"/>
          <w:sz w:val="24"/>
          <w:szCs w:val="24"/>
        </w:rPr>
        <w:t xml:space="preserve"> способом «согнув ноги».</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 xml:space="preserve">: </w:t>
      </w:r>
      <w:r>
        <w:rPr>
          <w:rFonts w:ascii="Times New Roman" w:hAnsi="Times New Roman"/>
          <w:color w:val="000000"/>
          <w:spacing w:val="-2"/>
          <w:sz w:val="24"/>
          <w:szCs w:val="24"/>
        </w:rPr>
        <w:t xml:space="preserve">метание теннисного </w:t>
      </w:r>
      <w:r>
        <w:rPr>
          <w:rFonts w:ascii="Times New Roman" w:hAnsi="Times New Roman"/>
          <w:color w:val="000000"/>
          <w:spacing w:val="-1"/>
          <w:sz w:val="24"/>
          <w:szCs w:val="24"/>
        </w:rPr>
        <w:t>мяча на даль</w:t>
      </w:r>
      <w:r>
        <w:rPr>
          <w:rFonts w:ascii="Times New Roman" w:hAnsi="Times New Roman"/>
          <w:color w:val="000000"/>
          <w:spacing w:val="-3"/>
          <w:sz w:val="24"/>
          <w:szCs w:val="24"/>
        </w:rPr>
        <w:t>ность отскока от сте</w:t>
      </w:r>
      <w:r>
        <w:rPr>
          <w:rFonts w:ascii="Times New Roman" w:hAnsi="Times New Roman"/>
          <w:color w:val="000000"/>
          <w:sz w:val="24"/>
          <w:szCs w:val="24"/>
        </w:rPr>
        <w:t xml:space="preserve">ны с места, с шага, с </w:t>
      </w:r>
      <w:r>
        <w:rPr>
          <w:rFonts w:ascii="Times New Roman" w:hAnsi="Times New Roman"/>
          <w:color w:val="000000"/>
          <w:spacing w:val="-1"/>
          <w:sz w:val="24"/>
          <w:szCs w:val="24"/>
        </w:rPr>
        <w:t xml:space="preserve">двух шагов, с трех </w:t>
      </w:r>
      <w:r>
        <w:rPr>
          <w:rFonts w:ascii="Times New Roman" w:hAnsi="Times New Roman"/>
          <w:color w:val="000000"/>
          <w:spacing w:val="2"/>
          <w:sz w:val="24"/>
          <w:szCs w:val="24"/>
        </w:rPr>
        <w:t>шагов; в горизон</w:t>
      </w:r>
      <w:r>
        <w:rPr>
          <w:rFonts w:ascii="Times New Roman" w:hAnsi="Times New Roman"/>
          <w:color w:val="000000"/>
          <w:spacing w:val="-1"/>
          <w:sz w:val="24"/>
          <w:szCs w:val="24"/>
        </w:rPr>
        <w:t>тальную и  верти</w:t>
      </w:r>
      <w:r>
        <w:rPr>
          <w:rFonts w:ascii="Times New Roman" w:hAnsi="Times New Roman"/>
          <w:color w:val="000000"/>
          <w:spacing w:val="-3"/>
          <w:sz w:val="24"/>
          <w:szCs w:val="24"/>
        </w:rPr>
        <w:t>кальную цель</w:t>
      </w:r>
      <w:r>
        <w:rPr>
          <w:rFonts w:ascii="Times New Roman" w:hAnsi="Times New Roman"/>
          <w:color w:val="000000"/>
          <w:spacing w:val="27"/>
          <w:sz w:val="24"/>
          <w:szCs w:val="24"/>
        </w:rPr>
        <w:t>(</w:t>
      </w:r>
      <w:r>
        <w:rPr>
          <w:rFonts w:ascii="Times New Roman" w:hAnsi="Times New Roman"/>
          <w:color w:val="000000"/>
          <w:spacing w:val="27"/>
          <w:sz w:val="24"/>
          <w:szCs w:val="24"/>
          <w:lang w:val="en-US"/>
        </w:rPr>
        <w:t>lxl</w:t>
      </w:r>
      <w:r>
        <w:rPr>
          <w:rFonts w:ascii="Times New Roman" w:hAnsi="Times New Roman"/>
          <w:color w:val="000000"/>
          <w:sz w:val="24"/>
          <w:szCs w:val="24"/>
        </w:rPr>
        <w:t xml:space="preserve"> м) с расстоя</w:t>
      </w:r>
      <w:r>
        <w:rPr>
          <w:rFonts w:ascii="Times New Roman" w:hAnsi="Times New Roman"/>
          <w:color w:val="000000"/>
          <w:spacing w:val="-6"/>
          <w:sz w:val="24"/>
          <w:szCs w:val="24"/>
        </w:rPr>
        <w:t>ния 10-12 м</w:t>
      </w:r>
      <w:r>
        <w:rPr>
          <w:rFonts w:ascii="Times New Roman" w:hAnsi="Times New Roman"/>
          <w:color w:val="000000"/>
          <w:sz w:val="24"/>
          <w:szCs w:val="24"/>
        </w:rPr>
        <w:t xml:space="preserve">.Метание мяча весом </w:t>
      </w:r>
      <w:r>
        <w:rPr>
          <w:rFonts w:ascii="Times New Roman" w:hAnsi="Times New Roman"/>
          <w:color w:val="000000"/>
          <w:spacing w:val="4"/>
          <w:sz w:val="24"/>
          <w:szCs w:val="24"/>
        </w:rPr>
        <w:t xml:space="preserve">150г с места на </w:t>
      </w:r>
      <w:r>
        <w:rPr>
          <w:rFonts w:ascii="Times New Roman" w:hAnsi="Times New Roman"/>
          <w:color w:val="000000"/>
          <w:spacing w:val="-2"/>
          <w:sz w:val="24"/>
          <w:szCs w:val="24"/>
        </w:rPr>
        <w:t>дальность и с4-</w:t>
      </w:r>
      <w:r>
        <w:rPr>
          <w:rFonts w:ascii="Times New Roman" w:hAnsi="Times New Roman"/>
          <w:color w:val="000000"/>
          <w:spacing w:val="-1"/>
          <w:sz w:val="24"/>
          <w:szCs w:val="24"/>
        </w:rPr>
        <w:t xml:space="preserve">5 бросковых шагов с </w:t>
      </w:r>
      <w:r>
        <w:rPr>
          <w:rFonts w:ascii="Times New Roman" w:hAnsi="Times New Roman"/>
          <w:color w:val="000000"/>
          <w:spacing w:val="1"/>
          <w:sz w:val="24"/>
          <w:szCs w:val="24"/>
        </w:rPr>
        <w:t>разбега в коридор</w:t>
      </w:r>
      <w:r>
        <w:rPr>
          <w:rFonts w:ascii="Times New Roman" w:hAnsi="Times New Roman"/>
          <w:color w:val="000000"/>
          <w:spacing w:val="3"/>
          <w:sz w:val="24"/>
          <w:szCs w:val="24"/>
        </w:rPr>
        <w:t xml:space="preserve">10 м на дальность и </w:t>
      </w:r>
      <w:r>
        <w:rPr>
          <w:rFonts w:ascii="Times New Roman" w:hAnsi="Times New Roman"/>
          <w:color w:val="000000"/>
          <w:spacing w:val="-1"/>
          <w:sz w:val="24"/>
          <w:szCs w:val="24"/>
        </w:rPr>
        <w:t>заданное 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через препятствия,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shd w:val="clear" w:color="auto" w:fill="FFFFFF"/>
        <w:spacing w:after="0"/>
        <w:ind w:firstLine="567"/>
        <w:jc w:val="both"/>
        <w:rPr>
          <w:rFonts w:ascii="Times New Roman" w:hAnsi="Times New Roman"/>
          <w:b/>
          <w:sz w:val="24"/>
          <w:szCs w:val="24"/>
        </w:rPr>
      </w:pPr>
    </w:p>
    <w:p w:rsidR="00CC5EFB" w:rsidRDefault="00CC5EFB" w:rsidP="00CC5EFB">
      <w:pPr>
        <w:shd w:val="clear" w:color="auto" w:fill="FFFFFF"/>
        <w:spacing w:after="0"/>
        <w:ind w:firstLine="567"/>
        <w:jc w:val="both"/>
        <w:rPr>
          <w:rFonts w:ascii="Times New Roman" w:hAnsi="Times New Roman"/>
          <w:b/>
          <w:sz w:val="24"/>
          <w:szCs w:val="24"/>
        </w:rPr>
      </w:pPr>
      <w:r>
        <w:rPr>
          <w:rFonts w:ascii="Times New Roman" w:hAnsi="Times New Roman"/>
          <w:b/>
          <w:sz w:val="24"/>
          <w:szCs w:val="24"/>
        </w:rPr>
        <w:t>8класс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 xml:space="preserve">ча на месте и в движении </w:t>
      </w:r>
      <w:r>
        <w:rPr>
          <w:rFonts w:ascii="Times New Roman" w:hAnsi="Times New Roman"/>
          <w:color w:val="000000"/>
          <w:spacing w:val="4"/>
          <w:sz w:val="24"/>
          <w:szCs w:val="24"/>
        </w:rPr>
        <w:t>с пассивным со</w:t>
      </w:r>
      <w:r>
        <w:rPr>
          <w:rFonts w:ascii="Times New Roman" w:hAnsi="Times New Roman"/>
          <w:color w:val="000000"/>
          <w:spacing w:val="-3"/>
          <w:sz w:val="24"/>
          <w:szCs w:val="24"/>
        </w:rPr>
        <w:t xml:space="preserve">противлением </w:t>
      </w:r>
      <w:r>
        <w:rPr>
          <w:rFonts w:ascii="Times New Roman" w:hAnsi="Times New Roman"/>
          <w:color w:val="000000"/>
          <w:spacing w:val="-2"/>
          <w:sz w:val="24"/>
          <w:szCs w:val="24"/>
        </w:rPr>
        <w:t>защитника</w:t>
      </w:r>
      <w:r>
        <w:rPr>
          <w:rFonts w:ascii="Times New Roman" w:hAnsi="Times New Roman"/>
          <w:color w:val="000000"/>
          <w:spacing w:val="4"/>
          <w:sz w:val="24"/>
          <w:szCs w:val="24"/>
        </w:rPr>
        <w:t xml:space="preserve"> (в 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lastRenderedPageBreak/>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 xml:space="preserve">Ведение </w:t>
      </w:r>
      <w:r>
        <w:rPr>
          <w:rFonts w:ascii="Times New Roman" w:hAnsi="Times New Roman"/>
          <w:color w:val="000000"/>
          <w:spacing w:val="1"/>
          <w:sz w:val="24"/>
          <w:szCs w:val="24"/>
        </w:rPr>
        <w:t>с пассивным со</w:t>
      </w:r>
      <w:r>
        <w:rPr>
          <w:rFonts w:ascii="Times New Roman" w:hAnsi="Times New Roman"/>
          <w:color w:val="000000"/>
          <w:spacing w:val="-1"/>
          <w:sz w:val="24"/>
          <w:szCs w:val="24"/>
        </w:rPr>
        <w:t xml:space="preserve">противлением </w:t>
      </w:r>
      <w:r>
        <w:rPr>
          <w:rFonts w:ascii="Times New Roman" w:hAnsi="Times New Roman"/>
          <w:color w:val="000000"/>
          <w:sz w:val="24"/>
          <w:szCs w:val="24"/>
        </w:rPr>
        <w:t>защитника</w:t>
      </w:r>
      <w:r>
        <w:rPr>
          <w:rFonts w:ascii="Times New Roman" w:hAnsi="Times New Roman"/>
          <w:color w:val="000000"/>
          <w:spacing w:val="4"/>
          <w:sz w:val="24"/>
          <w:szCs w:val="24"/>
        </w:rPr>
        <w:t xml:space="preserve"> ведущей и неведущей рукой.</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бросков мяча:</w:t>
      </w:r>
      <w:r>
        <w:rPr>
          <w:rFonts w:ascii="Times New Roman" w:hAnsi="Times New Roman"/>
          <w:color w:val="000000"/>
          <w:spacing w:val="3"/>
          <w:sz w:val="24"/>
          <w:szCs w:val="24"/>
        </w:rPr>
        <w:t xml:space="preserve"> броски одной и двумя руками с ме</w:t>
      </w:r>
      <w:r>
        <w:rPr>
          <w:rFonts w:ascii="Times New Roman" w:hAnsi="Times New Roman"/>
          <w:color w:val="000000"/>
          <w:spacing w:val="9"/>
          <w:sz w:val="24"/>
          <w:szCs w:val="24"/>
        </w:rPr>
        <w:t xml:space="preserve">ста и в движении (после ведения, </w:t>
      </w:r>
      <w:r>
        <w:rPr>
          <w:rFonts w:ascii="Times New Roman" w:hAnsi="Times New Roman"/>
          <w:color w:val="000000"/>
          <w:spacing w:val="3"/>
          <w:sz w:val="24"/>
          <w:szCs w:val="24"/>
        </w:rPr>
        <w:t xml:space="preserve">после ловли) </w:t>
      </w:r>
      <w:r>
        <w:rPr>
          <w:rFonts w:ascii="Times New Roman" w:hAnsi="Times New Roman"/>
          <w:color w:val="000000"/>
          <w:spacing w:val="1"/>
          <w:sz w:val="24"/>
          <w:szCs w:val="24"/>
        </w:rPr>
        <w:t>с пассив</w:t>
      </w:r>
      <w:r>
        <w:rPr>
          <w:rFonts w:ascii="Times New Roman" w:hAnsi="Times New Roman"/>
          <w:color w:val="000000"/>
          <w:spacing w:val="-2"/>
          <w:sz w:val="24"/>
          <w:szCs w:val="24"/>
        </w:rPr>
        <w:t>ным противодей</w:t>
      </w:r>
      <w:r>
        <w:rPr>
          <w:rFonts w:ascii="Times New Roman" w:hAnsi="Times New Roman"/>
          <w:color w:val="000000"/>
          <w:spacing w:val="1"/>
          <w:sz w:val="24"/>
          <w:szCs w:val="24"/>
        </w:rPr>
        <w:t>ствием. Макси</w:t>
      </w:r>
      <w:r>
        <w:rPr>
          <w:rFonts w:ascii="Times New Roman" w:hAnsi="Times New Roman"/>
          <w:color w:val="000000"/>
          <w:spacing w:val="-1"/>
          <w:sz w:val="24"/>
          <w:szCs w:val="24"/>
        </w:rPr>
        <w:t>мальное расстоя</w:t>
      </w:r>
      <w:r>
        <w:rPr>
          <w:rFonts w:ascii="Times New Roman" w:hAnsi="Times New Roman"/>
          <w:color w:val="000000"/>
          <w:spacing w:val="2"/>
          <w:sz w:val="24"/>
          <w:szCs w:val="24"/>
        </w:rPr>
        <w:t xml:space="preserve">ние до корзины </w:t>
      </w:r>
      <w:r>
        <w:rPr>
          <w:rFonts w:ascii="Times New Roman" w:hAnsi="Times New Roman"/>
          <w:color w:val="000000"/>
          <w:spacing w:val="4"/>
          <w:sz w:val="24"/>
          <w:szCs w:val="24"/>
        </w:rPr>
        <w:t>4,8 м в прыжке.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 xml:space="preserve">ника защиты:  </w:t>
      </w:r>
      <w:r>
        <w:rPr>
          <w:rFonts w:ascii="Times New Roman" w:hAnsi="Times New Roman"/>
          <w:color w:val="000000"/>
          <w:spacing w:val="-1"/>
          <w:sz w:val="24"/>
          <w:szCs w:val="24"/>
        </w:rPr>
        <w:t>перехват мяча</w:t>
      </w:r>
      <w:r>
        <w:rPr>
          <w:rFonts w:ascii="Times New Roman" w:hAnsi="Times New Roman"/>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pacing w:val="-4"/>
          <w:sz w:val="24"/>
          <w:szCs w:val="24"/>
        </w:rPr>
        <w:t xml:space="preserve">взаимодействие </w:t>
      </w:r>
      <w:r>
        <w:rPr>
          <w:rFonts w:ascii="Times New Roman" w:hAnsi="Times New Roman"/>
          <w:color w:val="000000"/>
          <w:sz w:val="24"/>
          <w:szCs w:val="24"/>
        </w:rPr>
        <w:t xml:space="preserve">трех игроков </w:t>
      </w:r>
      <w:r>
        <w:rPr>
          <w:rFonts w:ascii="Times New Roman" w:hAnsi="Times New Roman"/>
          <w:color w:val="000000"/>
          <w:spacing w:val="6"/>
          <w:sz w:val="24"/>
          <w:szCs w:val="24"/>
        </w:rPr>
        <w:t xml:space="preserve">(тройка и малая </w:t>
      </w:r>
      <w:r>
        <w:rPr>
          <w:rFonts w:ascii="Times New Roman" w:hAnsi="Times New Roman"/>
          <w:color w:val="000000"/>
          <w:spacing w:val="-3"/>
          <w:sz w:val="24"/>
          <w:szCs w:val="24"/>
        </w:rPr>
        <w:t>восьмерка).</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2"/>
          <w:sz w:val="24"/>
          <w:szCs w:val="24"/>
        </w:rPr>
        <w:t xml:space="preserve">Игра по упрощенным правилам </w:t>
      </w:r>
      <w:r>
        <w:rPr>
          <w:rFonts w:ascii="Times New Roman" w:hAnsi="Times New Roman"/>
          <w:color w:val="000000"/>
          <w:spacing w:val="-3"/>
          <w:sz w:val="24"/>
          <w:szCs w:val="24"/>
        </w:rPr>
        <w:t xml:space="preserve">баскетбола. </w:t>
      </w:r>
      <w:r>
        <w:rPr>
          <w:rFonts w:ascii="Times New Roman" w:hAnsi="Times New Roman"/>
          <w:color w:val="000000"/>
          <w:spacing w:val="1"/>
          <w:sz w:val="24"/>
          <w:szCs w:val="24"/>
        </w:rPr>
        <w:t xml:space="preserve">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 xml:space="preserve">ема и передач мяча: </w:t>
      </w:r>
      <w:r>
        <w:rPr>
          <w:rFonts w:ascii="Times New Roman" w:hAnsi="Times New Roman"/>
          <w:color w:val="000000"/>
          <w:spacing w:val="-5"/>
          <w:sz w:val="24"/>
          <w:szCs w:val="24"/>
        </w:rPr>
        <w:t xml:space="preserve">передача мяча у </w:t>
      </w:r>
      <w:r>
        <w:rPr>
          <w:rFonts w:ascii="Times New Roman" w:hAnsi="Times New Roman"/>
          <w:color w:val="000000"/>
          <w:spacing w:val="-1"/>
          <w:sz w:val="24"/>
          <w:szCs w:val="24"/>
        </w:rPr>
        <w:t xml:space="preserve">сетки и в прыжке через сетку. Передача мяча </w:t>
      </w:r>
      <w:r>
        <w:rPr>
          <w:rFonts w:ascii="Times New Roman" w:hAnsi="Times New Roman"/>
          <w:color w:val="000000"/>
          <w:spacing w:val="-4"/>
          <w:sz w:val="24"/>
          <w:szCs w:val="24"/>
        </w:rPr>
        <w:t>сверху, стоя спи</w:t>
      </w:r>
      <w:r>
        <w:rPr>
          <w:rFonts w:ascii="Times New Roman" w:hAnsi="Times New Roman"/>
          <w:color w:val="000000"/>
          <w:spacing w:val="5"/>
          <w:sz w:val="24"/>
          <w:szCs w:val="24"/>
        </w:rPr>
        <w:t>ной к цели.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дачи  мяча:</w:t>
      </w:r>
      <w:r>
        <w:rPr>
          <w:rFonts w:ascii="Times New Roman" w:hAnsi="Times New Roman"/>
          <w:color w:val="000000"/>
          <w:spacing w:val="5"/>
          <w:sz w:val="24"/>
          <w:szCs w:val="24"/>
        </w:rPr>
        <w:t xml:space="preserve"> верхняя прямая </w:t>
      </w:r>
      <w:r>
        <w:rPr>
          <w:rFonts w:ascii="Times New Roman" w:hAnsi="Times New Roman"/>
          <w:color w:val="000000"/>
          <w:spacing w:val="-4"/>
          <w:sz w:val="24"/>
          <w:szCs w:val="24"/>
        </w:rPr>
        <w:t>подача мяча. При</w:t>
      </w:r>
      <w:r>
        <w:rPr>
          <w:rFonts w:ascii="Times New Roman" w:hAnsi="Times New Roman"/>
          <w:color w:val="000000"/>
          <w:sz w:val="24"/>
          <w:szCs w:val="24"/>
        </w:rPr>
        <w:t>ем подачи.</w:t>
      </w:r>
    </w:p>
    <w:p w:rsidR="00CC5EFB" w:rsidRDefault="00CC5EFB" w:rsidP="00CC5EFB">
      <w:pPr>
        <w:shd w:val="clear" w:color="auto" w:fill="FFFFFF"/>
        <w:spacing w:after="0"/>
        <w:ind w:firstLine="567"/>
        <w:jc w:val="both"/>
        <w:rPr>
          <w:rFonts w:ascii="Times New Roman" w:hAnsi="Times New Roman"/>
          <w:b/>
          <w:color w:val="000000"/>
          <w:spacing w:val="3"/>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5"/>
          <w:sz w:val="24"/>
          <w:szCs w:val="24"/>
        </w:rPr>
        <w:t xml:space="preserve">прямой нападающий удар после подбрасывания мяча </w:t>
      </w:r>
      <w:r>
        <w:rPr>
          <w:rFonts w:ascii="Times New Roman" w:hAnsi="Times New Roman"/>
          <w:color w:val="000000"/>
          <w:spacing w:val="-1"/>
          <w:sz w:val="24"/>
          <w:szCs w:val="24"/>
        </w:rPr>
        <w:t>партнером</w:t>
      </w:r>
      <w:r>
        <w:rPr>
          <w:rFonts w:ascii="Times New Roman" w:hAnsi="Times New Roman"/>
          <w:b/>
          <w:color w:val="000000"/>
          <w:spacing w:val="3"/>
          <w:sz w:val="24"/>
          <w:szCs w:val="24"/>
        </w:rPr>
        <w:t>.</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Техника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4"/>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ры:</w:t>
      </w:r>
      <w:r>
        <w:rPr>
          <w:rFonts w:ascii="Times New Roman" w:hAnsi="Times New Roman"/>
          <w:color w:val="000000"/>
          <w:spacing w:val="2"/>
          <w:sz w:val="24"/>
          <w:szCs w:val="24"/>
        </w:rPr>
        <w:t xml:space="preserve"> тактика свободного нападения</w:t>
      </w:r>
      <w:r>
        <w:rPr>
          <w:rFonts w:ascii="Times New Roman" w:hAnsi="Times New Roman"/>
          <w:color w:val="000000"/>
          <w:sz w:val="24"/>
          <w:szCs w:val="24"/>
        </w:rPr>
        <w:t xml:space="preserve">. </w:t>
      </w:r>
      <w:r>
        <w:rPr>
          <w:rFonts w:ascii="Times New Roman" w:hAnsi="Times New Roman"/>
          <w:color w:val="000000"/>
          <w:spacing w:val="3"/>
          <w:sz w:val="24"/>
          <w:szCs w:val="24"/>
        </w:rPr>
        <w:t>Позиционное на</w:t>
      </w:r>
      <w:r>
        <w:rPr>
          <w:rFonts w:ascii="Times New Roman" w:hAnsi="Times New Roman"/>
          <w:color w:val="000000"/>
          <w:spacing w:val="-1"/>
          <w:sz w:val="24"/>
          <w:szCs w:val="24"/>
        </w:rPr>
        <w:t>падение с измене</w:t>
      </w:r>
      <w:r>
        <w:rPr>
          <w:rFonts w:ascii="Times New Roman" w:hAnsi="Times New Roman"/>
          <w:color w:val="000000"/>
          <w:spacing w:val="4"/>
          <w:sz w:val="24"/>
          <w:szCs w:val="24"/>
        </w:rPr>
        <w:t>нием позиций.</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 xml:space="preserve">: </w:t>
      </w:r>
      <w:r>
        <w:rPr>
          <w:rFonts w:ascii="Times New Roman" w:hAnsi="Times New Roman"/>
          <w:color w:val="000000"/>
          <w:sz w:val="24"/>
          <w:szCs w:val="24"/>
        </w:rPr>
        <w:t>игра по упро</w:t>
      </w:r>
      <w:r>
        <w:rPr>
          <w:rFonts w:ascii="Times New Roman" w:hAnsi="Times New Roman"/>
          <w:color w:val="000000"/>
          <w:spacing w:val="2"/>
          <w:sz w:val="24"/>
          <w:szCs w:val="24"/>
        </w:rPr>
        <w:t>щенным прави</w:t>
      </w:r>
      <w:r>
        <w:rPr>
          <w:rFonts w:ascii="Times New Roman" w:hAnsi="Times New Roman"/>
          <w:color w:val="000000"/>
          <w:spacing w:val="1"/>
          <w:sz w:val="24"/>
          <w:szCs w:val="24"/>
        </w:rPr>
        <w:t>лам волейбола.</w:t>
      </w:r>
    </w:p>
    <w:p w:rsidR="00CC5EFB" w:rsidRDefault="00CC5EFB" w:rsidP="00CC5EFB">
      <w:pPr>
        <w:shd w:val="clear" w:color="auto" w:fill="FFFFFF"/>
        <w:tabs>
          <w:tab w:val="right" w:pos="10207"/>
        </w:tabs>
        <w:spacing w:after="0"/>
        <w:ind w:firstLine="567"/>
        <w:jc w:val="both"/>
        <w:rPr>
          <w:rFonts w:ascii="Times New Roman" w:hAnsi="Times New Roman"/>
          <w:b/>
          <w:color w:val="000000"/>
          <w:spacing w:val="-8"/>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2"/>
          <w:sz w:val="24"/>
          <w:szCs w:val="24"/>
        </w:rPr>
      </w:pP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w:t>
      </w:r>
      <w:r>
        <w:rPr>
          <w:rFonts w:ascii="Times New Roman" w:hAnsi="Times New Roman"/>
          <w:b/>
          <w:bCs/>
          <w:color w:val="000000"/>
          <w:spacing w:val="-1"/>
          <w:sz w:val="24"/>
          <w:szCs w:val="24"/>
        </w:rPr>
        <w:t>направления</w:t>
      </w:r>
      <w:r>
        <w:rPr>
          <w:rFonts w:ascii="Times New Roman" w:hAnsi="Times New Roman"/>
          <w:color w:val="000000"/>
          <w:spacing w:val="-1"/>
          <w:sz w:val="24"/>
          <w:szCs w:val="24"/>
        </w:rPr>
        <w:t xml:space="preserve">, скорости, челночный бег с ведением и без </w:t>
      </w:r>
      <w:r>
        <w:rPr>
          <w:rFonts w:ascii="Times New Roman" w:hAnsi="Times New Roman"/>
          <w:color w:val="000000"/>
          <w:spacing w:val="2"/>
          <w:sz w:val="24"/>
          <w:szCs w:val="24"/>
        </w:rPr>
        <w:t>ведения мяча и др.; метания в цель различными мячами,</w:t>
      </w:r>
      <w:r>
        <w:rPr>
          <w:rFonts w:ascii="Times New Roman" w:hAnsi="Times New Roman"/>
          <w:color w:val="000000"/>
          <w:spacing w:val="6"/>
          <w:sz w:val="24"/>
          <w:szCs w:val="24"/>
        </w:rPr>
        <w:t xml:space="preserve"> и</w:t>
      </w:r>
      <w:r>
        <w:rPr>
          <w:rFonts w:ascii="Times New Roman" w:hAnsi="Times New Roman"/>
          <w:color w:val="000000"/>
          <w:spacing w:val="5"/>
          <w:sz w:val="24"/>
          <w:szCs w:val="24"/>
        </w:rPr>
        <w:t>гровые упражнения типа 2:1, 3:1, 2:2, 3:2, 3:3.</w:t>
      </w:r>
      <w:r>
        <w:rPr>
          <w:rFonts w:ascii="Times New Roman" w:hAnsi="Times New Roman"/>
          <w:color w:val="000000"/>
          <w:spacing w:val="2"/>
          <w:sz w:val="24"/>
          <w:szCs w:val="24"/>
        </w:rPr>
        <w:t xml:space="preserve"> Эстафеты, круговая тренировка, подвижные игры с мя</w:t>
      </w:r>
      <w:r>
        <w:rPr>
          <w:rFonts w:ascii="Times New Roman" w:hAnsi="Times New Roman"/>
          <w:color w:val="000000"/>
          <w:spacing w:val="-2"/>
          <w:sz w:val="24"/>
          <w:szCs w:val="24"/>
        </w:rPr>
        <w:t>чом, двусторонние игры длительностью от 20 с до 12 мин.</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9"/>
          <w:sz w:val="24"/>
          <w:szCs w:val="24"/>
        </w:rPr>
      </w:pPr>
      <w:r>
        <w:rPr>
          <w:rFonts w:ascii="Times New Roman" w:hAnsi="Times New Roman"/>
          <w:b/>
          <w:color w:val="000000"/>
          <w:sz w:val="24"/>
          <w:szCs w:val="24"/>
        </w:rPr>
        <w:t>Строевые упражнения.</w:t>
      </w:r>
      <w:r>
        <w:rPr>
          <w:rFonts w:ascii="Times New Roman" w:hAnsi="Times New Roman"/>
          <w:color w:val="000000"/>
          <w:sz w:val="24"/>
          <w:szCs w:val="24"/>
        </w:rPr>
        <w:t xml:space="preserve"> Команда «Прямо!», </w:t>
      </w:r>
      <w:r>
        <w:rPr>
          <w:rFonts w:ascii="Times New Roman" w:hAnsi="Times New Roman"/>
          <w:color w:val="000000"/>
          <w:spacing w:val="4"/>
          <w:sz w:val="24"/>
          <w:szCs w:val="24"/>
        </w:rPr>
        <w:t>повороты в движении направо, нале</w:t>
      </w:r>
      <w:r>
        <w:rPr>
          <w:rFonts w:ascii="Times New Roman" w:hAnsi="Times New Roman"/>
          <w:color w:val="000000"/>
          <w:spacing w:val="-9"/>
          <w:sz w:val="24"/>
          <w:szCs w:val="24"/>
        </w:rPr>
        <w:t>во.</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 xml:space="preserve">Общеразвивающие упражнения с повышенной </w:t>
      </w:r>
      <w:r>
        <w:rPr>
          <w:rFonts w:ascii="Times New Roman" w:hAnsi="Times New Roman"/>
          <w:color w:val="000000"/>
          <w:spacing w:val="3"/>
          <w:sz w:val="24"/>
          <w:szCs w:val="24"/>
        </w:rPr>
        <w:lastRenderedPageBreak/>
        <w:t>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(3-5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Акробатические упражнения: </w:t>
      </w:r>
      <w:r>
        <w:rPr>
          <w:rFonts w:ascii="Times New Roman" w:hAnsi="Times New Roman"/>
          <w:b/>
          <w:bCs/>
          <w:color w:val="000000"/>
          <w:sz w:val="24"/>
          <w:szCs w:val="24"/>
        </w:rPr>
        <w:t xml:space="preserve">мальчики: </w:t>
      </w:r>
      <w:r>
        <w:rPr>
          <w:rFonts w:ascii="Times New Roman" w:hAnsi="Times New Roman"/>
          <w:color w:val="000000"/>
          <w:spacing w:val="2"/>
          <w:sz w:val="24"/>
          <w:szCs w:val="24"/>
        </w:rPr>
        <w:t>кувырок назад в упор стоя ноги врозь ;кувырок вперед и назад; длинный кувырок; стойка на голове и руках</w:t>
      </w:r>
      <w:r>
        <w:rPr>
          <w:rFonts w:ascii="Times New Roman" w:hAnsi="Times New Roman"/>
          <w:color w:val="000000"/>
          <w:sz w:val="24"/>
          <w:szCs w:val="24"/>
        </w:rPr>
        <w:t xml:space="preserve">. </w:t>
      </w:r>
      <w:r>
        <w:rPr>
          <w:rFonts w:ascii="Times New Roman" w:hAnsi="Times New Roman"/>
          <w:b/>
          <w:bCs/>
          <w:color w:val="000000"/>
          <w:sz w:val="24"/>
          <w:szCs w:val="24"/>
        </w:rPr>
        <w:t>Девочки</w:t>
      </w:r>
      <w:r>
        <w:rPr>
          <w:rFonts w:ascii="Times New Roman" w:hAnsi="Times New Roman"/>
          <w:color w:val="000000"/>
          <w:sz w:val="24"/>
          <w:szCs w:val="24"/>
        </w:rPr>
        <w:t xml:space="preserve">: </w:t>
      </w:r>
      <w:r>
        <w:rPr>
          <w:rFonts w:ascii="Times New Roman" w:hAnsi="Times New Roman"/>
          <w:color w:val="000000"/>
          <w:spacing w:val="2"/>
          <w:sz w:val="24"/>
          <w:szCs w:val="24"/>
        </w:rPr>
        <w:t>мост и поворот вупор стоя на одном колене; кувырки вперед и назад,</w:t>
      </w:r>
      <w:r>
        <w:rPr>
          <w:rFonts w:ascii="Times New Roman" w:hAnsi="Times New Roman"/>
          <w:color w:val="000000"/>
          <w:sz w:val="24"/>
          <w:szCs w:val="24"/>
        </w:rPr>
        <w:t xml:space="preserve"> кувырок вперед с последующим прыжком вверх и мягким приземлением.</w:t>
      </w:r>
    </w:p>
    <w:p w:rsidR="00CC5EFB" w:rsidRDefault="00CC5EFB" w:rsidP="00CC5EFB">
      <w:pPr>
        <w:shd w:val="clear" w:color="auto" w:fill="FFFFFF"/>
        <w:spacing w:after="0"/>
        <w:ind w:firstLine="567"/>
        <w:jc w:val="both"/>
        <w:rPr>
          <w:rFonts w:ascii="Times New Roman" w:hAnsi="Times New Roman"/>
          <w:sz w:val="24"/>
          <w:szCs w:val="24"/>
        </w:rPr>
      </w:pPr>
      <w:r>
        <w:rPr>
          <w:rFonts w:ascii="Times New Roman" w:hAnsi="Times New Roman"/>
          <w:b/>
          <w:color w:val="000000"/>
          <w:sz w:val="24"/>
          <w:szCs w:val="24"/>
        </w:rPr>
        <w:t xml:space="preserve">Висы и упоры: </w:t>
      </w:r>
      <w:r>
        <w:rPr>
          <w:rFonts w:ascii="Times New Roman" w:hAnsi="Times New Roman"/>
          <w:b/>
          <w:bCs/>
          <w:color w:val="000000"/>
          <w:spacing w:val="-4"/>
          <w:sz w:val="24"/>
          <w:szCs w:val="24"/>
        </w:rPr>
        <w:t>мальчики:</w:t>
      </w:r>
      <w:r>
        <w:rPr>
          <w:rFonts w:ascii="Times New Roman" w:hAnsi="Times New Roman"/>
          <w:sz w:val="24"/>
          <w:szCs w:val="24"/>
        </w:rPr>
        <w:t xml:space="preserve"> поднимание прямых ног в висе.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Опорные прыжки: </w:t>
      </w:r>
      <w:r>
        <w:rPr>
          <w:rFonts w:ascii="Times New Roman" w:hAnsi="Times New Roman"/>
          <w:b/>
          <w:bCs/>
          <w:color w:val="000000"/>
          <w:sz w:val="24"/>
          <w:szCs w:val="24"/>
        </w:rPr>
        <w:t xml:space="preserve">мальчики: </w:t>
      </w:r>
      <w:r>
        <w:rPr>
          <w:rFonts w:ascii="Times New Roman" w:hAnsi="Times New Roman"/>
          <w:color w:val="000000"/>
          <w:spacing w:val="2"/>
          <w:sz w:val="24"/>
          <w:szCs w:val="24"/>
        </w:rPr>
        <w:t>прыжок согнув ноги (козел в длину, высота- 115 см)</w:t>
      </w:r>
      <w:r>
        <w:rPr>
          <w:rFonts w:ascii="Times New Roman" w:hAnsi="Times New Roman"/>
          <w:color w:val="000000"/>
          <w:sz w:val="24"/>
          <w:szCs w:val="24"/>
        </w:rPr>
        <w:t xml:space="preserve">. </w:t>
      </w:r>
      <w:r>
        <w:rPr>
          <w:rFonts w:ascii="Times New Roman" w:hAnsi="Times New Roman"/>
          <w:b/>
          <w:bCs/>
          <w:color w:val="000000"/>
          <w:sz w:val="24"/>
          <w:szCs w:val="24"/>
        </w:rPr>
        <w:t xml:space="preserve">Девочки: </w:t>
      </w:r>
      <w:r>
        <w:rPr>
          <w:rFonts w:ascii="Times New Roman" w:hAnsi="Times New Roman"/>
          <w:color w:val="000000"/>
          <w:spacing w:val="2"/>
          <w:sz w:val="24"/>
          <w:szCs w:val="24"/>
        </w:rPr>
        <w:t>прыжок  ноги врозь (козёл , высота 110 см)</w:t>
      </w:r>
      <w:r>
        <w:rPr>
          <w:rFonts w:ascii="Times New Roman" w:hAnsi="Times New Roman"/>
          <w:color w:val="000000"/>
          <w:sz w:val="24"/>
          <w:szCs w:val="24"/>
        </w:rPr>
        <w:t>.</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танцевальные шаги с махами ног и поворотами на носках; подскоки в полуприсед; соскоки.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widowControl w:val="0"/>
        <w:autoSpaceDE w:val="0"/>
        <w:spacing w:after="0"/>
        <w:ind w:firstLine="567"/>
        <w:jc w:val="both"/>
        <w:rPr>
          <w:rFonts w:ascii="Times New Roman" w:hAnsi="Times New Roman"/>
          <w:b/>
          <w:i/>
          <w:color w:val="000000"/>
          <w:sz w:val="24"/>
          <w:szCs w:val="24"/>
        </w:rPr>
      </w:pPr>
    </w:p>
    <w:p w:rsidR="00CC5EFB" w:rsidRDefault="00CC5EFB" w:rsidP="00CC5EFB">
      <w:pPr>
        <w:widowControl w:val="0"/>
        <w:autoSpaceDE w:val="0"/>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низкий старт </w:t>
      </w:r>
      <w:r>
        <w:rPr>
          <w:rFonts w:ascii="Times New Roman" w:hAnsi="Times New Roman"/>
          <w:color w:val="000000"/>
          <w:spacing w:val="-1"/>
          <w:sz w:val="24"/>
          <w:szCs w:val="24"/>
        </w:rPr>
        <w:t>до 30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70 до 80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60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 м.</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 xml:space="preserve">: </w:t>
      </w:r>
      <w:r>
        <w:rPr>
          <w:rFonts w:ascii="Times New Roman" w:hAnsi="Times New Roman"/>
          <w:color w:val="000000"/>
          <w:spacing w:val="3"/>
          <w:sz w:val="24"/>
          <w:szCs w:val="24"/>
        </w:rPr>
        <w:t xml:space="preserve">бег </w:t>
      </w:r>
      <w:r>
        <w:rPr>
          <w:rFonts w:ascii="Times New Roman" w:hAnsi="Times New Roman"/>
          <w:color w:val="000000"/>
          <w:spacing w:val="8"/>
          <w:sz w:val="24"/>
          <w:szCs w:val="24"/>
        </w:rPr>
        <w:t>1000,</w:t>
      </w:r>
      <w:r>
        <w:rPr>
          <w:rFonts w:ascii="Times New Roman" w:hAnsi="Times New Roman"/>
          <w:color w:val="000000"/>
          <w:sz w:val="24"/>
          <w:szCs w:val="24"/>
        </w:rPr>
        <w:t>2000,3000м. Девочки 3000м- без учета времени.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 xml:space="preserve">: </w:t>
      </w:r>
      <w:r>
        <w:rPr>
          <w:rFonts w:ascii="Times New Roman" w:hAnsi="Times New Roman"/>
          <w:color w:val="000000"/>
          <w:spacing w:val="5"/>
          <w:sz w:val="24"/>
          <w:szCs w:val="24"/>
        </w:rPr>
        <w:t>прыжки в дли</w:t>
      </w:r>
      <w:r>
        <w:rPr>
          <w:rFonts w:ascii="Times New Roman" w:hAnsi="Times New Roman"/>
          <w:color w:val="000000"/>
          <w:spacing w:val="-5"/>
          <w:sz w:val="24"/>
          <w:szCs w:val="24"/>
        </w:rPr>
        <w:t>ну с 11 - 13 ша</w:t>
      </w:r>
      <w:r>
        <w:rPr>
          <w:rFonts w:ascii="Times New Roman" w:hAnsi="Times New Roman"/>
          <w:color w:val="000000"/>
          <w:sz w:val="24"/>
          <w:szCs w:val="24"/>
        </w:rPr>
        <w:t>гов разбега способом «прогнувшись».</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 xml:space="preserve">: </w:t>
      </w:r>
      <w:r>
        <w:rPr>
          <w:rFonts w:ascii="Times New Roman" w:hAnsi="Times New Roman"/>
          <w:color w:val="000000"/>
          <w:spacing w:val="-2"/>
          <w:sz w:val="24"/>
          <w:szCs w:val="24"/>
        </w:rPr>
        <w:t xml:space="preserve">метание теннисного </w:t>
      </w:r>
      <w:r>
        <w:rPr>
          <w:rFonts w:ascii="Times New Roman" w:hAnsi="Times New Roman"/>
          <w:color w:val="000000"/>
          <w:spacing w:val="-1"/>
          <w:sz w:val="24"/>
          <w:szCs w:val="24"/>
        </w:rPr>
        <w:t>мяча на даль</w:t>
      </w:r>
      <w:r>
        <w:rPr>
          <w:rFonts w:ascii="Times New Roman" w:hAnsi="Times New Roman"/>
          <w:color w:val="000000"/>
          <w:spacing w:val="-3"/>
          <w:sz w:val="24"/>
          <w:szCs w:val="24"/>
        </w:rPr>
        <w:t>ность отскока от сте</w:t>
      </w:r>
      <w:r>
        <w:rPr>
          <w:rFonts w:ascii="Times New Roman" w:hAnsi="Times New Roman"/>
          <w:color w:val="000000"/>
          <w:sz w:val="24"/>
          <w:szCs w:val="24"/>
        </w:rPr>
        <w:t xml:space="preserve">ны с места, с шага, с </w:t>
      </w:r>
      <w:r>
        <w:rPr>
          <w:rFonts w:ascii="Times New Roman" w:hAnsi="Times New Roman"/>
          <w:color w:val="000000"/>
          <w:spacing w:val="-1"/>
          <w:sz w:val="24"/>
          <w:szCs w:val="24"/>
        </w:rPr>
        <w:t xml:space="preserve">двух шагов, с трех </w:t>
      </w:r>
      <w:r>
        <w:rPr>
          <w:rFonts w:ascii="Times New Roman" w:hAnsi="Times New Roman"/>
          <w:color w:val="000000"/>
          <w:spacing w:val="2"/>
          <w:sz w:val="24"/>
          <w:szCs w:val="24"/>
        </w:rPr>
        <w:t>шагов; в горизон</w:t>
      </w:r>
      <w:r>
        <w:rPr>
          <w:rFonts w:ascii="Times New Roman" w:hAnsi="Times New Roman"/>
          <w:color w:val="000000"/>
          <w:spacing w:val="-1"/>
          <w:sz w:val="24"/>
          <w:szCs w:val="24"/>
        </w:rPr>
        <w:t>тальную и верти</w:t>
      </w:r>
      <w:r>
        <w:rPr>
          <w:rFonts w:ascii="Times New Roman" w:hAnsi="Times New Roman"/>
          <w:color w:val="000000"/>
          <w:spacing w:val="-3"/>
          <w:sz w:val="24"/>
          <w:szCs w:val="24"/>
        </w:rPr>
        <w:t>кальную цель</w:t>
      </w:r>
      <w:r>
        <w:rPr>
          <w:rFonts w:ascii="Times New Roman" w:hAnsi="Times New Roman"/>
          <w:color w:val="000000"/>
          <w:spacing w:val="27"/>
          <w:sz w:val="24"/>
          <w:szCs w:val="24"/>
        </w:rPr>
        <w:t>(</w:t>
      </w:r>
      <w:r>
        <w:rPr>
          <w:rFonts w:ascii="Times New Roman" w:hAnsi="Times New Roman"/>
          <w:color w:val="000000"/>
          <w:spacing w:val="27"/>
          <w:sz w:val="24"/>
          <w:szCs w:val="24"/>
          <w:lang w:val="en-US"/>
        </w:rPr>
        <w:t>lxl</w:t>
      </w:r>
      <w:r>
        <w:rPr>
          <w:rFonts w:ascii="Times New Roman" w:hAnsi="Times New Roman"/>
          <w:color w:val="000000"/>
          <w:sz w:val="24"/>
          <w:szCs w:val="24"/>
        </w:rPr>
        <w:t xml:space="preserve"> м)</w:t>
      </w:r>
      <w:r>
        <w:rPr>
          <w:rFonts w:ascii="Times New Roman" w:hAnsi="Times New Roman"/>
          <w:color w:val="000000"/>
          <w:spacing w:val="-2"/>
          <w:sz w:val="24"/>
          <w:szCs w:val="24"/>
        </w:rPr>
        <w:t>девушки — с рас</w:t>
      </w:r>
      <w:r>
        <w:rPr>
          <w:rFonts w:ascii="Times New Roman" w:hAnsi="Times New Roman"/>
          <w:color w:val="000000"/>
          <w:spacing w:val="-5"/>
          <w:sz w:val="24"/>
          <w:szCs w:val="24"/>
        </w:rPr>
        <w:t>стояния 12—14 м,</w:t>
      </w:r>
    </w:p>
    <w:p w:rsidR="00CC5EFB" w:rsidRDefault="00CC5EFB" w:rsidP="00CC5EFB">
      <w:pPr>
        <w:shd w:val="clear" w:color="auto" w:fill="FFFFFF"/>
        <w:spacing w:after="0"/>
        <w:ind w:firstLine="567"/>
        <w:jc w:val="both"/>
        <w:rPr>
          <w:rFonts w:ascii="Times New Roman" w:hAnsi="Times New Roman"/>
          <w:color w:val="000000"/>
          <w:spacing w:val="-1"/>
          <w:sz w:val="24"/>
          <w:szCs w:val="24"/>
        </w:rPr>
      </w:pPr>
      <w:r>
        <w:rPr>
          <w:rFonts w:ascii="Times New Roman" w:hAnsi="Times New Roman"/>
          <w:color w:val="000000"/>
          <w:spacing w:val="-4"/>
          <w:sz w:val="24"/>
          <w:szCs w:val="24"/>
        </w:rPr>
        <w:t>юноши - до 16 м</w:t>
      </w:r>
      <w:r>
        <w:rPr>
          <w:rFonts w:ascii="Times New Roman" w:hAnsi="Times New Roman"/>
          <w:color w:val="000000"/>
          <w:sz w:val="24"/>
          <w:szCs w:val="24"/>
        </w:rPr>
        <w:t xml:space="preserve">. Метание мяча весом </w:t>
      </w:r>
      <w:r>
        <w:rPr>
          <w:rFonts w:ascii="Times New Roman" w:hAnsi="Times New Roman"/>
          <w:color w:val="000000"/>
          <w:spacing w:val="4"/>
          <w:sz w:val="24"/>
          <w:szCs w:val="24"/>
        </w:rPr>
        <w:t xml:space="preserve">150г с места на </w:t>
      </w:r>
      <w:r>
        <w:rPr>
          <w:rFonts w:ascii="Times New Roman" w:hAnsi="Times New Roman"/>
          <w:color w:val="000000"/>
          <w:spacing w:val="-2"/>
          <w:sz w:val="24"/>
          <w:szCs w:val="24"/>
        </w:rPr>
        <w:t>дальность и с 4-</w:t>
      </w:r>
      <w:r>
        <w:rPr>
          <w:rFonts w:ascii="Times New Roman" w:hAnsi="Times New Roman"/>
          <w:color w:val="000000"/>
          <w:spacing w:val="-1"/>
          <w:sz w:val="24"/>
          <w:szCs w:val="24"/>
        </w:rPr>
        <w:t xml:space="preserve">5 бросковых шагов с </w:t>
      </w:r>
      <w:r>
        <w:rPr>
          <w:rFonts w:ascii="Times New Roman" w:hAnsi="Times New Roman"/>
          <w:color w:val="000000"/>
          <w:spacing w:val="1"/>
          <w:sz w:val="24"/>
          <w:szCs w:val="24"/>
        </w:rPr>
        <w:t xml:space="preserve">разбега в коридор  </w:t>
      </w:r>
      <w:r>
        <w:rPr>
          <w:rFonts w:ascii="Times New Roman" w:hAnsi="Times New Roman"/>
          <w:color w:val="000000"/>
          <w:spacing w:val="3"/>
          <w:sz w:val="24"/>
          <w:szCs w:val="24"/>
        </w:rPr>
        <w:t xml:space="preserve">10 м на дальность и </w:t>
      </w:r>
      <w:r>
        <w:rPr>
          <w:rFonts w:ascii="Times New Roman" w:hAnsi="Times New Roman"/>
          <w:color w:val="000000"/>
          <w:spacing w:val="-1"/>
          <w:sz w:val="24"/>
          <w:szCs w:val="24"/>
        </w:rPr>
        <w:t>заданное расстояние.</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1"/>
          <w:sz w:val="24"/>
          <w:szCs w:val="24"/>
        </w:rPr>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кросс до 15 мин, </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color w:val="000000"/>
          <w:spacing w:val="5"/>
          <w:sz w:val="24"/>
          <w:szCs w:val="24"/>
        </w:rPr>
        <w:t>6-</w:t>
      </w:r>
      <w:r>
        <w:rPr>
          <w:rFonts w:ascii="Times New Roman" w:hAnsi="Times New Roman"/>
          <w:color w:val="000000"/>
          <w:spacing w:val="3"/>
          <w:sz w:val="24"/>
          <w:szCs w:val="24"/>
        </w:rPr>
        <w:t>минутный бег, эстафеты, круговая тренировка.</w:t>
      </w:r>
    </w:p>
    <w:p w:rsidR="00CC5EFB" w:rsidRDefault="00CC5EFB" w:rsidP="00CC5EFB">
      <w:pPr>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 xml:space="preserve">ления, скорости, способа перемещения, </w:t>
      </w:r>
      <w:r>
        <w:rPr>
          <w:rFonts w:ascii="Times New Roman" w:hAnsi="Times New Roman"/>
          <w:color w:val="000000"/>
          <w:spacing w:val="6"/>
          <w:sz w:val="24"/>
          <w:szCs w:val="24"/>
        </w:rPr>
        <w:t xml:space="preserve"> прыжки через препятствия,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widowControl w:val="0"/>
        <w:autoSpaceDE w:val="0"/>
        <w:spacing w:after="0"/>
        <w:ind w:firstLine="567"/>
        <w:jc w:val="both"/>
        <w:rPr>
          <w:rFonts w:ascii="Times New Roman" w:hAnsi="Times New Roman"/>
          <w:b/>
          <w:sz w:val="24"/>
          <w:szCs w:val="24"/>
        </w:rPr>
      </w:pPr>
    </w:p>
    <w:p w:rsidR="00CC5EFB" w:rsidRDefault="00CC5EFB" w:rsidP="00CC5EFB">
      <w:pPr>
        <w:widowControl w:val="0"/>
        <w:autoSpaceDE w:val="0"/>
        <w:spacing w:after="0"/>
        <w:ind w:firstLine="567"/>
        <w:jc w:val="both"/>
        <w:rPr>
          <w:rFonts w:ascii="Times New Roman" w:hAnsi="Times New Roman"/>
          <w:b/>
          <w:sz w:val="24"/>
          <w:szCs w:val="24"/>
        </w:rPr>
      </w:pPr>
      <w:r>
        <w:rPr>
          <w:rFonts w:ascii="Times New Roman" w:hAnsi="Times New Roman"/>
          <w:b/>
          <w:sz w:val="24"/>
          <w:szCs w:val="24"/>
        </w:rPr>
        <w:t>9класс</w:t>
      </w:r>
    </w:p>
    <w:p w:rsidR="00CC5EFB" w:rsidRDefault="00CC5EFB" w:rsidP="00CC5EFB">
      <w:pPr>
        <w:autoSpaceDE w:val="0"/>
        <w:spacing w:after="0"/>
        <w:ind w:firstLine="567"/>
        <w:jc w:val="both"/>
        <w:rPr>
          <w:rFonts w:ascii="Times New Roman" w:hAnsi="Times New Roman"/>
          <w:b/>
          <w:i/>
          <w:iCs/>
          <w:color w:val="000000"/>
          <w:sz w:val="24"/>
          <w:szCs w:val="24"/>
        </w:rPr>
      </w:pPr>
      <w:r>
        <w:rPr>
          <w:rFonts w:ascii="Times New Roman" w:hAnsi="Times New Roman"/>
          <w:b/>
          <w:i/>
          <w:iCs/>
          <w:color w:val="000000"/>
          <w:sz w:val="24"/>
          <w:szCs w:val="24"/>
        </w:rPr>
        <w:t>Спортивные игры</w:t>
      </w: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Баскетбол</w:t>
      </w:r>
    </w:p>
    <w:p w:rsidR="00CC5EFB" w:rsidRDefault="00CC5EFB" w:rsidP="00CC5EFB">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1"/>
          <w:sz w:val="24"/>
          <w:szCs w:val="24"/>
        </w:rPr>
        <w:t>Техни</w:t>
      </w:r>
      <w:r>
        <w:rPr>
          <w:rFonts w:ascii="Times New Roman" w:hAnsi="Times New Roman"/>
          <w:b/>
          <w:color w:val="000000"/>
          <w:spacing w:val="5"/>
          <w:sz w:val="24"/>
          <w:szCs w:val="24"/>
        </w:rPr>
        <w:t>ка пере</w:t>
      </w:r>
      <w:r>
        <w:rPr>
          <w:rFonts w:ascii="Times New Roman" w:hAnsi="Times New Roman"/>
          <w:b/>
          <w:color w:val="000000"/>
          <w:sz w:val="24"/>
          <w:szCs w:val="24"/>
        </w:rPr>
        <w:t xml:space="preserve">движений, </w:t>
      </w:r>
      <w:r>
        <w:rPr>
          <w:rFonts w:ascii="Times New Roman" w:hAnsi="Times New Roman"/>
          <w:b/>
          <w:color w:val="000000"/>
          <w:spacing w:val="-1"/>
          <w:sz w:val="24"/>
          <w:szCs w:val="24"/>
        </w:rPr>
        <w:t xml:space="preserve">остановок, </w:t>
      </w:r>
      <w:r>
        <w:rPr>
          <w:rFonts w:ascii="Times New Roman" w:hAnsi="Times New Roman"/>
          <w:b/>
          <w:color w:val="000000"/>
          <w:spacing w:val="4"/>
          <w:sz w:val="24"/>
          <w:szCs w:val="24"/>
        </w:rPr>
        <w:t xml:space="preserve">поворотов и </w:t>
      </w:r>
      <w:r>
        <w:rPr>
          <w:rFonts w:ascii="Times New Roman" w:hAnsi="Times New Roman"/>
          <w:b/>
          <w:color w:val="000000"/>
          <w:spacing w:val="-2"/>
          <w:sz w:val="24"/>
          <w:szCs w:val="24"/>
        </w:rPr>
        <w:t>стоек:</w:t>
      </w:r>
      <w:r>
        <w:rPr>
          <w:rFonts w:ascii="Times New Roman" w:hAnsi="Times New Roman"/>
          <w:b/>
          <w:color w:val="000000"/>
          <w:spacing w:val="1"/>
          <w:sz w:val="24"/>
          <w:szCs w:val="24"/>
        </w:rPr>
        <w:t xml:space="preserve"> с</w:t>
      </w:r>
      <w:r>
        <w:rPr>
          <w:rFonts w:ascii="Times New Roman" w:hAnsi="Times New Roman"/>
          <w:color w:val="000000"/>
          <w:spacing w:val="3"/>
          <w:sz w:val="24"/>
          <w:szCs w:val="24"/>
        </w:rPr>
        <w:t xml:space="preserve">тойки игрока. Перемещения в </w:t>
      </w:r>
      <w:r>
        <w:rPr>
          <w:rFonts w:ascii="Times New Roman" w:hAnsi="Times New Roman"/>
          <w:color w:val="000000"/>
          <w:spacing w:val="1"/>
          <w:sz w:val="24"/>
          <w:szCs w:val="24"/>
        </w:rPr>
        <w:t xml:space="preserve">стойке приставными шагами боком, </w:t>
      </w:r>
      <w:r>
        <w:rPr>
          <w:rFonts w:ascii="Times New Roman" w:hAnsi="Times New Roman"/>
          <w:color w:val="000000"/>
          <w:spacing w:val="5"/>
          <w:sz w:val="24"/>
          <w:szCs w:val="24"/>
        </w:rPr>
        <w:t xml:space="preserve">лицом и спиной вперед. Остановка </w:t>
      </w:r>
      <w:r>
        <w:rPr>
          <w:rFonts w:ascii="Times New Roman" w:hAnsi="Times New Roman"/>
          <w:color w:val="000000"/>
          <w:spacing w:val="3"/>
          <w:sz w:val="24"/>
          <w:szCs w:val="24"/>
        </w:rPr>
        <w:t>двумя шагами и прыжком. Поворо</w:t>
      </w:r>
      <w:r>
        <w:rPr>
          <w:rFonts w:ascii="Times New Roman" w:hAnsi="Times New Roman"/>
          <w:color w:val="000000"/>
          <w:spacing w:val="8"/>
          <w:sz w:val="24"/>
          <w:szCs w:val="24"/>
        </w:rPr>
        <w:t xml:space="preserve">ты без мяча и с мячом. </w:t>
      </w:r>
      <w:r>
        <w:rPr>
          <w:rFonts w:ascii="Times New Roman" w:hAnsi="Times New Roman"/>
          <w:color w:val="000000"/>
          <w:spacing w:val="3"/>
          <w:sz w:val="24"/>
          <w:szCs w:val="24"/>
        </w:rPr>
        <w:t>Комбинации из освоенных элемен</w:t>
      </w:r>
      <w:r>
        <w:rPr>
          <w:rFonts w:ascii="Times New Roman" w:hAnsi="Times New Roman"/>
          <w:color w:val="000000"/>
          <w:spacing w:val="1"/>
          <w:sz w:val="24"/>
          <w:szCs w:val="24"/>
        </w:rPr>
        <w:t xml:space="preserve">тов техники передвижений (перемещения в стойке, остановка, поворот, </w:t>
      </w:r>
      <w:r>
        <w:rPr>
          <w:rFonts w:ascii="Times New Roman" w:hAnsi="Times New Roman"/>
          <w:color w:val="000000"/>
          <w:spacing w:val="-2"/>
          <w:sz w:val="24"/>
          <w:szCs w:val="24"/>
        </w:rPr>
        <w:t>ускорение).</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11"/>
          <w:sz w:val="24"/>
          <w:szCs w:val="24"/>
        </w:rPr>
        <w:t>Ловля и пе</w:t>
      </w:r>
      <w:r>
        <w:rPr>
          <w:rFonts w:ascii="Times New Roman" w:hAnsi="Times New Roman"/>
          <w:b/>
          <w:color w:val="000000"/>
          <w:spacing w:val="2"/>
          <w:sz w:val="24"/>
          <w:szCs w:val="24"/>
        </w:rPr>
        <w:t>редача мяча:</w:t>
      </w:r>
      <w:r>
        <w:rPr>
          <w:rFonts w:ascii="Times New Roman" w:hAnsi="Times New Roman"/>
          <w:color w:val="000000"/>
          <w:spacing w:val="4"/>
          <w:sz w:val="24"/>
          <w:szCs w:val="24"/>
        </w:rPr>
        <w:t xml:space="preserve"> ловля и передача мяча двумя рука</w:t>
      </w:r>
      <w:r>
        <w:rPr>
          <w:rFonts w:ascii="Times New Roman" w:hAnsi="Times New Roman"/>
          <w:color w:val="000000"/>
          <w:spacing w:val="6"/>
          <w:sz w:val="24"/>
          <w:szCs w:val="24"/>
        </w:rPr>
        <w:t>ми от груди и одной рукой от пле</w:t>
      </w:r>
      <w:r>
        <w:rPr>
          <w:rFonts w:ascii="Times New Roman" w:hAnsi="Times New Roman"/>
          <w:color w:val="000000"/>
          <w:spacing w:val="11"/>
          <w:sz w:val="24"/>
          <w:szCs w:val="24"/>
        </w:rPr>
        <w:t xml:space="preserve">ча на месте и в движении </w:t>
      </w:r>
      <w:r>
        <w:rPr>
          <w:rFonts w:ascii="Times New Roman" w:hAnsi="Times New Roman"/>
          <w:color w:val="000000"/>
          <w:spacing w:val="4"/>
          <w:sz w:val="24"/>
          <w:szCs w:val="24"/>
        </w:rPr>
        <w:t>с пассивным со</w:t>
      </w:r>
      <w:r>
        <w:rPr>
          <w:rFonts w:ascii="Times New Roman" w:hAnsi="Times New Roman"/>
          <w:color w:val="000000"/>
          <w:spacing w:val="-3"/>
          <w:sz w:val="24"/>
          <w:szCs w:val="24"/>
        </w:rPr>
        <w:t xml:space="preserve">противлением </w:t>
      </w:r>
      <w:r>
        <w:rPr>
          <w:rFonts w:ascii="Times New Roman" w:hAnsi="Times New Roman"/>
          <w:color w:val="000000"/>
          <w:spacing w:val="-2"/>
          <w:sz w:val="24"/>
          <w:szCs w:val="24"/>
        </w:rPr>
        <w:t>защитника</w:t>
      </w:r>
      <w:r>
        <w:rPr>
          <w:rFonts w:ascii="Times New Roman" w:hAnsi="Times New Roman"/>
          <w:color w:val="000000"/>
          <w:spacing w:val="4"/>
          <w:sz w:val="24"/>
          <w:szCs w:val="24"/>
        </w:rPr>
        <w:t xml:space="preserve"> (впарах, </w:t>
      </w:r>
      <w:r>
        <w:rPr>
          <w:rFonts w:ascii="Times New Roman" w:hAnsi="Times New Roman"/>
          <w:color w:val="000000"/>
          <w:spacing w:val="2"/>
          <w:sz w:val="24"/>
          <w:szCs w:val="24"/>
        </w:rPr>
        <w:t>тройках, квадрате, круге).</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Техника ве</w:t>
      </w:r>
      <w:r>
        <w:rPr>
          <w:rFonts w:ascii="Times New Roman" w:hAnsi="Times New Roman"/>
          <w:b/>
          <w:color w:val="000000"/>
          <w:spacing w:val="5"/>
          <w:sz w:val="24"/>
          <w:szCs w:val="24"/>
        </w:rPr>
        <w:t>дения мяча:</w:t>
      </w:r>
      <w:r>
        <w:rPr>
          <w:rFonts w:ascii="Times New Roman" w:hAnsi="Times New Roman"/>
          <w:color w:val="000000"/>
          <w:spacing w:val="8"/>
          <w:sz w:val="24"/>
          <w:szCs w:val="24"/>
        </w:rPr>
        <w:t xml:space="preserve"> ведение мяча в низкой, средней и </w:t>
      </w:r>
      <w:r>
        <w:rPr>
          <w:rFonts w:ascii="Times New Roman" w:hAnsi="Times New Roman"/>
          <w:color w:val="000000"/>
          <w:spacing w:val="6"/>
          <w:sz w:val="24"/>
          <w:szCs w:val="24"/>
        </w:rPr>
        <w:t>высокой стойке на месте, в движе</w:t>
      </w:r>
      <w:r>
        <w:rPr>
          <w:rFonts w:ascii="Times New Roman" w:hAnsi="Times New Roman"/>
          <w:color w:val="000000"/>
          <w:spacing w:val="9"/>
          <w:sz w:val="24"/>
          <w:szCs w:val="24"/>
        </w:rPr>
        <w:t>нии по прямой, с изменением на</w:t>
      </w:r>
      <w:r>
        <w:rPr>
          <w:rFonts w:ascii="Times New Roman" w:hAnsi="Times New Roman"/>
          <w:color w:val="000000"/>
          <w:spacing w:val="3"/>
          <w:sz w:val="24"/>
          <w:szCs w:val="24"/>
        </w:rPr>
        <w:t xml:space="preserve">правления движения и скорости. </w:t>
      </w:r>
      <w:r>
        <w:rPr>
          <w:rFonts w:ascii="Times New Roman" w:hAnsi="Times New Roman"/>
          <w:color w:val="000000"/>
          <w:spacing w:val="5"/>
          <w:sz w:val="24"/>
          <w:szCs w:val="24"/>
        </w:rPr>
        <w:t xml:space="preserve">Ведение </w:t>
      </w:r>
      <w:r>
        <w:rPr>
          <w:rFonts w:ascii="Times New Roman" w:hAnsi="Times New Roman"/>
          <w:color w:val="000000"/>
          <w:spacing w:val="1"/>
          <w:sz w:val="24"/>
          <w:szCs w:val="24"/>
        </w:rPr>
        <w:t>с пассивным со</w:t>
      </w:r>
      <w:r>
        <w:rPr>
          <w:rFonts w:ascii="Times New Roman" w:hAnsi="Times New Roman"/>
          <w:color w:val="000000"/>
          <w:spacing w:val="-1"/>
          <w:sz w:val="24"/>
          <w:szCs w:val="24"/>
        </w:rPr>
        <w:t xml:space="preserve">противлением </w:t>
      </w:r>
      <w:r>
        <w:rPr>
          <w:rFonts w:ascii="Times New Roman" w:hAnsi="Times New Roman"/>
          <w:color w:val="000000"/>
          <w:sz w:val="24"/>
          <w:szCs w:val="24"/>
        </w:rPr>
        <w:t>защитника</w:t>
      </w:r>
      <w:r>
        <w:rPr>
          <w:rFonts w:ascii="Times New Roman" w:hAnsi="Times New Roman"/>
          <w:color w:val="000000"/>
          <w:spacing w:val="4"/>
          <w:sz w:val="24"/>
          <w:szCs w:val="24"/>
        </w:rPr>
        <w:t xml:space="preserve"> ведущей и неведущей рукой.</w:t>
      </w:r>
    </w:p>
    <w:p w:rsidR="00CC5EFB" w:rsidRDefault="00CC5EFB" w:rsidP="00CC5EFB">
      <w:pPr>
        <w:shd w:val="clear" w:color="auto" w:fill="FFFFFF"/>
        <w:spacing w:after="0"/>
        <w:ind w:firstLine="567"/>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2"/>
          <w:sz w:val="24"/>
          <w:szCs w:val="24"/>
        </w:rPr>
        <w:t xml:space="preserve">бросков мяча: </w:t>
      </w:r>
      <w:r>
        <w:rPr>
          <w:rFonts w:ascii="Times New Roman" w:hAnsi="Times New Roman"/>
          <w:color w:val="000000"/>
          <w:spacing w:val="1"/>
          <w:sz w:val="24"/>
          <w:szCs w:val="24"/>
        </w:rPr>
        <w:t>броски одной и двумя руками в прыжке</w:t>
      </w:r>
      <w:r>
        <w:rPr>
          <w:rFonts w:ascii="Times New Roman" w:hAnsi="Times New Roman"/>
          <w:b/>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2"/>
          <w:sz w:val="24"/>
          <w:szCs w:val="24"/>
        </w:rPr>
      </w:pPr>
      <w:r>
        <w:rPr>
          <w:rFonts w:ascii="Times New Roman" w:hAnsi="Times New Roman"/>
          <w:b/>
          <w:color w:val="000000"/>
          <w:spacing w:val="-2"/>
          <w:sz w:val="24"/>
          <w:szCs w:val="24"/>
        </w:rPr>
        <w:t>Индивиду</w:t>
      </w:r>
      <w:r>
        <w:rPr>
          <w:rFonts w:ascii="Times New Roman" w:hAnsi="Times New Roman"/>
          <w:b/>
          <w:color w:val="000000"/>
          <w:spacing w:val="2"/>
          <w:sz w:val="24"/>
          <w:szCs w:val="24"/>
        </w:rPr>
        <w:t>альная тех</w:t>
      </w:r>
      <w:r>
        <w:rPr>
          <w:rFonts w:ascii="Times New Roman" w:hAnsi="Times New Roman"/>
          <w:b/>
          <w:color w:val="000000"/>
          <w:spacing w:val="1"/>
          <w:sz w:val="24"/>
          <w:szCs w:val="24"/>
        </w:rPr>
        <w:t xml:space="preserve">ника защиты: </w:t>
      </w:r>
      <w:r>
        <w:rPr>
          <w:rFonts w:ascii="Times New Roman" w:hAnsi="Times New Roman"/>
          <w:color w:val="000000"/>
          <w:spacing w:val="-1"/>
          <w:sz w:val="24"/>
          <w:szCs w:val="24"/>
        </w:rPr>
        <w:t>перехват мяча</w:t>
      </w:r>
      <w:r>
        <w:rPr>
          <w:rFonts w:ascii="Times New Roman" w:hAnsi="Times New Roman"/>
          <w:color w:val="000000"/>
          <w:spacing w:val="2"/>
          <w:sz w:val="24"/>
          <w:szCs w:val="24"/>
        </w:rPr>
        <w:t>.</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Т</w:t>
      </w:r>
      <w:r>
        <w:rPr>
          <w:rFonts w:ascii="Times New Roman" w:hAnsi="Times New Roman"/>
          <w:b/>
          <w:color w:val="000000"/>
          <w:spacing w:val="1"/>
          <w:sz w:val="24"/>
          <w:szCs w:val="24"/>
        </w:rPr>
        <w:t xml:space="preserve">ехника </w:t>
      </w:r>
      <w:r>
        <w:rPr>
          <w:rFonts w:ascii="Times New Roman" w:hAnsi="Times New Roman"/>
          <w:b/>
          <w:color w:val="000000"/>
          <w:spacing w:val="-2"/>
          <w:sz w:val="24"/>
          <w:szCs w:val="24"/>
        </w:rPr>
        <w:t xml:space="preserve">перемещений, </w:t>
      </w:r>
      <w:r>
        <w:rPr>
          <w:rFonts w:ascii="Times New Roman" w:hAnsi="Times New Roman"/>
          <w:b/>
          <w:color w:val="000000"/>
          <w:spacing w:val="2"/>
          <w:sz w:val="24"/>
          <w:szCs w:val="24"/>
        </w:rPr>
        <w:t>владения мя</w:t>
      </w:r>
      <w:r>
        <w:rPr>
          <w:rFonts w:ascii="Times New Roman" w:hAnsi="Times New Roman"/>
          <w:b/>
          <w:color w:val="000000"/>
          <w:spacing w:val="1"/>
          <w:sz w:val="24"/>
          <w:szCs w:val="24"/>
        </w:rPr>
        <w:t xml:space="preserve">чом: </w:t>
      </w:r>
      <w:r>
        <w:rPr>
          <w:rFonts w:ascii="Times New Roman" w:hAnsi="Times New Roman"/>
          <w:color w:val="000000"/>
          <w:spacing w:val="4"/>
          <w:sz w:val="24"/>
          <w:szCs w:val="24"/>
        </w:rPr>
        <w:t>комбинация из освоенных элемен</w:t>
      </w:r>
      <w:r>
        <w:rPr>
          <w:rFonts w:ascii="Times New Roman" w:hAnsi="Times New Roman"/>
          <w:color w:val="000000"/>
          <w:spacing w:val="5"/>
          <w:sz w:val="24"/>
          <w:szCs w:val="24"/>
        </w:rPr>
        <w:t>тов: ловля, передача, ведение, бро</w:t>
      </w:r>
      <w:r>
        <w:rPr>
          <w:rFonts w:ascii="Times New Roman" w:hAnsi="Times New Roman"/>
          <w:color w:val="000000"/>
          <w:spacing w:val="1"/>
          <w:sz w:val="24"/>
          <w:szCs w:val="24"/>
        </w:rPr>
        <w:t xml:space="preserve">сок. </w:t>
      </w:r>
      <w:r>
        <w:rPr>
          <w:rFonts w:ascii="Times New Roman" w:hAnsi="Times New Roman"/>
          <w:color w:val="000000"/>
          <w:spacing w:val="5"/>
          <w:sz w:val="24"/>
          <w:szCs w:val="24"/>
        </w:rPr>
        <w:t>Комбинация из освоенных элемен</w:t>
      </w:r>
      <w:r>
        <w:rPr>
          <w:rFonts w:ascii="Times New Roman" w:hAnsi="Times New Roman"/>
          <w:color w:val="000000"/>
          <w:spacing w:val="6"/>
          <w:sz w:val="24"/>
          <w:szCs w:val="24"/>
        </w:rPr>
        <w:t>тов техники перемещений.</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Тактика игры: </w:t>
      </w:r>
      <w:r>
        <w:rPr>
          <w:rFonts w:ascii="Times New Roman" w:hAnsi="Times New Roman"/>
          <w:color w:val="000000"/>
          <w:spacing w:val="-4"/>
          <w:sz w:val="24"/>
          <w:szCs w:val="24"/>
        </w:rPr>
        <w:t xml:space="preserve">взаимодействие </w:t>
      </w:r>
      <w:r>
        <w:rPr>
          <w:rFonts w:ascii="Times New Roman" w:hAnsi="Times New Roman"/>
          <w:color w:val="000000"/>
          <w:sz w:val="24"/>
          <w:szCs w:val="24"/>
        </w:rPr>
        <w:t xml:space="preserve">трех  игроков </w:t>
      </w:r>
      <w:r>
        <w:rPr>
          <w:rFonts w:ascii="Times New Roman" w:hAnsi="Times New Roman"/>
          <w:color w:val="000000"/>
          <w:spacing w:val="6"/>
          <w:sz w:val="24"/>
          <w:szCs w:val="24"/>
        </w:rPr>
        <w:t xml:space="preserve">(тройка и малая </w:t>
      </w:r>
      <w:r>
        <w:rPr>
          <w:rFonts w:ascii="Times New Roman" w:hAnsi="Times New Roman"/>
          <w:color w:val="000000"/>
          <w:spacing w:val="-3"/>
          <w:sz w:val="24"/>
          <w:szCs w:val="24"/>
        </w:rPr>
        <w:t>восьмерка).</w:t>
      </w:r>
    </w:p>
    <w:p w:rsidR="00CC5EFB" w:rsidRDefault="00CC5EFB" w:rsidP="00CC5EFB">
      <w:pPr>
        <w:shd w:val="clear" w:color="auto" w:fill="FFFFFF"/>
        <w:spacing w:after="0"/>
        <w:ind w:firstLine="567"/>
        <w:jc w:val="both"/>
        <w:rPr>
          <w:rFonts w:ascii="Times New Roman" w:hAnsi="Times New Roman"/>
          <w:color w:val="000000"/>
          <w:spacing w:val="-13"/>
          <w:sz w:val="24"/>
          <w:szCs w:val="24"/>
        </w:rPr>
      </w:pPr>
      <w:r>
        <w:rPr>
          <w:rFonts w:ascii="Times New Roman" w:hAnsi="Times New Roman"/>
          <w:b/>
          <w:color w:val="000000"/>
          <w:sz w:val="24"/>
          <w:szCs w:val="24"/>
        </w:rPr>
        <w:t xml:space="preserve">Овладение </w:t>
      </w:r>
      <w:r>
        <w:rPr>
          <w:rFonts w:ascii="Times New Roman" w:hAnsi="Times New Roman"/>
          <w:b/>
          <w:color w:val="000000"/>
          <w:spacing w:val="6"/>
          <w:sz w:val="24"/>
          <w:szCs w:val="24"/>
        </w:rPr>
        <w:t>игрой</w:t>
      </w:r>
      <w:r>
        <w:rPr>
          <w:rFonts w:ascii="Times New Roman" w:hAnsi="Times New Roman"/>
          <w:b/>
          <w:color w:val="000000"/>
          <w:spacing w:val="2"/>
          <w:sz w:val="24"/>
          <w:szCs w:val="24"/>
        </w:rPr>
        <w:t xml:space="preserve">: </w:t>
      </w:r>
      <w:r>
        <w:rPr>
          <w:rFonts w:ascii="Times New Roman" w:hAnsi="Times New Roman"/>
          <w:color w:val="000000"/>
          <w:spacing w:val="2"/>
          <w:sz w:val="24"/>
          <w:szCs w:val="24"/>
        </w:rPr>
        <w:t xml:space="preserve">Игра по упрощенным правилам </w:t>
      </w:r>
      <w:r>
        <w:rPr>
          <w:rFonts w:ascii="Times New Roman" w:hAnsi="Times New Roman"/>
          <w:color w:val="000000"/>
          <w:spacing w:val="-3"/>
          <w:sz w:val="24"/>
          <w:szCs w:val="24"/>
        </w:rPr>
        <w:t xml:space="preserve">баскетбола. </w:t>
      </w:r>
      <w:r>
        <w:rPr>
          <w:rFonts w:ascii="Times New Roman" w:hAnsi="Times New Roman"/>
          <w:color w:val="000000"/>
          <w:spacing w:val="1"/>
          <w:sz w:val="24"/>
          <w:szCs w:val="24"/>
        </w:rPr>
        <w:t xml:space="preserve">Игры и игровые задания 2:1, 3:1, 3:2, </w:t>
      </w:r>
      <w:r>
        <w:rPr>
          <w:rFonts w:ascii="Times New Roman" w:hAnsi="Times New Roman"/>
          <w:color w:val="000000"/>
          <w:spacing w:val="-13"/>
          <w:sz w:val="24"/>
          <w:szCs w:val="24"/>
        </w:rPr>
        <w:t>3:3.</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Волейбол</w:t>
      </w:r>
    </w:p>
    <w:p w:rsidR="00CC5EFB" w:rsidRDefault="00CC5EFB" w:rsidP="00CC5EFB">
      <w:pPr>
        <w:shd w:val="clear" w:color="auto" w:fill="FFFFFF"/>
        <w:spacing w:after="0"/>
        <w:ind w:firstLine="567"/>
        <w:jc w:val="both"/>
        <w:rPr>
          <w:rFonts w:ascii="Times New Roman" w:hAnsi="Times New Roman"/>
          <w:color w:val="000000"/>
          <w:spacing w:val="4"/>
          <w:sz w:val="24"/>
          <w:szCs w:val="24"/>
        </w:rPr>
      </w:pPr>
      <w:r>
        <w:rPr>
          <w:rFonts w:ascii="Times New Roman" w:hAnsi="Times New Roman"/>
          <w:b/>
          <w:color w:val="000000"/>
          <w:spacing w:val="-1"/>
          <w:sz w:val="24"/>
          <w:szCs w:val="24"/>
        </w:rPr>
        <w:t>Т</w:t>
      </w:r>
      <w:r>
        <w:rPr>
          <w:rFonts w:ascii="Times New Roman" w:hAnsi="Times New Roman"/>
          <w:b/>
          <w:color w:val="000000"/>
          <w:spacing w:val="4"/>
          <w:sz w:val="24"/>
          <w:szCs w:val="24"/>
        </w:rPr>
        <w:t>ехника пе</w:t>
      </w:r>
      <w:r>
        <w:rPr>
          <w:rFonts w:ascii="Times New Roman" w:hAnsi="Times New Roman"/>
          <w:b/>
          <w:color w:val="000000"/>
          <w:spacing w:val="-4"/>
          <w:sz w:val="24"/>
          <w:szCs w:val="24"/>
        </w:rPr>
        <w:t>редвижений,</w:t>
      </w:r>
      <w:r>
        <w:rPr>
          <w:rFonts w:ascii="Times New Roman" w:hAnsi="Times New Roman"/>
          <w:b/>
          <w:color w:val="000000"/>
          <w:spacing w:val="-3"/>
          <w:sz w:val="24"/>
          <w:szCs w:val="24"/>
        </w:rPr>
        <w:t xml:space="preserve"> остановок, </w:t>
      </w:r>
      <w:r>
        <w:rPr>
          <w:rFonts w:ascii="Times New Roman" w:hAnsi="Times New Roman"/>
          <w:b/>
          <w:color w:val="000000"/>
          <w:spacing w:val="-1"/>
          <w:sz w:val="24"/>
          <w:szCs w:val="24"/>
        </w:rPr>
        <w:t xml:space="preserve">поворотов и </w:t>
      </w:r>
      <w:r>
        <w:rPr>
          <w:rFonts w:ascii="Times New Roman" w:hAnsi="Times New Roman"/>
          <w:b/>
          <w:color w:val="000000"/>
          <w:spacing w:val="-3"/>
          <w:sz w:val="24"/>
          <w:szCs w:val="24"/>
        </w:rPr>
        <w:t xml:space="preserve">стоек: </w:t>
      </w:r>
      <w:r>
        <w:rPr>
          <w:rFonts w:ascii="Times New Roman" w:hAnsi="Times New Roman"/>
          <w:color w:val="000000"/>
          <w:spacing w:val="2"/>
          <w:sz w:val="24"/>
          <w:szCs w:val="24"/>
        </w:rPr>
        <w:t>комбинации из освоенных элементов техники передви</w:t>
      </w:r>
      <w:r>
        <w:rPr>
          <w:rFonts w:ascii="Times New Roman" w:hAnsi="Times New Roman"/>
          <w:color w:val="000000"/>
          <w:spacing w:val="4"/>
          <w:sz w:val="24"/>
          <w:szCs w:val="24"/>
        </w:rPr>
        <w:t>жений (перемещения в стойке, остановки, ускорения).</w:t>
      </w:r>
    </w:p>
    <w:p w:rsidR="00CC5EFB" w:rsidRDefault="00CC5EFB" w:rsidP="00CC5EFB">
      <w:pPr>
        <w:shd w:val="clear" w:color="auto" w:fill="FFFFFF"/>
        <w:spacing w:after="0"/>
        <w:ind w:firstLine="567"/>
        <w:jc w:val="both"/>
        <w:rPr>
          <w:rFonts w:ascii="Times New Roman" w:hAnsi="Times New Roman"/>
          <w:color w:val="000000"/>
          <w:spacing w:val="5"/>
          <w:sz w:val="24"/>
          <w:szCs w:val="24"/>
        </w:rPr>
      </w:pPr>
      <w:r>
        <w:rPr>
          <w:rFonts w:ascii="Times New Roman" w:hAnsi="Times New Roman"/>
          <w:b/>
          <w:color w:val="000000"/>
          <w:spacing w:val="-2"/>
          <w:sz w:val="24"/>
          <w:szCs w:val="24"/>
        </w:rPr>
        <w:t>Техника при</w:t>
      </w:r>
      <w:r>
        <w:rPr>
          <w:rFonts w:ascii="Times New Roman" w:hAnsi="Times New Roman"/>
          <w:b/>
          <w:color w:val="000000"/>
          <w:spacing w:val="2"/>
          <w:sz w:val="24"/>
          <w:szCs w:val="24"/>
        </w:rPr>
        <w:t xml:space="preserve">ема и передач мяча: </w:t>
      </w:r>
      <w:r>
        <w:rPr>
          <w:rFonts w:ascii="Times New Roman" w:hAnsi="Times New Roman"/>
          <w:color w:val="000000"/>
          <w:spacing w:val="-5"/>
          <w:sz w:val="24"/>
          <w:szCs w:val="24"/>
        </w:rPr>
        <w:t xml:space="preserve">передача мяча у </w:t>
      </w:r>
      <w:r>
        <w:rPr>
          <w:rFonts w:ascii="Times New Roman" w:hAnsi="Times New Roman"/>
          <w:color w:val="000000"/>
          <w:spacing w:val="-1"/>
          <w:sz w:val="24"/>
          <w:szCs w:val="24"/>
        </w:rPr>
        <w:t xml:space="preserve">сетки и в прыжке через сетку. Передача мяча </w:t>
      </w:r>
      <w:r>
        <w:rPr>
          <w:rFonts w:ascii="Times New Roman" w:hAnsi="Times New Roman"/>
          <w:color w:val="000000"/>
          <w:spacing w:val="-4"/>
          <w:sz w:val="24"/>
          <w:szCs w:val="24"/>
        </w:rPr>
        <w:t>сверху, стоя спи</w:t>
      </w:r>
      <w:r>
        <w:rPr>
          <w:rFonts w:ascii="Times New Roman" w:hAnsi="Times New Roman"/>
          <w:color w:val="000000"/>
          <w:spacing w:val="5"/>
          <w:sz w:val="24"/>
          <w:szCs w:val="24"/>
        </w:rPr>
        <w:t>ной к цели.</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1"/>
          <w:sz w:val="24"/>
          <w:szCs w:val="24"/>
        </w:rPr>
        <w:t xml:space="preserve">Техника </w:t>
      </w:r>
      <w:r>
        <w:rPr>
          <w:rFonts w:ascii="Times New Roman" w:hAnsi="Times New Roman"/>
          <w:b/>
          <w:color w:val="000000"/>
          <w:spacing w:val="5"/>
          <w:sz w:val="24"/>
          <w:szCs w:val="24"/>
        </w:rPr>
        <w:t>по</w:t>
      </w:r>
      <w:r>
        <w:rPr>
          <w:rFonts w:ascii="Times New Roman" w:hAnsi="Times New Roman"/>
          <w:b/>
          <w:color w:val="000000"/>
          <w:spacing w:val="-2"/>
          <w:sz w:val="24"/>
          <w:szCs w:val="24"/>
        </w:rPr>
        <w:t xml:space="preserve">дачи мяча: </w:t>
      </w:r>
      <w:r>
        <w:rPr>
          <w:rFonts w:ascii="Times New Roman" w:hAnsi="Times New Roman"/>
          <w:color w:val="000000"/>
          <w:spacing w:val="-2"/>
          <w:sz w:val="24"/>
          <w:szCs w:val="24"/>
        </w:rPr>
        <w:t xml:space="preserve">прием мяча, </w:t>
      </w:r>
      <w:r>
        <w:rPr>
          <w:rFonts w:ascii="Times New Roman" w:hAnsi="Times New Roman"/>
          <w:color w:val="000000"/>
          <w:spacing w:val="-3"/>
          <w:sz w:val="24"/>
          <w:szCs w:val="24"/>
        </w:rPr>
        <w:t xml:space="preserve">отраженного </w:t>
      </w:r>
      <w:r>
        <w:rPr>
          <w:rFonts w:ascii="Times New Roman" w:hAnsi="Times New Roman"/>
          <w:color w:val="000000"/>
          <w:spacing w:val="-1"/>
          <w:sz w:val="24"/>
          <w:szCs w:val="24"/>
        </w:rPr>
        <w:t>сеткой. Ниж</w:t>
      </w:r>
      <w:r>
        <w:rPr>
          <w:rFonts w:ascii="Times New Roman" w:hAnsi="Times New Roman"/>
          <w:color w:val="000000"/>
          <w:spacing w:val="3"/>
          <w:sz w:val="24"/>
          <w:szCs w:val="24"/>
        </w:rPr>
        <w:t>няя и верхняя прямая по</w:t>
      </w:r>
      <w:r>
        <w:rPr>
          <w:rFonts w:ascii="Times New Roman" w:hAnsi="Times New Roman"/>
          <w:color w:val="000000"/>
          <w:spacing w:val="4"/>
          <w:sz w:val="24"/>
          <w:szCs w:val="24"/>
        </w:rPr>
        <w:t>дача мяча в за</w:t>
      </w:r>
      <w:r>
        <w:rPr>
          <w:rFonts w:ascii="Times New Roman" w:hAnsi="Times New Roman"/>
          <w:color w:val="000000"/>
          <w:spacing w:val="-2"/>
          <w:sz w:val="24"/>
          <w:szCs w:val="24"/>
        </w:rPr>
        <w:t xml:space="preserve">данную часть </w:t>
      </w:r>
      <w:r>
        <w:rPr>
          <w:rFonts w:ascii="Times New Roman" w:hAnsi="Times New Roman"/>
          <w:color w:val="000000"/>
          <w:spacing w:val="-3"/>
          <w:sz w:val="24"/>
          <w:szCs w:val="24"/>
        </w:rPr>
        <w:t>площадки.</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2"/>
          <w:sz w:val="24"/>
          <w:szCs w:val="24"/>
        </w:rPr>
        <w:t xml:space="preserve">Техника прямого нападающего удара: </w:t>
      </w:r>
      <w:r>
        <w:rPr>
          <w:rFonts w:ascii="Times New Roman" w:hAnsi="Times New Roman"/>
          <w:color w:val="000000"/>
          <w:spacing w:val="2"/>
          <w:sz w:val="24"/>
          <w:szCs w:val="24"/>
        </w:rPr>
        <w:t>прямой напа</w:t>
      </w:r>
      <w:r>
        <w:rPr>
          <w:rFonts w:ascii="Times New Roman" w:hAnsi="Times New Roman"/>
          <w:color w:val="000000"/>
          <w:spacing w:val="-1"/>
          <w:sz w:val="24"/>
          <w:szCs w:val="24"/>
        </w:rPr>
        <w:t xml:space="preserve">дающий удар </w:t>
      </w:r>
      <w:r>
        <w:rPr>
          <w:rFonts w:ascii="Times New Roman" w:hAnsi="Times New Roman"/>
          <w:color w:val="000000"/>
          <w:spacing w:val="1"/>
          <w:sz w:val="24"/>
          <w:szCs w:val="24"/>
        </w:rPr>
        <w:t xml:space="preserve">при встречных </w:t>
      </w:r>
      <w:r>
        <w:rPr>
          <w:rFonts w:ascii="Times New Roman" w:hAnsi="Times New Roman"/>
          <w:color w:val="000000"/>
          <w:spacing w:val="-6"/>
          <w:sz w:val="24"/>
          <w:szCs w:val="24"/>
        </w:rPr>
        <w:t>передачах.</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6"/>
          <w:sz w:val="24"/>
          <w:szCs w:val="24"/>
        </w:rPr>
        <w:t xml:space="preserve">Техники </w:t>
      </w:r>
      <w:r>
        <w:rPr>
          <w:rFonts w:ascii="Times New Roman" w:hAnsi="Times New Roman"/>
          <w:b/>
          <w:color w:val="000000"/>
          <w:sz w:val="24"/>
          <w:szCs w:val="24"/>
        </w:rPr>
        <w:t>владения мя</w:t>
      </w:r>
      <w:r>
        <w:rPr>
          <w:rFonts w:ascii="Times New Roman" w:hAnsi="Times New Roman"/>
          <w:b/>
          <w:color w:val="000000"/>
          <w:spacing w:val="4"/>
          <w:sz w:val="24"/>
          <w:szCs w:val="24"/>
        </w:rPr>
        <w:t>чом</w:t>
      </w:r>
      <w:r>
        <w:rPr>
          <w:rFonts w:ascii="Times New Roman" w:hAnsi="Times New Roman"/>
          <w:color w:val="000000"/>
          <w:spacing w:val="3"/>
          <w:sz w:val="24"/>
          <w:szCs w:val="24"/>
        </w:rPr>
        <w:t>: комбинации из освоенных элементов: прием, передача, удар.</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Тактика иг</w:t>
      </w:r>
      <w:r>
        <w:rPr>
          <w:rFonts w:ascii="Times New Roman" w:hAnsi="Times New Roman"/>
          <w:b/>
          <w:color w:val="000000"/>
          <w:spacing w:val="-4"/>
          <w:sz w:val="24"/>
          <w:szCs w:val="24"/>
        </w:rPr>
        <w:t xml:space="preserve">ры: </w:t>
      </w:r>
      <w:r>
        <w:rPr>
          <w:rFonts w:ascii="Times New Roman" w:hAnsi="Times New Roman"/>
          <w:color w:val="000000"/>
          <w:spacing w:val="9"/>
          <w:sz w:val="24"/>
          <w:szCs w:val="24"/>
        </w:rPr>
        <w:t>Игра в нападе</w:t>
      </w:r>
      <w:r>
        <w:rPr>
          <w:rFonts w:ascii="Times New Roman" w:hAnsi="Times New Roman"/>
          <w:color w:val="000000"/>
          <w:sz w:val="24"/>
          <w:szCs w:val="24"/>
        </w:rPr>
        <w:t xml:space="preserve">нии в зоне 3. </w:t>
      </w:r>
      <w:r>
        <w:rPr>
          <w:rFonts w:ascii="Times New Roman" w:hAnsi="Times New Roman"/>
          <w:color w:val="000000"/>
          <w:spacing w:val="3"/>
          <w:sz w:val="24"/>
          <w:szCs w:val="24"/>
        </w:rPr>
        <w:t>Игра в защите.</w:t>
      </w:r>
    </w:p>
    <w:p w:rsidR="00CC5EFB" w:rsidRDefault="00CC5EFB" w:rsidP="00CC5EFB">
      <w:pPr>
        <w:shd w:val="clear" w:color="auto" w:fill="FFFFFF"/>
        <w:tabs>
          <w:tab w:val="right" w:pos="10207"/>
        </w:tabs>
        <w:spacing w:after="0"/>
        <w:jc w:val="both"/>
        <w:rPr>
          <w:rFonts w:ascii="Times New Roman" w:hAnsi="Times New Roman"/>
          <w:color w:val="000000"/>
          <w:spacing w:val="1"/>
          <w:sz w:val="24"/>
          <w:szCs w:val="24"/>
        </w:rPr>
      </w:pPr>
      <w:r>
        <w:rPr>
          <w:rFonts w:ascii="Times New Roman" w:hAnsi="Times New Roman"/>
          <w:b/>
          <w:color w:val="000000"/>
          <w:spacing w:val="2"/>
          <w:sz w:val="24"/>
          <w:szCs w:val="24"/>
        </w:rPr>
        <w:t>Овладе</w:t>
      </w:r>
      <w:r>
        <w:rPr>
          <w:rFonts w:ascii="Times New Roman" w:hAnsi="Times New Roman"/>
          <w:b/>
          <w:color w:val="000000"/>
          <w:spacing w:val="9"/>
          <w:sz w:val="24"/>
          <w:szCs w:val="24"/>
        </w:rPr>
        <w:t>ние игрой</w:t>
      </w:r>
      <w:r>
        <w:rPr>
          <w:rFonts w:ascii="Times New Roman" w:hAnsi="Times New Roman"/>
          <w:color w:val="000000"/>
          <w:spacing w:val="2"/>
          <w:sz w:val="24"/>
          <w:szCs w:val="24"/>
        </w:rPr>
        <w:t>:</w:t>
      </w:r>
      <w:r>
        <w:rPr>
          <w:rFonts w:ascii="Times New Roman" w:hAnsi="Times New Roman"/>
          <w:color w:val="000000"/>
          <w:spacing w:val="7"/>
          <w:sz w:val="24"/>
          <w:szCs w:val="24"/>
        </w:rPr>
        <w:t>игры и игровые задания с ограни</w:t>
      </w:r>
      <w:r>
        <w:rPr>
          <w:rFonts w:ascii="Times New Roman" w:hAnsi="Times New Roman"/>
          <w:color w:val="000000"/>
          <w:spacing w:val="6"/>
          <w:sz w:val="24"/>
          <w:szCs w:val="24"/>
        </w:rPr>
        <w:t xml:space="preserve">ченным числом игроков (2:2,3:2, </w:t>
      </w:r>
      <w:r>
        <w:rPr>
          <w:rFonts w:ascii="Times New Roman" w:hAnsi="Times New Roman"/>
          <w:color w:val="000000"/>
          <w:spacing w:val="4"/>
          <w:sz w:val="24"/>
          <w:szCs w:val="24"/>
        </w:rPr>
        <w:t xml:space="preserve">3:3). </w:t>
      </w:r>
      <w:r>
        <w:rPr>
          <w:rFonts w:ascii="Times New Roman" w:hAnsi="Times New Roman"/>
          <w:color w:val="000000"/>
          <w:sz w:val="24"/>
          <w:szCs w:val="24"/>
        </w:rPr>
        <w:t>Игра по упро</w:t>
      </w:r>
      <w:r>
        <w:rPr>
          <w:rFonts w:ascii="Times New Roman" w:hAnsi="Times New Roman"/>
          <w:color w:val="000000"/>
          <w:spacing w:val="2"/>
          <w:sz w:val="24"/>
          <w:szCs w:val="24"/>
        </w:rPr>
        <w:t>щенным прави</w:t>
      </w:r>
      <w:r>
        <w:rPr>
          <w:rFonts w:ascii="Times New Roman" w:hAnsi="Times New Roman"/>
          <w:color w:val="000000"/>
          <w:spacing w:val="1"/>
          <w:sz w:val="24"/>
          <w:szCs w:val="24"/>
        </w:rPr>
        <w:t>лам волейбола.</w:t>
      </w:r>
    </w:p>
    <w:p w:rsidR="00CC5EFB" w:rsidRDefault="00CC5EFB" w:rsidP="00CC5EFB">
      <w:pPr>
        <w:shd w:val="clear" w:color="auto" w:fill="FFFFFF"/>
        <w:tabs>
          <w:tab w:val="right" w:pos="10207"/>
        </w:tabs>
        <w:spacing w:after="0"/>
        <w:ind w:firstLine="567"/>
        <w:jc w:val="both"/>
        <w:rPr>
          <w:rFonts w:ascii="Times New Roman" w:hAnsi="Times New Roman"/>
          <w:color w:val="000000"/>
          <w:spacing w:val="7"/>
          <w:sz w:val="24"/>
          <w:szCs w:val="24"/>
        </w:rPr>
      </w:pPr>
      <w:r>
        <w:rPr>
          <w:rFonts w:ascii="Times New Roman" w:hAnsi="Times New Roman"/>
          <w:b/>
          <w:iCs/>
          <w:color w:val="000000"/>
          <w:sz w:val="24"/>
          <w:szCs w:val="24"/>
        </w:rPr>
        <w:t xml:space="preserve">Развитие </w:t>
      </w:r>
      <w:r>
        <w:rPr>
          <w:rFonts w:ascii="Times New Roman" w:hAnsi="Times New Roman"/>
          <w:b/>
          <w:color w:val="000000"/>
          <w:sz w:val="24"/>
          <w:szCs w:val="24"/>
        </w:rPr>
        <w:t xml:space="preserve">выносливости, </w:t>
      </w:r>
      <w:r>
        <w:rPr>
          <w:rFonts w:ascii="Times New Roman" w:hAnsi="Times New Roman"/>
          <w:b/>
          <w:color w:val="000000"/>
          <w:spacing w:val="-1"/>
          <w:sz w:val="24"/>
          <w:szCs w:val="24"/>
        </w:rPr>
        <w:t xml:space="preserve">скоростных и </w:t>
      </w:r>
      <w:r>
        <w:rPr>
          <w:rFonts w:ascii="Times New Roman" w:hAnsi="Times New Roman"/>
          <w:b/>
          <w:color w:val="000000"/>
          <w:spacing w:val="-2"/>
          <w:sz w:val="24"/>
          <w:szCs w:val="24"/>
        </w:rPr>
        <w:t>скоростно-силовых спо</w:t>
      </w:r>
      <w:r>
        <w:rPr>
          <w:rFonts w:ascii="Times New Roman" w:hAnsi="Times New Roman"/>
          <w:b/>
          <w:color w:val="000000"/>
          <w:spacing w:val="-8"/>
          <w:sz w:val="24"/>
          <w:szCs w:val="24"/>
        </w:rPr>
        <w:t xml:space="preserve">собностей. </w:t>
      </w:r>
      <w:r>
        <w:rPr>
          <w:rFonts w:ascii="Times New Roman" w:hAnsi="Times New Roman"/>
          <w:color w:val="000000"/>
          <w:spacing w:val="1"/>
          <w:sz w:val="24"/>
          <w:szCs w:val="24"/>
        </w:rPr>
        <w:t>Бег с изменени</w:t>
      </w:r>
      <w:r>
        <w:rPr>
          <w:rFonts w:ascii="Times New Roman" w:hAnsi="Times New Roman"/>
          <w:color w:val="000000"/>
          <w:spacing w:val="-1"/>
          <w:sz w:val="24"/>
          <w:szCs w:val="24"/>
        </w:rPr>
        <w:t xml:space="preserve">ем направления, скорости, челночный бег с ведением и без </w:t>
      </w:r>
      <w:r>
        <w:rPr>
          <w:rFonts w:ascii="Times New Roman" w:hAnsi="Times New Roman"/>
          <w:color w:val="000000"/>
          <w:spacing w:val="2"/>
          <w:sz w:val="24"/>
          <w:szCs w:val="24"/>
        </w:rPr>
        <w:t xml:space="preserve">ведения мяча. </w:t>
      </w:r>
      <w:r>
        <w:rPr>
          <w:rFonts w:ascii="Times New Roman" w:hAnsi="Times New Roman"/>
          <w:color w:val="000000"/>
          <w:spacing w:val="1"/>
          <w:sz w:val="24"/>
          <w:szCs w:val="24"/>
        </w:rPr>
        <w:t>Бег с ускорением, изменением направления, темпа, рит</w:t>
      </w:r>
      <w:r>
        <w:rPr>
          <w:rFonts w:ascii="Times New Roman" w:hAnsi="Times New Roman"/>
          <w:color w:val="000000"/>
          <w:spacing w:val="6"/>
          <w:sz w:val="24"/>
          <w:szCs w:val="24"/>
        </w:rPr>
        <w:t xml:space="preserve">ма, из различных и. п. Ведение мяча </w:t>
      </w:r>
      <w:r>
        <w:rPr>
          <w:rFonts w:ascii="Times New Roman" w:hAnsi="Times New Roman"/>
          <w:color w:val="000000"/>
          <w:spacing w:val="8"/>
          <w:sz w:val="24"/>
          <w:szCs w:val="24"/>
        </w:rPr>
        <w:t xml:space="preserve">в высокой, </w:t>
      </w:r>
      <w:r>
        <w:rPr>
          <w:rFonts w:ascii="Times New Roman" w:hAnsi="Times New Roman"/>
          <w:color w:val="000000"/>
          <w:spacing w:val="8"/>
          <w:sz w:val="24"/>
          <w:szCs w:val="24"/>
        </w:rPr>
        <w:lastRenderedPageBreak/>
        <w:t xml:space="preserve">средней и низкой стойке с максимальной </w:t>
      </w:r>
      <w:r>
        <w:rPr>
          <w:rFonts w:ascii="Times New Roman" w:hAnsi="Times New Roman"/>
          <w:color w:val="000000"/>
          <w:spacing w:val="2"/>
          <w:sz w:val="24"/>
          <w:szCs w:val="24"/>
        </w:rPr>
        <w:t xml:space="preserve">частотой в течение 7-10 с. Эстафеты </w:t>
      </w:r>
      <w:r>
        <w:rPr>
          <w:rFonts w:ascii="Times New Roman" w:hAnsi="Times New Roman"/>
          <w:color w:val="000000"/>
          <w:spacing w:val="5"/>
          <w:sz w:val="24"/>
          <w:szCs w:val="24"/>
        </w:rPr>
        <w:t>с мячом и без мяча. Игровые упражнения с набивным мячом, в сочетании с прыжками, метаниями и броска</w:t>
      </w:r>
      <w:r>
        <w:rPr>
          <w:rFonts w:ascii="Times New Roman" w:hAnsi="Times New Roman"/>
          <w:color w:val="000000"/>
          <w:spacing w:val="7"/>
          <w:sz w:val="24"/>
          <w:szCs w:val="24"/>
        </w:rPr>
        <w:t>ми мячей разного веса в цель и на дальность.</w:t>
      </w:r>
    </w:p>
    <w:p w:rsidR="00CC5EFB" w:rsidRDefault="00CC5EFB" w:rsidP="00CC5EFB">
      <w:pPr>
        <w:spacing w:after="0"/>
        <w:ind w:firstLine="567"/>
        <w:jc w:val="both"/>
        <w:rPr>
          <w:rFonts w:ascii="Times New Roman" w:hAnsi="Times New Roman"/>
          <w:b/>
          <w:i/>
          <w:sz w:val="24"/>
          <w:szCs w:val="24"/>
        </w:rPr>
      </w:pPr>
    </w:p>
    <w:p w:rsidR="00CC5EFB" w:rsidRDefault="00CC5EFB" w:rsidP="00CC5EFB">
      <w:pPr>
        <w:spacing w:after="0"/>
        <w:ind w:firstLine="567"/>
        <w:jc w:val="both"/>
        <w:rPr>
          <w:rFonts w:ascii="Times New Roman" w:hAnsi="Times New Roman"/>
          <w:b/>
          <w:i/>
          <w:sz w:val="24"/>
          <w:szCs w:val="24"/>
        </w:rPr>
      </w:pPr>
      <w:r>
        <w:rPr>
          <w:rFonts w:ascii="Times New Roman" w:hAnsi="Times New Roman"/>
          <w:b/>
          <w:i/>
          <w:sz w:val="24"/>
          <w:szCs w:val="24"/>
        </w:rPr>
        <w:t>Гимнастика с элементами акробатики</w:t>
      </w:r>
    </w:p>
    <w:p w:rsidR="00CC5EFB" w:rsidRDefault="00CC5EFB" w:rsidP="00CC5EFB">
      <w:pPr>
        <w:widowControl w:val="0"/>
        <w:autoSpaceDE w:val="0"/>
        <w:spacing w:after="0"/>
        <w:ind w:firstLine="567"/>
        <w:jc w:val="both"/>
        <w:rPr>
          <w:rFonts w:ascii="Times New Roman" w:hAnsi="Times New Roman"/>
          <w:color w:val="000000"/>
          <w:spacing w:val="3"/>
          <w:sz w:val="24"/>
          <w:szCs w:val="24"/>
        </w:rPr>
      </w:pPr>
      <w:r>
        <w:rPr>
          <w:rFonts w:ascii="Times New Roman" w:hAnsi="Times New Roman"/>
          <w:b/>
          <w:color w:val="000000"/>
          <w:sz w:val="24"/>
          <w:szCs w:val="24"/>
        </w:rPr>
        <w:t xml:space="preserve">Строевые упражнения. </w:t>
      </w:r>
      <w:r>
        <w:rPr>
          <w:rFonts w:ascii="Times New Roman" w:hAnsi="Times New Roman"/>
          <w:color w:val="000000"/>
          <w:spacing w:val="-2"/>
          <w:sz w:val="24"/>
          <w:szCs w:val="24"/>
        </w:rPr>
        <w:t xml:space="preserve">Переход с шага </w:t>
      </w:r>
      <w:r>
        <w:rPr>
          <w:rFonts w:ascii="Times New Roman" w:hAnsi="Times New Roman"/>
          <w:color w:val="000000"/>
          <w:spacing w:val="14"/>
          <w:sz w:val="24"/>
          <w:szCs w:val="24"/>
        </w:rPr>
        <w:t xml:space="preserve">на месте на </w:t>
      </w:r>
      <w:r>
        <w:rPr>
          <w:rFonts w:ascii="Times New Roman" w:hAnsi="Times New Roman"/>
          <w:color w:val="000000"/>
          <w:spacing w:val="-3"/>
          <w:sz w:val="24"/>
          <w:szCs w:val="24"/>
        </w:rPr>
        <w:t>ходьбу в колон</w:t>
      </w:r>
      <w:r>
        <w:rPr>
          <w:rFonts w:ascii="Times New Roman" w:hAnsi="Times New Roman"/>
          <w:color w:val="000000"/>
          <w:spacing w:val="-4"/>
          <w:sz w:val="24"/>
          <w:szCs w:val="24"/>
        </w:rPr>
        <w:t xml:space="preserve">не и в шеренге; </w:t>
      </w:r>
      <w:r>
        <w:rPr>
          <w:rFonts w:ascii="Times New Roman" w:hAnsi="Times New Roman"/>
          <w:color w:val="000000"/>
          <w:spacing w:val="-2"/>
          <w:sz w:val="24"/>
          <w:szCs w:val="24"/>
        </w:rPr>
        <w:t>перестроения из колонны по од</w:t>
      </w:r>
      <w:r>
        <w:rPr>
          <w:rFonts w:ascii="Times New Roman" w:hAnsi="Times New Roman"/>
          <w:color w:val="000000"/>
          <w:spacing w:val="-3"/>
          <w:sz w:val="24"/>
          <w:szCs w:val="24"/>
        </w:rPr>
        <w:t xml:space="preserve">ному в колонны </w:t>
      </w:r>
      <w:r>
        <w:rPr>
          <w:rFonts w:ascii="Times New Roman" w:hAnsi="Times New Roman"/>
          <w:color w:val="000000"/>
          <w:spacing w:val="-4"/>
          <w:sz w:val="24"/>
          <w:szCs w:val="24"/>
        </w:rPr>
        <w:t>по два, по четы</w:t>
      </w:r>
      <w:r>
        <w:rPr>
          <w:rFonts w:ascii="Times New Roman" w:hAnsi="Times New Roman"/>
          <w:color w:val="000000"/>
          <w:spacing w:val="3"/>
          <w:sz w:val="24"/>
          <w:szCs w:val="24"/>
        </w:rPr>
        <w:t>ре в движении.</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Общеразвивающие упражнения без предметов и с предметами, развитие координационных, силовых способностей, гибкости и правильной осанки: </w:t>
      </w:r>
      <w:r>
        <w:rPr>
          <w:rFonts w:ascii="Times New Roman" w:hAnsi="Times New Roman"/>
          <w:color w:val="000000"/>
          <w:spacing w:val="1"/>
          <w:sz w:val="24"/>
          <w:szCs w:val="24"/>
        </w:rPr>
        <w:t xml:space="preserve">сочетание различных положений рук, ног, туловища. </w:t>
      </w:r>
      <w:r>
        <w:rPr>
          <w:rFonts w:ascii="Times New Roman" w:hAnsi="Times New Roman"/>
          <w:color w:val="000000"/>
          <w:spacing w:val="5"/>
          <w:sz w:val="24"/>
          <w:szCs w:val="24"/>
        </w:rPr>
        <w:t xml:space="preserve">Сочетание движений руками с ходьбой на месте и в </w:t>
      </w:r>
      <w:r>
        <w:rPr>
          <w:rFonts w:ascii="Times New Roman" w:hAnsi="Times New Roman"/>
          <w:color w:val="000000"/>
          <w:spacing w:val="3"/>
          <w:sz w:val="24"/>
          <w:szCs w:val="24"/>
        </w:rPr>
        <w:t>движении, с маховыми движениями ногой, с подско</w:t>
      </w:r>
      <w:r>
        <w:rPr>
          <w:rFonts w:ascii="Times New Roman" w:hAnsi="Times New Roman"/>
          <w:color w:val="000000"/>
          <w:spacing w:val="1"/>
          <w:sz w:val="24"/>
          <w:szCs w:val="24"/>
        </w:rPr>
        <w:t xml:space="preserve">ками, с приседаниями, с поворотами. </w:t>
      </w:r>
      <w:r>
        <w:rPr>
          <w:rFonts w:ascii="Times New Roman" w:hAnsi="Times New Roman"/>
          <w:color w:val="000000"/>
          <w:spacing w:val="3"/>
          <w:sz w:val="24"/>
          <w:szCs w:val="24"/>
        </w:rPr>
        <w:t>Общеразвивающие упражнения с повышенной амп</w:t>
      </w:r>
      <w:r>
        <w:rPr>
          <w:rFonts w:ascii="Times New Roman" w:hAnsi="Times New Roman"/>
          <w:color w:val="000000"/>
          <w:spacing w:val="2"/>
          <w:sz w:val="24"/>
          <w:szCs w:val="24"/>
        </w:rPr>
        <w:t>литудой для плечевых ,локтевых, тазобедренных, ко</w:t>
      </w:r>
      <w:r>
        <w:rPr>
          <w:rFonts w:ascii="Times New Roman" w:hAnsi="Times New Roman"/>
          <w:color w:val="000000"/>
          <w:spacing w:val="1"/>
          <w:sz w:val="24"/>
          <w:szCs w:val="24"/>
        </w:rPr>
        <w:t xml:space="preserve">ленных суставов и позвоночника. </w:t>
      </w:r>
      <w:r>
        <w:rPr>
          <w:rFonts w:ascii="Times New Roman" w:hAnsi="Times New Roman"/>
          <w:color w:val="000000"/>
          <w:spacing w:val="3"/>
          <w:sz w:val="24"/>
          <w:szCs w:val="24"/>
        </w:rPr>
        <w:t>Общеразвивающие упражнения в парах.</w:t>
      </w:r>
      <w:r>
        <w:rPr>
          <w:rFonts w:ascii="Times New Roman" w:hAnsi="Times New Roman"/>
          <w:b/>
          <w:bCs/>
          <w:color w:val="000000"/>
          <w:spacing w:val="3"/>
          <w:sz w:val="24"/>
          <w:szCs w:val="24"/>
        </w:rPr>
        <w:t xml:space="preserve"> Мальчики:</w:t>
      </w:r>
      <w:r>
        <w:rPr>
          <w:rFonts w:ascii="Times New Roman" w:hAnsi="Times New Roman"/>
          <w:color w:val="000000"/>
          <w:spacing w:val="3"/>
          <w:sz w:val="24"/>
          <w:szCs w:val="24"/>
        </w:rPr>
        <w:t xml:space="preserve"> с набивным и большим мячом, гантелями </w:t>
      </w:r>
      <w:r>
        <w:rPr>
          <w:rFonts w:ascii="Times New Roman" w:hAnsi="Times New Roman"/>
          <w:color w:val="000000"/>
          <w:spacing w:val="12"/>
          <w:sz w:val="24"/>
          <w:szCs w:val="24"/>
        </w:rPr>
        <w:t>(3-5 кг)</w:t>
      </w:r>
      <w:r>
        <w:rPr>
          <w:rFonts w:ascii="Times New Roman" w:hAnsi="Times New Roman"/>
          <w:color w:val="000000"/>
          <w:sz w:val="24"/>
          <w:szCs w:val="24"/>
        </w:rPr>
        <w:t xml:space="preserve">. </w:t>
      </w:r>
      <w:r>
        <w:rPr>
          <w:rFonts w:ascii="Times New Roman" w:hAnsi="Times New Roman"/>
          <w:b/>
          <w:bCs/>
          <w:color w:val="000000"/>
          <w:spacing w:val="1"/>
          <w:sz w:val="24"/>
          <w:szCs w:val="24"/>
        </w:rPr>
        <w:t>Девочки</w:t>
      </w:r>
      <w:r>
        <w:rPr>
          <w:rFonts w:ascii="Times New Roman" w:hAnsi="Times New Roman"/>
          <w:color w:val="000000"/>
          <w:spacing w:val="1"/>
          <w:sz w:val="24"/>
          <w:szCs w:val="24"/>
        </w:rPr>
        <w:t>: с обручами, скакалками, большим мячом, пал</w:t>
      </w:r>
      <w:r>
        <w:rPr>
          <w:rFonts w:ascii="Times New Roman" w:hAnsi="Times New Roman"/>
          <w:color w:val="000000"/>
          <w:spacing w:val="-2"/>
          <w:sz w:val="24"/>
          <w:szCs w:val="24"/>
        </w:rPr>
        <w:t xml:space="preserve">ками. </w:t>
      </w:r>
      <w:r>
        <w:rPr>
          <w:rFonts w:ascii="Times New Roman" w:hAnsi="Times New Roman"/>
          <w:color w:val="000000"/>
          <w:spacing w:val="8"/>
          <w:sz w:val="24"/>
          <w:szCs w:val="24"/>
        </w:rPr>
        <w:t xml:space="preserve">Эстафеты и игры с использованием </w:t>
      </w:r>
      <w:r>
        <w:rPr>
          <w:rFonts w:ascii="Times New Roman" w:hAnsi="Times New Roman"/>
          <w:color w:val="000000"/>
          <w:spacing w:val="3"/>
          <w:sz w:val="24"/>
          <w:szCs w:val="24"/>
        </w:rPr>
        <w:t>гимнастических упражнений и инвентаря.</w:t>
      </w:r>
      <w:r>
        <w:rPr>
          <w:rFonts w:ascii="Times New Roman" w:hAnsi="Times New Roman"/>
          <w:color w:val="000000"/>
          <w:spacing w:val="4"/>
          <w:sz w:val="24"/>
          <w:szCs w:val="24"/>
        </w:rPr>
        <w:t xml:space="preserve"> Прыжки со скакалкой.</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Акробатические упражнения: </w:t>
      </w:r>
      <w:r>
        <w:rPr>
          <w:rFonts w:ascii="Times New Roman" w:hAnsi="Times New Roman"/>
          <w:b/>
          <w:bCs/>
          <w:color w:val="000000"/>
          <w:sz w:val="24"/>
          <w:szCs w:val="24"/>
        </w:rPr>
        <w:t>мальчики:</w:t>
      </w:r>
      <w:r>
        <w:rPr>
          <w:rFonts w:ascii="Times New Roman" w:hAnsi="Times New Roman"/>
          <w:color w:val="000000"/>
          <w:sz w:val="24"/>
          <w:szCs w:val="24"/>
        </w:rPr>
        <w:t xml:space="preserve"> из упора присев силой  стойка на голове и руках силой; длинный кувырок вперед с трех шагов разбега. </w:t>
      </w:r>
      <w:r>
        <w:rPr>
          <w:rFonts w:ascii="Times New Roman" w:hAnsi="Times New Roman"/>
          <w:b/>
          <w:bCs/>
          <w:color w:val="000000"/>
          <w:sz w:val="24"/>
          <w:szCs w:val="24"/>
        </w:rPr>
        <w:t>Девочки</w:t>
      </w:r>
      <w:r>
        <w:rPr>
          <w:rFonts w:ascii="Times New Roman" w:hAnsi="Times New Roman"/>
          <w:color w:val="000000"/>
          <w:sz w:val="24"/>
          <w:szCs w:val="24"/>
        </w:rPr>
        <w:t>: равновесие на одной; выпад  вперед; кувырок вперед.</w:t>
      </w:r>
    </w:p>
    <w:p w:rsidR="00CC5EFB" w:rsidRDefault="00CC5EFB" w:rsidP="00CC5EFB">
      <w:pPr>
        <w:shd w:val="clear" w:color="auto" w:fill="FFFFFF"/>
        <w:spacing w:after="0"/>
        <w:ind w:firstLine="567"/>
        <w:jc w:val="both"/>
        <w:rPr>
          <w:rFonts w:ascii="Times New Roman" w:hAnsi="Times New Roman"/>
          <w:sz w:val="24"/>
          <w:szCs w:val="24"/>
        </w:rPr>
      </w:pPr>
      <w:r>
        <w:rPr>
          <w:rFonts w:ascii="Times New Roman" w:hAnsi="Times New Roman"/>
          <w:b/>
          <w:color w:val="000000"/>
          <w:sz w:val="24"/>
          <w:szCs w:val="24"/>
        </w:rPr>
        <w:t xml:space="preserve">Висы и упоры: </w:t>
      </w:r>
      <w:r>
        <w:rPr>
          <w:rFonts w:ascii="Times New Roman" w:hAnsi="Times New Roman"/>
          <w:b/>
          <w:bCs/>
          <w:color w:val="000000"/>
          <w:spacing w:val="-4"/>
          <w:sz w:val="24"/>
          <w:szCs w:val="24"/>
        </w:rPr>
        <w:t xml:space="preserve">мальчики: </w:t>
      </w:r>
      <w:r>
        <w:rPr>
          <w:rFonts w:ascii="Times New Roman" w:hAnsi="Times New Roman"/>
          <w:sz w:val="24"/>
          <w:szCs w:val="24"/>
        </w:rPr>
        <w:t xml:space="preserve"> поднимание прямых ног в висе.</w:t>
      </w:r>
    </w:p>
    <w:p w:rsidR="00CC5EFB" w:rsidRDefault="00CC5EFB" w:rsidP="00CC5EFB">
      <w:pPr>
        <w:widowControl w:val="0"/>
        <w:autoSpaceDE w:val="0"/>
        <w:spacing w:after="0"/>
        <w:ind w:firstLine="567"/>
        <w:jc w:val="both"/>
        <w:rPr>
          <w:rFonts w:ascii="Times New Roman" w:hAnsi="Times New Roman"/>
          <w:color w:val="000000"/>
          <w:spacing w:val="4"/>
          <w:sz w:val="24"/>
          <w:szCs w:val="24"/>
        </w:rPr>
      </w:pPr>
      <w:r>
        <w:rPr>
          <w:rFonts w:ascii="Times New Roman" w:hAnsi="Times New Roman"/>
          <w:b/>
          <w:color w:val="000000"/>
          <w:sz w:val="24"/>
          <w:szCs w:val="24"/>
        </w:rPr>
        <w:t xml:space="preserve">Лазанье: </w:t>
      </w:r>
      <w:r>
        <w:rPr>
          <w:rFonts w:ascii="Times New Roman" w:hAnsi="Times New Roman"/>
          <w:color w:val="000000"/>
          <w:spacing w:val="3"/>
          <w:sz w:val="24"/>
          <w:szCs w:val="24"/>
        </w:rPr>
        <w:t xml:space="preserve">лазанье по гимнастической лестнице. </w:t>
      </w:r>
      <w:r>
        <w:rPr>
          <w:rFonts w:ascii="Times New Roman" w:hAnsi="Times New Roman"/>
          <w:color w:val="000000"/>
          <w:spacing w:val="5"/>
          <w:sz w:val="24"/>
          <w:szCs w:val="24"/>
        </w:rPr>
        <w:t>Подтягивания. Упражнения в висах и упорах, с ган</w:t>
      </w:r>
      <w:r>
        <w:rPr>
          <w:rFonts w:ascii="Times New Roman" w:hAnsi="Times New Roman"/>
          <w:color w:val="000000"/>
          <w:spacing w:val="4"/>
          <w:sz w:val="24"/>
          <w:szCs w:val="24"/>
        </w:rPr>
        <w:t>телями, набивными мячами.</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z w:val="24"/>
          <w:szCs w:val="24"/>
        </w:rPr>
        <w:t xml:space="preserve">Опорные прыжки: </w:t>
      </w:r>
      <w:r>
        <w:rPr>
          <w:rFonts w:ascii="Times New Roman" w:hAnsi="Times New Roman"/>
          <w:b/>
          <w:bCs/>
          <w:color w:val="000000"/>
          <w:sz w:val="24"/>
          <w:szCs w:val="24"/>
        </w:rPr>
        <w:t xml:space="preserve">мальчики: </w:t>
      </w:r>
      <w:r>
        <w:rPr>
          <w:rFonts w:ascii="Times New Roman" w:hAnsi="Times New Roman"/>
          <w:color w:val="000000"/>
          <w:sz w:val="24"/>
          <w:szCs w:val="24"/>
        </w:rPr>
        <w:t xml:space="preserve">прыжок согнув ноги (козёл в  длину, высота 115 см). </w:t>
      </w:r>
      <w:r>
        <w:rPr>
          <w:rFonts w:ascii="Times New Roman" w:hAnsi="Times New Roman"/>
          <w:b/>
          <w:bCs/>
          <w:color w:val="000000"/>
          <w:sz w:val="24"/>
          <w:szCs w:val="24"/>
        </w:rPr>
        <w:t>Девочки:</w:t>
      </w:r>
      <w:r>
        <w:rPr>
          <w:rFonts w:ascii="Times New Roman" w:hAnsi="Times New Roman"/>
          <w:color w:val="000000"/>
          <w:sz w:val="24"/>
          <w:szCs w:val="24"/>
        </w:rPr>
        <w:t>прыжок  ноги врозь (козёл в ширину, высота 110 см).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z w:val="24"/>
          <w:szCs w:val="24"/>
        </w:rPr>
        <w:t xml:space="preserve">Равновесие. </w:t>
      </w:r>
      <w:r>
        <w:rPr>
          <w:rFonts w:ascii="Times New Roman" w:hAnsi="Times New Roman"/>
          <w:color w:val="000000"/>
          <w:spacing w:val="8"/>
          <w:sz w:val="24"/>
          <w:szCs w:val="24"/>
        </w:rPr>
        <w:t xml:space="preserve">На гимнастическом бревне — </w:t>
      </w:r>
      <w:r>
        <w:rPr>
          <w:rFonts w:ascii="Times New Roman" w:hAnsi="Times New Roman"/>
          <w:b/>
          <w:bCs/>
          <w:color w:val="000000"/>
          <w:spacing w:val="-1"/>
          <w:sz w:val="24"/>
          <w:szCs w:val="24"/>
        </w:rPr>
        <w:t xml:space="preserve">девочки: </w:t>
      </w:r>
      <w:r>
        <w:rPr>
          <w:rFonts w:ascii="Times New Roman" w:hAnsi="Times New Roman"/>
          <w:color w:val="000000"/>
          <w:sz w:val="24"/>
          <w:szCs w:val="24"/>
        </w:rPr>
        <w:t xml:space="preserve">танцевальные шаги с махами ног и поворотами на носках; подскоки в полуприсед; соскоки. </w:t>
      </w:r>
      <w:r>
        <w:rPr>
          <w:rFonts w:ascii="Times New Roman" w:hAnsi="Times New Roman"/>
          <w:color w:val="000000"/>
          <w:spacing w:val="4"/>
          <w:sz w:val="24"/>
          <w:szCs w:val="24"/>
        </w:rPr>
        <w:t>Упражнения с гимнасти</w:t>
      </w:r>
      <w:r>
        <w:rPr>
          <w:rFonts w:ascii="Times New Roman" w:hAnsi="Times New Roman"/>
          <w:color w:val="000000"/>
          <w:spacing w:val="8"/>
          <w:sz w:val="24"/>
          <w:szCs w:val="24"/>
        </w:rPr>
        <w:t>ческой скамейкой.</w:t>
      </w:r>
    </w:p>
    <w:p w:rsidR="00CC5EFB" w:rsidRDefault="00CC5EFB" w:rsidP="00CC5EFB">
      <w:pPr>
        <w:shd w:val="clear" w:color="auto" w:fill="FFFFFF"/>
        <w:spacing w:after="0"/>
        <w:ind w:firstLine="567"/>
        <w:jc w:val="both"/>
        <w:rPr>
          <w:rFonts w:ascii="Times New Roman" w:hAnsi="Times New Roman"/>
          <w:b/>
          <w:i/>
          <w:color w:val="000000"/>
          <w:sz w:val="24"/>
          <w:szCs w:val="24"/>
        </w:rPr>
      </w:pPr>
    </w:p>
    <w:p w:rsidR="00CC5EFB" w:rsidRDefault="00CC5EFB" w:rsidP="00CC5EFB">
      <w:pPr>
        <w:shd w:val="clear" w:color="auto" w:fill="FFFFFF"/>
        <w:spacing w:after="0"/>
        <w:ind w:firstLine="567"/>
        <w:jc w:val="both"/>
        <w:rPr>
          <w:rFonts w:ascii="Times New Roman" w:hAnsi="Times New Roman"/>
          <w:b/>
          <w:i/>
          <w:color w:val="000000"/>
          <w:sz w:val="24"/>
          <w:szCs w:val="24"/>
        </w:rPr>
      </w:pPr>
      <w:r>
        <w:rPr>
          <w:rFonts w:ascii="Times New Roman" w:hAnsi="Times New Roman"/>
          <w:b/>
          <w:i/>
          <w:color w:val="000000"/>
          <w:sz w:val="24"/>
          <w:szCs w:val="24"/>
        </w:rPr>
        <w:t>Легкая атлетика и кроссовая подготовка</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3"/>
          <w:sz w:val="24"/>
          <w:szCs w:val="24"/>
        </w:rPr>
        <w:t>спринтерско</w:t>
      </w:r>
      <w:r>
        <w:rPr>
          <w:rFonts w:ascii="Times New Roman" w:hAnsi="Times New Roman"/>
          <w:b/>
          <w:color w:val="000000"/>
          <w:spacing w:val="1"/>
          <w:sz w:val="24"/>
          <w:szCs w:val="24"/>
        </w:rPr>
        <w:t>го бега</w:t>
      </w:r>
      <w:r>
        <w:rPr>
          <w:rFonts w:ascii="Times New Roman" w:hAnsi="Times New Roman"/>
          <w:b/>
          <w:color w:val="000000"/>
          <w:sz w:val="24"/>
          <w:szCs w:val="24"/>
        </w:rPr>
        <w:t xml:space="preserve">: </w:t>
      </w:r>
      <w:r>
        <w:rPr>
          <w:rFonts w:ascii="Times New Roman" w:hAnsi="Times New Roman"/>
          <w:color w:val="000000"/>
          <w:sz w:val="24"/>
          <w:szCs w:val="24"/>
        </w:rPr>
        <w:t xml:space="preserve">низкий старт </w:t>
      </w:r>
      <w:r>
        <w:rPr>
          <w:rFonts w:ascii="Times New Roman" w:hAnsi="Times New Roman"/>
          <w:color w:val="000000"/>
          <w:spacing w:val="-1"/>
          <w:sz w:val="24"/>
          <w:szCs w:val="24"/>
        </w:rPr>
        <w:t>до 30 м</w:t>
      </w:r>
      <w:r>
        <w:rPr>
          <w:rFonts w:ascii="Times New Roman" w:hAnsi="Times New Roman"/>
          <w:color w:val="000000"/>
          <w:spacing w:val="8"/>
          <w:sz w:val="24"/>
          <w:szCs w:val="24"/>
        </w:rPr>
        <w:t xml:space="preserve">. </w:t>
      </w:r>
      <w:r>
        <w:rPr>
          <w:rFonts w:ascii="Times New Roman" w:hAnsi="Times New Roman"/>
          <w:color w:val="000000"/>
          <w:spacing w:val="5"/>
          <w:sz w:val="24"/>
          <w:szCs w:val="24"/>
        </w:rPr>
        <w:t>Бег с ускорени</w:t>
      </w:r>
      <w:r>
        <w:rPr>
          <w:rFonts w:ascii="Times New Roman" w:hAnsi="Times New Roman"/>
          <w:color w:val="000000"/>
          <w:spacing w:val="2"/>
          <w:sz w:val="24"/>
          <w:szCs w:val="24"/>
        </w:rPr>
        <w:t xml:space="preserve">ем от 70 до 80 м. </w:t>
      </w:r>
      <w:r>
        <w:rPr>
          <w:rFonts w:ascii="Times New Roman" w:hAnsi="Times New Roman"/>
          <w:color w:val="000000"/>
          <w:spacing w:val="5"/>
          <w:sz w:val="24"/>
          <w:szCs w:val="24"/>
        </w:rPr>
        <w:t xml:space="preserve">Скоростной бег </w:t>
      </w:r>
      <w:r>
        <w:rPr>
          <w:rFonts w:ascii="Times New Roman" w:hAnsi="Times New Roman"/>
          <w:color w:val="000000"/>
          <w:spacing w:val="8"/>
          <w:sz w:val="24"/>
          <w:szCs w:val="24"/>
        </w:rPr>
        <w:t xml:space="preserve">до 60 м. </w:t>
      </w:r>
      <w:r>
        <w:rPr>
          <w:rFonts w:ascii="Times New Roman" w:hAnsi="Times New Roman"/>
          <w:color w:val="000000"/>
          <w:spacing w:val="1"/>
          <w:sz w:val="24"/>
          <w:szCs w:val="24"/>
        </w:rPr>
        <w:t xml:space="preserve">Бег на результат </w:t>
      </w:r>
      <w:r>
        <w:rPr>
          <w:rFonts w:ascii="Times New Roman" w:hAnsi="Times New Roman"/>
          <w:color w:val="000000"/>
          <w:spacing w:val="3"/>
          <w:sz w:val="24"/>
          <w:szCs w:val="24"/>
        </w:rPr>
        <w:t>30,60,300,400,500 м.</w:t>
      </w:r>
    </w:p>
    <w:p w:rsidR="00CC5EFB" w:rsidRDefault="00CC5EFB" w:rsidP="00CC5EFB">
      <w:pPr>
        <w:shd w:val="clear" w:color="auto" w:fill="FFFFFF"/>
        <w:spacing w:after="0"/>
        <w:ind w:firstLine="567"/>
        <w:jc w:val="both"/>
        <w:rPr>
          <w:rFonts w:ascii="Times New Roman" w:hAnsi="Times New Roman"/>
          <w:color w:val="000000"/>
          <w:spacing w:val="8"/>
          <w:sz w:val="24"/>
          <w:szCs w:val="24"/>
        </w:rPr>
      </w:pPr>
      <w:r>
        <w:rPr>
          <w:rFonts w:ascii="Times New Roman" w:hAnsi="Times New Roman"/>
          <w:b/>
          <w:color w:val="000000"/>
          <w:spacing w:val="-2"/>
          <w:sz w:val="24"/>
          <w:szCs w:val="24"/>
        </w:rPr>
        <w:t>Техника</w:t>
      </w:r>
      <w:r>
        <w:rPr>
          <w:rFonts w:ascii="Times New Roman" w:hAnsi="Times New Roman"/>
          <w:b/>
          <w:color w:val="000000"/>
          <w:spacing w:val="-6"/>
          <w:sz w:val="24"/>
          <w:szCs w:val="24"/>
        </w:rPr>
        <w:t xml:space="preserve"> длительного бега</w:t>
      </w:r>
      <w:r>
        <w:rPr>
          <w:rFonts w:ascii="Times New Roman" w:hAnsi="Times New Roman"/>
          <w:b/>
          <w:color w:val="000000"/>
          <w:sz w:val="24"/>
          <w:szCs w:val="24"/>
        </w:rPr>
        <w:t xml:space="preserve">: девочки </w:t>
      </w:r>
      <w:r>
        <w:rPr>
          <w:rFonts w:ascii="Times New Roman" w:hAnsi="Times New Roman"/>
          <w:color w:val="000000"/>
          <w:spacing w:val="8"/>
          <w:sz w:val="24"/>
          <w:szCs w:val="24"/>
        </w:rPr>
        <w:t>бег 1000,2000,3000м.</w:t>
      </w:r>
    </w:p>
    <w:p w:rsidR="00CC5EFB" w:rsidRDefault="00CC5EFB" w:rsidP="00CC5EFB">
      <w:pPr>
        <w:shd w:val="clear" w:color="auto" w:fill="FFFFFF"/>
        <w:spacing w:after="0"/>
        <w:ind w:firstLine="567"/>
        <w:jc w:val="both"/>
        <w:rPr>
          <w:rFonts w:ascii="Times New Roman" w:hAnsi="Times New Roman"/>
          <w:color w:val="000000"/>
          <w:sz w:val="24"/>
          <w:szCs w:val="24"/>
        </w:rPr>
      </w:pPr>
      <w:r>
        <w:rPr>
          <w:rFonts w:ascii="Times New Roman" w:hAnsi="Times New Roman"/>
          <w:b/>
          <w:color w:val="000000"/>
          <w:spacing w:val="-2"/>
          <w:sz w:val="24"/>
          <w:szCs w:val="24"/>
        </w:rPr>
        <w:t xml:space="preserve">Техника </w:t>
      </w:r>
      <w:r>
        <w:rPr>
          <w:rFonts w:ascii="Times New Roman" w:hAnsi="Times New Roman"/>
          <w:b/>
          <w:color w:val="000000"/>
          <w:spacing w:val="1"/>
          <w:sz w:val="24"/>
          <w:szCs w:val="24"/>
        </w:rPr>
        <w:t xml:space="preserve">прыжка в </w:t>
      </w:r>
      <w:r>
        <w:rPr>
          <w:rFonts w:ascii="Times New Roman" w:hAnsi="Times New Roman"/>
          <w:b/>
          <w:color w:val="000000"/>
          <w:spacing w:val="-2"/>
          <w:sz w:val="24"/>
          <w:szCs w:val="24"/>
        </w:rPr>
        <w:t>длину</w:t>
      </w:r>
      <w:r>
        <w:rPr>
          <w:rFonts w:ascii="Times New Roman" w:hAnsi="Times New Roman"/>
          <w:b/>
          <w:color w:val="000000"/>
          <w:sz w:val="24"/>
          <w:szCs w:val="24"/>
        </w:rPr>
        <w:t xml:space="preserve">: </w:t>
      </w:r>
      <w:r>
        <w:rPr>
          <w:rFonts w:ascii="Times New Roman" w:hAnsi="Times New Roman"/>
          <w:color w:val="000000"/>
          <w:spacing w:val="5"/>
          <w:sz w:val="24"/>
          <w:szCs w:val="24"/>
        </w:rPr>
        <w:t>прыжки в дли</w:t>
      </w:r>
      <w:r>
        <w:rPr>
          <w:rFonts w:ascii="Times New Roman" w:hAnsi="Times New Roman"/>
          <w:color w:val="000000"/>
          <w:spacing w:val="-5"/>
          <w:sz w:val="24"/>
          <w:szCs w:val="24"/>
        </w:rPr>
        <w:t>ну с 11 - 13 ша</w:t>
      </w:r>
      <w:r>
        <w:rPr>
          <w:rFonts w:ascii="Times New Roman" w:hAnsi="Times New Roman"/>
          <w:color w:val="000000"/>
          <w:sz w:val="24"/>
          <w:szCs w:val="24"/>
        </w:rPr>
        <w:t>гов разбега способом «прогнувшись».</w:t>
      </w:r>
    </w:p>
    <w:p w:rsidR="00CC5EFB" w:rsidRDefault="00CC5EFB" w:rsidP="00CC5EFB">
      <w:pPr>
        <w:shd w:val="clear" w:color="auto" w:fill="FFFFFF"/>
        <w:spacing w:after="0"/>
        <w:ind w:firstLine="567"/>
        <w:jc w:val="both"/>
        <w:rPr>
          <w:rFonts w:ascii="Times New Roman" w:hAnsi="Times New Roman"/>
          <w:color w:val="000000"/>
          <w:spacing w:val="7"/>
          <w:sz w:val="24"/>
          <w:szCs w:val="24"/>
        </w:rPr>
      </w:pPr>
      <w:r>
        <w:rPr>
          <w:rFonts w:ascii="Times New Roman" w:hAnsi="Times New Roman"/>
          <w:b/>
          <w:color w:val="000000"/>
          <w:sz w:val="24"/>
          <w:szCs w:val="24"/>
        </w:rPr>
        <w:t>Техни</w:t>
      </w:r>
      <w:r>
        <w:rPr>
          <w:rFonts w:ascii="Times New Roman" w:hAnsi="Times New Roman"/>
          <w:b/>
          <w:color w:val="000000"/>
          <w:spacing w:val="5"/>
          <w:sz w:val="24"/>
          <w:szCs w:val="24"/>
        </w:rPr>
        <w:t>ка метания малого мяча</w:t>
      </w:r>
      <w:r>
        <w:rPr>
          <w:rFonts w:ascii="Times New Roman" w:hAnsi="Times New Roman"/>
          <w:b/>
          <w:color w:val="000000"/>
          <w:sz w:val="24"/>
          <w:szCs w:val="24"/>
        </w:rPr>
        <w:t xml:space="preserve">: </w:t>
      </w:r>
      <w:r>
        <w:rPr>
          <w:rFonts w:ascii="Times New Roman" w:hAnsi="Times New Roman"/>
          <w:color w:val="000000"/>
          <w:sz w:val="24"/>
          <w:szCs w:val="24"/>
        </w:rPr>
        <w:t xml:space="preserve">метание теннисного мяча и мяча </w:t>
      </w:r>
      <w:r>
        <w:rPr>
          <w:rFonts w:ascii="Times New Roman" w:hAnsi="Times New Roman"/>
          <w:color w:val="000000"/>
          <w:spacing w:val="5"/>
          <w:sz w:val="24"/>
          <w:szCs w:val="24"/>
        </w:rPr>
        <w:t xml:space="preserve">весом150 г с </w:t>
      </w:r>
      <w:r>
        <w:rPr>
          <w:rFonts w:ascii="Times New Roman" w:hAnsi="Times New Roman"/>
          <w:color w:val="000000"/>
          <w:spacing w:val="2"/>
          <w:sz w:val="24"/>
          <w:szCs w:val="24"/>
        </w:rPr>
        <w:t>места на даль</w:t>
      </w:r>
      <w:r>
        <w:rPr>
          <w:rFonts w:ascii="Times New Roman" w:hAnsi="Times New Roman"/>
          <w:color w:val="000000"/>
          <w:spacing w:val="-3"/>
          <w:sz w:val="24"/>
          <w:szCs w:val="24"/>
        </w:rPr>
        <w:t>ность,с4-</w:t>
      </w:r>
      <w:r>
        <w:rPr>
          <w:rFonts w:ascii="Times New Roman" w:hAnsi="Times New Roman"/>
          <w:color w:val="000000"/>
          <w:spacing w:val="2"/>
          <w:sz w:val="24"/>
          <w:szCs w:val="24"/>
        </w:rPr>
        <w:t>5 бросковых шагов с укорочен</w:t>
      </w:r>
      <w:r>
        <w:rPr>
          <w:rFonts w:ascii="Times New Roman" w:hAnsi="Times New Roman"/>
          <w:color w:val="000000"/>
          <w:spacing w:val="-2"/>
          <w:sz w:val="24"/>
          <w:szCs w:val="24"/>
        </w:rPr>
        <w:t xml:space="preserve">ного и полного </w:t>
      </w:r>
      <w:r>
        <w:rPr>
          <w:rFonts w:ascii="Times New Roman" w:hAnsi="Times New Roman"/>
          <w:color w:val="000000"/>
          <w:spacing w:val="5"/>
          <w:sz w:val="24"/>
          <w:szCs w:val="24"/>
        </w:rPr>
        <w:t>разбега на даль</w:t>
      </w:r>
      <w:r>
        <w:rPr>
          <w:rFonts w:ascii="Times New Roman" w:hAnsi="Times New Roman"/>
          <w:color w:val="000000"/>
          <w:spacing w:val="3"/>
          <w:sz w:val="24"/>
          <w:szCs w:val="24"/>
        </w:rPr>
        <w:t xml:space="preserve">ность, в коридор </w:t>
      </w:r>
      <w:r>
        <w:rPr>
          <w:rFonts w:ascii="Times New Roman" w:hAnsi="Times New Roman"/>
          <w:color w:val="000000"/>
          <w:spacing w:val="5"/>
          <w:sz w:val="24"/>
          <w:szCs w:val="24"/>
        </w:rPr>
        <w:t>10 м и на задан</w:t>
      </w:r>
      <w:r>
        <w:rPr>
          <w:rFonts w:ascii="Times New Roman" w:hAnsi="Times New Roman"/>
          <w:color w:val="000000"/>
          <w:spacing w:val="-2"/>
          <w:sz w:val="24"/>
          <w:szCs w:val="24"/>
        </w:rPr>
        <w:t xml:space="preserve">ное расстояние; в </w:t>
      </w:r>
      <w:r>
        <w:rPr>
          <w:rFonts w:ascii="Times New Roman" w:hAnsi="Times New Roman"/>
          <w:color w:val="000000"/>
          <w:spacing w:val="4"/>
          <w:sz w:val="24"/>
          <w:szCs w:val="24"/>
        </w:rPr>
        <w:t xml:space="preserve">горизонтальную </w:t>
      </w:r>
      <w:r>
        <w:rPr>
          <w:rFonts w:ascii="Times New Roman" w:hAnsi="Times New Roman"/>
          <w:color w:val="000000"/>
          <w:spacing w:val="-3"/>
          <w:sz w:val="24"/>
          <w:szCs w:val="24"/>
        </w:rPr>
        <w:t xml:space="preserve">и вертикальную </w:t>
      </w:r>
      <w:r>
        <w:rPr>
          <w:rFonts w:ascii="Times New Roman" w:hAnsi="Times New Roman"/>
          <w:color w:val="000000"/>
          <w:spacing w:val="-7"/>
          <w:sz w:val="24"/>
          <w:szCs w:val="24"/>
        </w:rPr>
        <w:t>цель</w:t>
      </w:r>
      <w:r>
        <w:rPr>
          <w:rFonts w:ascii="Times New Roman" w:hAnsi="Times New Roman"/>
          <w:color w:val="000000"/>
          <w:spacing w:val="9"/>
          <w:sz w:val="24"/>
          <w:szCs w:val="24"/>
        </w:rPr>
        <w:t>(1х1</w:t>
      </w:r>
      <w:r>
        <w:rPr>
          <w:rFonts w:ascii="Times New Roman" w:hAnsi="Times New Roman"/>
          <w:color w:val="000000"/>
          <w:spacing w:val="-7"/>
          <w:sz w:val="24"/>
          <w:szCs w:val="24"/>
        </w:rPr>
        <w:t xml:space="preserve">м)с </w:t>
      </w:r>
      <w:r>
        <w:rPr>
          <w:rFonts w:ascii="Times New Roman" w:hAnsi="Times New Roman"/>
          <w:color w:val="000000"/>
          <w:spacing w:val="-4"/>
          <w:sz w:val="24"/>
          <w:szCs w:val="24"/>
        </w:rPr>
        <w:t xml:space="preserve">расстояния </w:t>
      </w:r>
      <w:r>
        <w:rPr>
          <w:rFonts w:ascii="Times New Roman" w:hAnsi="Times New Roman"/>
          <w:color w:val="000000"/>
          <w:spacing w:val="-1"/>
          <w:sz w:val="24"/>
          <w:szCs w:val="24"/>
        </w:rPr>
        <w:t>юноши - до</w:t>
      </w:r>
      <w:r>
        <w:rPr>
          <w:rFonts w:ascii="Times New Roman" w:hAnsi="Times New Roman"/>
          <w:color w:val="000000"/>
          <w:spacing w:val="-2"/>
          <w:sz w:val="24"/>
          <w:szCs w:val="24"/>
        </w:rPr>
        <w:t xml:space="preserve">18 м, девушки - </w:t>
      </w:r>
      <w:r>
        <w:rPr>
          <w:rFonts w:ascii="Times New Roman" w:hAnsi="Times New Roman"/>
          <w:color w:val="000000"/>
          <w:spacing w:val="7"/>
          <w:sz w:val="24"/>
          <w:szCs w:val="24"/>
        </w:rPr>
        <w:t>12-14 м.</w:t>
      </w:r>
    </w:p>
    <w:p w:rsidR="00CC5EFB" w:rsidRDefault="00CC5EFB" w:rsidP="00CC5EFB">
      <w:pPr>
        <w:shd w:val="clear" w:color="auto" w:fill="FFFFFF"/>
        <w:spacing w:after="0"/>
        <w:ind w:firstLine="567"/>
        <w:jc w:val="both"/>
        <w:rPr>
          <w:rFonts w:ascii="Times New Roman" w:hAnsi="Times New Roman"/>
          <w:color w:val="000000"/>
          <w:spacing w:val="-3"/>
          <w:sz w:val="24"/>
          <w:szCs w:val="24"/>
        </w:rPr>
      </w:pPr>
      <w:r>
        <w:rPr>
          <w:rFonts w:ascii="Times New Roman" w:hAnsi="Times New Roman"/>
          <w:b/>
          <w:color w:val="000000"/>
          <w:spacing w:val="1"/>
          <w:sz w:val="24"/>
          <w:szCs w:val="24"/>
        </w:rPr>
        <w:lastRenderedPageBreak/>
        <w:t xml:space="preserve">Развитие </w:t>
      </w:r>
      <w:r>
        <w:rPr>
          <w:rFonts w:ascii="Times New Roman" w:hAnsi="Times New Roman"/>
          <w:b/>
          <w:color w:val="000000"/>
          <w:spacing w:val="-1"/>
          <w:sz w:val="24"/>
          <w:szCs w:val="24"/>
        </w:rPr>
        <w:t>выносливос</w:t>
      </w:r>
      <w:r>
        <w:rPr>
          <w:rFonts w:ascii="Times New Roman" w:hAnsi="Times New Roman"/>
          <w:b/>
          <w:color w:val="000000"/>
          <w:spacing w:val="-4"/>
          <w:sz w:val="24"/>
          <w:szCs w:val="24"/>
        </w:rPr>
        <w:t>ти</w:t>
      </w:r>
      <w:r>
        <w:rPr>
          <w:rFonts w:ascii="Times New Roman" w:hAnsi="Times New Roman"/>
          <w:b/>
          <w:color w:val="000000"/>
          <w:sz w:val="24"/>
          <w:szCs w:val="24"/>
        </w:rPr>
        <w:t xml:space="preserve">: </w:t>
      </w:r>
      <w:r>
        <w:rPr>
          <w:rFonts w:ascii="Times New Roman" w:hAnsi="Times New Roman"/>
          <w:color w:val="000000"/>
          <w:spacing w:val="-5"/>
          <w:sz w:val="24"/>
          <w:szCs w:val="24"/>
        </w:rPr>
        <w:t xml:space="preserve">бег </w:t>
      </w:r>
      <w:r>
        <w:rPr>
          <w:rFonts w:ascii="Times New Roman" w:hAnsi="Times New Roman"/>
          <w:color w:val="000000"/>
          <w:spacing w:val="-4"/>
          <w:sz w:val="24"/>
          <w:szCs w:val="24"/>
        </w:rPr>
        <w:t>командами, в па</w:t>
      </w:r>
      <w:r>
        <w:rPr>
          <w:rFonts w:ascii="Times New Roman" w:hAnsi="Times New Roman"/>
          <w:color w:val="000000"/>
          <w:spacing w:val="-3"/>
          <w:sz w:val="24"/>
          <w:szCs w:val="24"/>
        </w:rPr>
        <w:t>рах, кросс до 3 км, 6-минутный бег</w:t>
      </w:r>
    </w:p>
    <w:p w:rsidR="00CC5EFB" w:rsidRDefault="00CC5EFB" w:rsidP="00CC5EFB">
      <w:pPr>
        <w:shd w:val="clear" w:color="auto" w:fill="FFFFFF"/>
        <w:spacing w:after="0"/>
        <w:ind w:firstLine="567"/>
        <w:jc w:val="both"/>
        <w:rPr>
          <w:rFonts w:ascii="Times New Roman" w:hAnsi="Times New Roman"/>
          <w:color w:val="000000"/>
          <w:spacing w:val="6"/>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z w:val="24"/>
          <w:szCs w:val="24"/>
        </w:rPr>
        <w:t>скоростно-</w:t>
      </w:r>
      <w:r>
        <w:rPr>
          <w:rFonts w:ascii="Times New Roman" w:hAnsi="Times New Roman"/>
          <w:b/>
          <w:color w:val="000000"/>
          <w:spacing w:val="4"/>
          <w:sz w:val="24"/>
          <w:szCs w:val="24"/>
        </w:rPr>
        <w:t>силовых 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3"/>
          <w:sz w:val="24"/>
          <w:szCs w:val="24"/>
        </w:rPr>
        <w:t xml:space="preserve"> прыжки и многоскоки, метания в цель и на дальность разных снарядов из разных и. п., толчки и </w:t>
      </w:r>
      <w:r>
        <w:rPr>
          <w:rFonts w:ascii="Times New Roman" w:hAnsi="Times New Roman"/>
          <w:color w:val="000000"/>
          <w:spacing w:val="6"/>
          <w:sz w:val="24"/>
          <w:szCs w:val="24"/>
        </w:rPr>
        <w:t>броски набивных мячей весом до 3 кг.</w:t>
      </w:r>
    </w:p>
    <w:p w:rsidR="00CC5EFB" w:rsidRDefault="00CC5EFB" w:rsidP="00CC5EFB">
      <w:pPr>
        <w:spacing w:after="0"/>
        <w:ind w:firstLine="567"/>
        <w:jc w:val="both"/>
        <w:rPr>
          <w:rFonts w:ascii="Times New Roman" w:hAnsi="Times New Roman"/>
          <w:color w:val="000000"/>
          <w:spacing w:val="2"/>
          <w:sz w:val="24"/>
          <w:szCs w:val="24"/>
        </w:rPr>
      </w:pPr>
      <w:r>
        <w:rPr>
          <w:rFonts w:ascii="Times New Roman" w:hAnsi="Times New Roman"/>
          <w:b/>
          <w:color w:val="000000"/>
          <w:spacing w:val="3"/>
          <w:sz w:val="24"/>
          <w:szCs w:val="24"/>
        </w:rPr>
        <w:t xml:space="preserve">Развитие </w:t>
      </w:r>
      <w:r>
        <w:rPr>
          <w:rFonts w:ascii="Times New Roman" w:hAnsi="Times New Roman"/>
          <w:b/>
          <w:color w:val="000000"/>
          <w:spacing w:val="-2"/>
          <w:sz w:val="24"/>
          <w:szCs w:val="24"/>
        </w:rPr>
        <w:t xml:space="preserve">скоростных и координационных </w:t>
      </w:r>
      <w:r>
        <w:rPr>
          <w:rFonts w:ascii="Times New Roman" w:hAnsi="Times New Roman"/>
          <w:b/>
          <w:color w:val="000000"/>
          <w:spacing w:val="4"/>
          <w:sz w:val="24"/>
          <w:szCs w:val="24"/>
        </w:rPr>
        <w:t>спо</w:t>
      </w:r>
      <w:r>
        <w:rPr>
          <w:rFonts w:ascii="Times New Roman" w:hAnsi="Times New Roman"/>
          <w:b/>
          <w:color w:val="000000"/>
          <w:spacing w:val="-1"/>
          <w:sz w:val="24"/>
          <w:szCs w:val="24"/>
        </w:rPr>
        <w:t>собностей</w:t>
      </w:r>
      <w:r>
        <w:rPr>
          <w:rFonts w:ascii="Times New Roman" w:hAnsi="Times New Roman"/>
          <w:b/>
          <w:color w:val="000000"/>
          <w:sz w:val="24"/>
          <w:szCs w:val="24"/>
        </w:rPr>
        <w:t>:</w:t>
      </w:r>
      <w:r>
        <w:rPr>
          <w:rFonts w:ascii="Times New Roman" w:hAnsi="Times New Roman"/>
          <w:color w:val="000000"/>
          <w:spacing w:val="6"/>
          <w:sz w:val="24"/>
          <w:szCs w:val="24"/>
        </w:rPr>
        <w:t xml:space="preserve"> эстафеты, старты из различных и. п., бег с ускорением, с максимальной </w:t>
      </w:r>
      <w:r>
        <w:rPr>
          <w:rFonts w:ascii="Times New Roman" w:hAnsi="Times New Roman"/>
          <w:color w:val="000000"/>
          <w:spacing w:val="-2"/>
          <w:sz w:val="24"/>
          <w:szCs w:val="24"/>
        </w:rPr>
        <w:t>скоростью.</w:t>
      </w:r>
      <w:r>
        <w:rPr>
          <w:rFonts w:ascii="Times New Roman" w:hAnsi="Times New Roman"/>
          <w:color w:val="000000"/>
          <w:spacing w:val="4"/>
          <w:sz w:val="24"/>
          <w:szCs w:val="24"/>
        </w:rPr>
        <w:t xml:space="preserve"> Варианты челночного бега, бега с изменением направ</w:t>
      </w:r>
      <w:r>
        <w:rPr>
          <w:rFonts w:ascii="Times New Roman" w:hAnsi="Times New Roman"/>
          <w:color w:val="000000"/>
          <w:spacing w:val="3"/>
          <w:sz w:val="24"/>
          <w:szCs w:val="24"/>
        </w:rPr>
        <w:t>ления, скорости, способа перемещения, прыжки</w:t>
      </w:r>
      <w:r>
        <w:rPr>
          <w:rFonts w:ascii="Times New Roman" w:hAnsi="Times New Roman"/>
          <w:color w:val="000000"/>
          <w:spacing w:val="6"/>
          <w:sz w:val="24"/>
          <w:szCs w:val="24"/>
        </w:rPr>
        <w:t xml:space="preserve"> на точность приземления и в зоны, метания </w:t>
      </w:r>
      <w:r>
        <w:rPr>
          <w:rFonts w:ascii="Times New Roman" w:hAnsi="Times New Roman"/>
          <w:color w:val="000000"/>
          <w:spacing w:val="11"/>
          <w:sz w:val="24"/>
          <w:szCs w:val="24"/>
        </w:rPr>
        <w:t xml:space="preserve">различных снарядов из различных и. п. в цель и на </w:t>
      </w:r>
      <w:r>
        <w:rPr>
          <w:rFonts w:ascii="Times New Roman" w:hAnsi="Times New Roman"/>
          <w:color w:val="000000"/>
          <w:spacing w:val="2"/>
          <w:sz w:val="24"/>
          <w:szCs w:val="24"/>
        </w:rPr>
        <w:t>дальность.</w:t>
      </w:r>
    </w:p>
    <w:p w:rsidR="00CC5EFB" w:rsidRDefault="00CC5EFB" w:rsidP="00CC5EFB">
      <w:pPr>
        <w:spacing w:after="0"/>
        <w:ind w:firstLine="567"/>
        <w:jc w:val="both"/>
        <w:rPr>
          <w:rFonts w:ascii="Times New Roman" w:hAnsi="Times New Roman"/>
          <w:b/>
          <w:sz w:val="24"/>
          <w:szCs w:val="24"/>
        </w:rPr>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Учебные нормативы по усвоению навыков, умений, развитию двигательных качеств</w:t>
      </w:r>
    </w:p>
    <w:p w:rsidR="00AE6017" w:rsidRDefault="00AE6017" w:rsidP="00CC5EFB">
      <w:pPr>
        <w:spacing w:after="0"/>
        <w:ind w:firstLine="567"/>
        <w:jc w:val="both"/>
        <w:rPr>
          <w:rFonts w:ascii="Times New Roman" w:hAnsi="Times New Roman"/>
          <w:sz w:val="24"/>
          <w:szCs w:val="24"/>
        </w:rPr>
      </w:pPr>
    </w:p>
    <w:p w:rsidR="00AE6017" w:rsidRDefault="00AE6017" w:rsidP="00CC5EFB">
      <w:pPr>
        <w:spacing w:after="0"/>
        <w:ind w:firstLine="567"/>
        <w:jc w:val="both"/>
        <w:rPr>
          <w:rFonts w:ascii="Times New Roman" w:hAnsi="Times New Roman"/>
          <w:sz w:val="24"/>
          <w:szCs w:val="24"/>
        </w:rPr>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6 класс</w:t>
      </w:r>
    </w:p>
    <w:tbl>
      <w:tblPr>
        <w:tblW w:w="0" w:type="auto"/>
        <w:tblInd w:w="-838" w:type="dxa"/>
        <w:tblLayout w:type="fixed"/>
        <w:tblLook w:val="04A0"/>
      </w:tblPr>
      <w:tblGrid>
        <w:gridCol w:w="946"/>
        <w:gridCol w:w="4682"/>
        <w:gridCol w:w="850"/>
        <w:gridCol w:w="851"/>
        <w:gridCol w:w="850"/>
        <w:gridCol w:w="855"/>
        <w:gridCol w:w="855"/>
        <w:gridCol w:w="1041"/>
      </w:tblGrid>
      <w:tr w:rsidR="00CC5EFB" w:rsidTr="00AE6017">
        <w:trPr>
          <w:trHeight w:val="456"/>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ind w:firstLine="34"/>
              <w:jc w:val="both"/>
              <w:textAlignment w:val="baseline"/>
              <w:rPr>
                <w:rFonts w:ascii="Times New Roman" w:hAnsi="Times New Roman"/>
                <w:b/>
                <w:bCs/>
                <w:sz w:val="24"/>
                <w:szCs w:val="24"/>
              </w:rPr>
            </w:pPr>
          </w:p>
          <w:p w:rsidR="00CC5EFB" w:rsidRDefault="00CC5EFB">
            <w:pPr>
              <w:spacing w:after="0"/>
              <w:ind w:firstLine="34"/>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Учёт контрольных упражнений </w:t>
            </w:r>
          </w:p>
        </w:tc>
        <w:tc>
          <w:tcPr>
            <w:tcW w:w="5302"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5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Учащиеся </w:t>
            </w:r>
          </w:p>
        </w:tc>
        <w:tc>
          <w:tcPr>
            <w:tcW w:w="2551"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51"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AE6017">
        <w:trPr>
          <w:trHeight w:val="348"/>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Оценка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AE6017">
        <w:trPr>
          <w:trHeight w:val="287"/>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Челночный бег 3*10 м, сек</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10,0</w:t>
            </w:r>
          </w:p>
        </w:tc>
      </w:tr>
      <w:tr w:rsidR="00CC5EFB" w:rsidTr="00AE6017">
        <w:trPr>
          <w:trHeight w:val="26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30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5,4</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6,4</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7,0</w:t>
            </w:r>
          </w:p>
        </w:tc>
      </w:tr>
      <w:tr w:rsidR="00CC5EFB" w:rsidTr="00AE6017">
        <w:trPr>
          <w:trHeight w:val="69"/>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1000м.мин.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4.20</w:t>
            </w:r>
          </w:p>
        </w:tc>
        <w:tc>
          <w:tcPr>
            <w:tcW w:w="851"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4.50</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5.50</w:t>
            </w:r>
          </w:p>
        </w:tc>
      </w:tr>
      <w:tr w:rsidR="00CC5EFB" w:rsidTr="00AE6017">
        <w:trPr>
          <w:trHeight w:val="16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500м. мин</w:t>
            </w:r>
          </w:p>
        </w:tc>
        <w:tc>
          <w:tcPr>
            <w:tcW w:w="850"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2.15</w:t>
            </w:r>
          </w:p>
        </w:tc>
        <w:tc>
          <w:tcPr>
            <w:tcW w:w="851"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2.25</w:t>
            </w:r>
          </w:p>
        </w:tc>
        <w:tc>
          <w:tcPr>
            <w:tcW w:w="850"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2.35</w:t>
            </w:r>
          </w:p>
        </w:tc>
        <w:tc>
          <w:tcPr>
            <w:tcW w:w="855"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2.25</w:t>
            </w:r>
          </w:p>
        </w:tc>
        <w:tc>
          <w:tcPr>
            <w:tcW w:w="855" w:type="dxa"/>
            <w:tcBorders>
              <w:top w:val="single" w:sz="4" w:space="0" w:color="000000"/>
              <w:left w:val="single" w:sz="4" w:space="0" w:color="000000"/>
              <w:bottom w:val="single" w:sz="4" w:space="0" w:color="000000"/>
              <w:right w:val="nil"/>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2.35</w:t>
            </w:r>
          </w:p>
        </w:tc>
        <w:tc>
          <w:tcPr>
            <w:tcW w:w="1041" w:type="dxa"/>
            <w:tcBorders>
              <w:top w:val="single" w:sz="4" w:space="0" w:color="000000"/>
              <w:left w:val="single" w:sz="4" w:space="0" w:color="000000"/>
              <w:bottom w:val="single" w:sz="4" w:space="0" w:color="000000"/>
              <w:right w:val="single" w:sz="4" w:space="0" w:color="000000"/>
            </w:tcBorders>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2.45</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60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12,7</w:t>
            </w:r>
          </w:p>
        </w:tc>
      </w:tr>
      <w:tr w:rsidR="00CC5EFB" w:rsidTr="00AE6017">
        <w:trPr>
          <w:trHeight w:val="8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Бег 2000 м, мин</w:t>
            </w:r>
            <w:r>
              <w:rPr>
                <w:rFonts w:ascii="Times New Roman" w:hAnsi="Times New Roman"/>
                <w:b/>
                <w:sz w:val="24"/>
                <w:szCs w:val="24"/>
              </w:rPr>
              <w:t> </w:t>
            </w:r>
          </w:p>
        </w:tc>
        <w:tc>
          <w:tcPr>
            <w:tcW w:w="5302"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Без учета времени</w:t>
            </w:r>
          </w:p>
        </w:tc>
      </w:tr>
      <w:tr w:rsidR="00CC5EFB" w:rsidTr="00AE6017">
        <w:trPr>
          <w:trHeight w:val="174"/>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Прыжки в длину с места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r>
      <w:tr w:rsidR="00CC5EFB" w:rsidTr="00AE6017">
        <w:trPr>
          <w:trHeight w:val="277"/>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r>
      <w:tr w:rsidR="00CC5EFB" w:rsidTr="00AE6017">
        <w:trPr>
          <w:trHeight w:val="226"/>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Сгибание и разгибание рук в упоре</w:t>
            </w:r>
            <w:r>
              <w:rPr>
                <w:rFonts w:ascii="Times New Roman" w:hAnsi="Times New Roman"/>
                <w:b/>
                <w:sz w:val="24"/>
                <w:szCs w:val="24"/>
              </w:rPr>
              <w:t> лёжа</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5</w:t>
            </w:r>
          </w:p>
        </w:tc>
      </w:tr>
      <w:tr w:rsidR="00CC5EFB" w:rsidTr="00AE6017">
        <w:trPr>
          <w:trHeight w:val="329"/>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Наклоны вперед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bCs/>
                <w:sz w:val="24"/>
                <w:szCs w:val="24"/>
              </w:rPr>
              <w:t>Подъем туловища за 1 мин. Из положения лежа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20</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lastRenderedPageBreak/>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6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1400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950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750</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4,00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3,10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2,70</w:t>
            </w:r>
          </w:p>
        </w:tc>
      </w:tr>
      <w:tr w:rsidR="00CC5EFB" w:rsidTr="00AE6017">
        <w:trPr>
          <w:trHeight w:val="118"/>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на скакалке 1мин,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r>
      <w:tr w:rsidR="00CC5EFB" w:rsidTr="00AE6017">
        <w:trPr>
          <w:trHeight w:val="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300м.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r>
      <w:tr w:rsidR="00CC5EFB" w:rsidTr="00AE6017">
        <w:trPr>
          <w:trHeight w:val="68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46</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41</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400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2.15</w:t>
            </w:r>
          </w:p>
        </w:tc>
      </w:tr>
      <w:tr w:rsidR="00CC5EFB" w:rsidTr="00AE6017">
        <w:trPr>
          <w:trHeight w:val="5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6</w:t>
            </w:r>
          </w:p>
        </w:tc>
        <w:tc>
          <w:tcPr>
            <w:tcW w:w="4682"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3.70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3.00</w:t>
            </w:r>
          </w:p>
        </w:tc>
      </w:tr>
    </w:tbl>
    <w:p w:rsidR="00CC5EFB" w:rsidRDefault="00CC5EFB" w:rsidP="00CC5EFB">
      <w:pPr>
        <w:spacing w:after="0"/>
        <w:ind w:firstLine="567"/>
        <w:jc w:val="both"/>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7 класс</w:t>
      </w:r>
    </w:p>
    <w:tbl>
      <w:tblPr>
        <w:tblW w:w="0" w:type="auto"/>
        <w:tblInd w:w="-838" w:type="dxa"/>
        <w:tblLayout w:type="fixed"/>
        <w:tblLook w:val="04A0"/>
      </w:tblPr>
      <w:tblGrid>
        <w:gridCol w:w="823"/>
        <w:gridCol w:w="4814"/>
        <w:gridCol w:w="850"/>
        <w:gridCol w:w="851"/>
        <w:gridCol w:w="850"/>
        <w:gridCol w:w="851"/>
        <w:gridCol w:w="850"/>
        <w:gridCol w:w="1041"/>
      </w:tblGrid>
      <w:tr w:rsidR="00CC5EFB" w:rsidTr="00CC5EFB">
        <w:trPr>
          <w:trHeight w:val="146"/>
        </w:trPr>
        <w:tc>
          <w:tcPr>
            <w:tcW w:w="823"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jc w:val="both"/>
              <w:textAlignment w:val="baseline"/>
              <w:rPr>
                <w:rFonts w:ascii="Times New Roman" w:hAnsi="Times New Roman"/>
                <w:b/>
                <w:bCs/>
                <w:sz w:val="24"/>
                <w:szCs w:val="24"/>
              </w:rPr>
            </w:pPr>
          </w:p>
          <w:p w:rsidR="00CC5EFB" w:rsidRDefault="00CC5EFB">
            <w:pPr>
              <w:spacing w:after="0"/>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 Учёт контрольных</w:t>
            </w:r>
            <w:r w:rsidR="00AE6017">
              <w:rPr>
                <w:rFonts w:ascii="Times New Roman" w:hAnsi="Times New Roman"/>
                <w:b/>
                <w:bCs/>
                <w:sz w:val="24"/>
                <w:szCs w:val="24"/>
              </w:rPr>
              <w:t xml:space="preserve"> </w:t>
            </w:r>
            <w:r>
              <w:rPr>
                <w:rFonts w:ascii="Times New Roman" w:hAnsi="Times New Roman"/>
                <w:b/>
                <w:bCs/>
                <w:sz w:val="24"/>
                <w:szCs w:val="24"/>
              </w:rPr>
              <w:t>упражненияй</w:t>
            </w:r>
          </w:p>
        </w:tc>
        <w:tc>
          <w:tcPr>
            <w:tcW w:w="5293"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CC5EFB">
        <w:trPr>
          <w:trHeight w:val="50"/>
        </w:trPr>
        <w:tc>
          <w:tcPr>
            <w:tcW w:w="823"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Учащиеся </w:t>
            </w:r>
          </w:p>
        </w:tc>
        <w:tc>
          <w:tcPr>
            <w:tcW w:w="2551"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42"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CC5EFB">
        <w:trPr>
          <w:trHeight w:val="56"/>
        </w:trPr>
        <w:tc>
          <w:tcPr>
            <w:tcW w:w="823"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Оценка</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CC5EFB">
        <w:trPr>
          <w:trHeight w:val="159"/>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Челночный бег 3*10м, сек</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8,7</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30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6,8</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1000м.мин.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4.10</w:t>
            </w:r>
          </w:p>
        </w:tc>
        <w:tc>
          <w:tcPr>
            <w:tcW w:w="851"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4.40</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5.10</w:t>
            </w:r>
          </w:p>
        </w:tc>
        <w:tc>
          <w:tcPr>
            <w:tcW w:w="851"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4.40</w:t>
            </w:r>
          </w:p>
        </w:tc>
        <w:tc>
          <w:tcPr>
            <w:tcW w:w="850" w:type="dxa"/>
            <w:tcBorders>
              <w:top w:val="single" w:sz="4" w:space="0" w:color="000000"/>
              <w:left w:val="single" w:sz="4" w:space="0" w:color="000000"/>
              <w:bottom w:val="single" w:sz="4" w:space="0" w:color="000000"/>
              <w:right w:val="nil"/>
            </w:tcBorders>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5.10</w:t>
            </w:r>
          </w:p>
        </w:tc>
        <w:tc>
          <w:tcPr>
            <w:tcW w:w="1041" w:type="dxa"/>
            <w:tcBorders>
              <w:top w:val="single" w:sz="4" w:space="0" w:color="000000"/>
              <w:left w:val="single" w:sz="4" w:space="0" w:color="000000"/>
              <w:bottom w:val="single" w:sz="4" w:space="0" w:color="000000"/>
              <w:right w:val="single" w:sz="4" w:space="0" w:color="000000"/>
            </w:tcBorders>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5.40</w:t>
            </w:r>
          </w:p>
        </w:tc>
      </w:tr>
      <w:tr w:rsidR="00CC5EFB" w:rsidTr="00CC5EFB">
        <w:trPr>
          <w:trHeight w:val="272"/>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Бег 500м.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2.40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60 м, секунд</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11,4</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10,9</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12,5</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Бег 2000 м, мин</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11.30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Прыжки в длину с места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175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145</w:t>
            </w:r>
          </w:p>
        </w:tc>
      </w:tr>
      <w:tr w:rsidR="00CC5EFB" w:rsidTr="00CC5EFB">
        <w:trPr>
          <w:trHeight w:val="34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w:t>
            </w:r>
          </w:p>
        </w:tc>
      </w:tr>
      <w:tr w:rsidR="00CC5EFB" w:rsidTr="00CC5EFB">
        <w:trPr>
          <w:trHeight w:val="34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Сгибание и разгибание рук в упоре лёжа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8</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Наклоны вперед из положения сидя</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w:t>
            </w:r>
          </w:p>
        </w:tc>
      </w:tr>
      <w:tr w:rsidR="00CC5EFB" w:rsidTr="00CC5EFB">
        <w:trPr>
          <w:trHeight w:val="567"/>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 xml:space="preserve">Подъем туловища за 1 мин. из положения </w:t>
            </w:r>
            <w:r>
              <w:rPr>
                <w:rFonts w:ascii="Times New Roman" w:hAnsi="Times New Roman"/>
                <w:b/>
                <w:bCs/>
                <w:sz w:val="24"/>
                <w:szCs w:val="24"/>
              </w:rPr>
              <w:lastRenderedPageBreak/>
              <w:t>лежа</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lastRenderedPageBreak/>
              <w:t>45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25</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lastRenderedPageBreak/>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Бег 300м.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1.40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Прыжок на скакалке 1 мин, раз</w:t>
            </w:r>
            <w:r>
              <w:rPr>
                <w:rFonts w:ascii="Times New Roman" w:hAnsi="Times New Roman"/>
                <w:b/>
                <w:sz w:val="24"/>
                <w:szCs w:val="24"/>
              </w:rPr>
              <w:t> </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26</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24</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6 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800</w:t>
            </w:r>
          </w:p>
        </w:tc>
      </w:tr>
      <w:tr w:rsidR="00CC5EFB" w:rsidTr="00CC5EFB">
        <w:trPr>
          <w:trHeight w:val="68"/>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3.00</w:t>
            </w:r>
          </w:p>
        </w:tc>
      </w:tr>
      <w:tr w:rsidR="00CC5EFB" w:rsidTr="00CC5EFB">
        <w:trPr>
          <w:trHeight w:val="624"/>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Подъём ног из положения виса на ш/стенке (кол-во раз)</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48</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46</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47</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43</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400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2.10</w:t>
            </w:r>
          </w:p>
        </w:tc>
      </w:tr>
      <w:tr w:rsidR="00CC5EFB" w:rsidTr="00CC5EFB">
        <w:trPr>
          <w:trHeight w:val="50"/>
        </w:trPr>
        <w:tc>
          <w:tcPr>
            <w:tcW w:w="823"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7</w:t>
            </w:r>
          </w:p>
        </w:tc>
        <w:tc>
          <w:tcPr>
            <w:tcW w:w="4814"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3.80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3.60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3.40</w:t>
            </w:r>
          </w:p>
        </w:tc>
        <w:tc>
          <w:tcPr>
            <w:tcW w:w="851"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3.50</w:t>
            </w:r>
          </w:p>
        </w:tc>
        <w:tc>
          <w:tcPr>
            <w:tcW w:w="850"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3.10</w:t>
            </w:r>
          </w:p>
        </w:tc>
      </w:tr>
    </w:tbl>
    <w:p w:rsidR="00CC5EFB" w:rsidRDefault="00CC5EFB" w:rsidP="00CC5EFB">
      <w:pPr>
        <w:spacing w:after="0"/>
        <w:ind w:firstLine="567"/>
        <w:jc w:val="both"/>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8класс</w:t>
      </w:r>
    </w:p>
    <w:tbl>
      <w:tblPr>
        <w:tblW w:w="0" w:type="auto"/>
        <w:tblInd w:w="-838" w:type="dxa"/>
        <w:tblLayout w:type="fixed"/>
        <w:tblLook w:val="04A0"/>
      </w:tblPr>
      <w:tblGrid>
        <w:gridCol w:w="946"/>
        <w:gridCol w:w="4668"/>
        <w:gridCol w:w="855"/>
        <w:gridCol w:w="855"/>
        <w:gridCol w:w="855"/>
        <w:gridCol w:w="855"/>
        <w:gridCol w:w="855"/>
        <w:gridCol w:w="1041"/>
      </w:tblGrid>
      <w:tr w:rsidR="00CC5EFB" w:rsidTr="00AE6017">
        <w:trPr>
          <w:trHeight w:val="23"/>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ind w:firstLine="34"/>
              <w:jc w:val="both"/>
              <w:textAlignment w:val="baseline"/>
              <w:rPr>
                <w:rFonts w:ascii="Times New Roman" w:hAnsi="Times New Roman"/>
                <w:b/>
                <w:bCs/>
                <w:sz w:val="24"/>
                <w:szCs w:val="24"/>
              </w:rPr>
            </w:pPr>
          </w:p>
          <w:p w:rsidR="00CC5EFB" w:rsidRDefault="00CC5EFB">
            <w:pPr>
              <w:spacing w:after="0"/>
              <w:ind w:firstLine="34"/>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 Учёт контрольных упражнений </w:t>
            </w:r>
          </w:p>
        </w:tc>
        <w:tc>
          <w:tcPr>
            <w:tcW w:w="5316"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23"/>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sz w:val="24"/>
                <w:szCs w:val="24"/>
              </w:rPr>
              <w:t>Учащиеся </w:t>
            </w:r>
          </w:p>
        </w:tc>
        <w:tc>
          <w:tcPr>
            <w:tcW w:w="2565"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51"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Девочки</w:t>
            </w:r>
            <w:r>
              <w:rPr>
                <w:rFonts w:ascii="Times New Roman" w:hAnsi="Times New Roman"/>
                <w:sz w:val="24"/>
                <w:szCs w:val="24"/>
              </w:rPr>
              <w:t> </w:t>
            </w:r>
          </w:p>
        </w:tc>
      </w:tr>
      <w:tr w:rsidR="00CC5EFB" w:rsidTr="00AE6017">
        <w:trPr>
          <w:trHeight w:val="23"/>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sz w:val="24"/>
                <w:szCs w:val="24"/>
              </w:rPr>
              <w:t>Оценка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“5”</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“4”</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“3”</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“5”</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“4”</w:t>
            </w:r>
            <w:r>
              <w:rPr>
                <w:rFonts w:ascii="Times New Roman" w:hAnsi="Times New Roman"/>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“3”</w:t>
            </w:r>
            <w:r>
              <w:rPr>
                <w:rFonts w:ascii="Times New Roman" w:hAnsi="Times New Roman"/>
                <w:sz w:val="24"/>
                <w:szCs w:val="24"/>
              </w:rPr>
              <w:t> </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Челночный бег 3*10 м, сек</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30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6,7</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1000м.мин.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5.30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500м.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2.30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60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10,4</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11,2</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10,7</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11,5</w:t>
            </w:r>
          </w:p>
        </w:tc>
        <w:tc>
          <w:tcPr>
            <w:tcW w:w="1041" w:type="dxa"/>
            <w:tcBorders>
              <w:top w:val="single" w:sz="4" w:space="0" w:color="000000"/>
              <w:left w:val="single" w:sz="4" w:space="0" w:color="000000"/>
              <w:bottom w:val="single" w:sz="4" w:space="0" w:color="000000"/>
              <w:right w:val="single" w:sz="4" w:space="0" w:color="000000"/>
            </w:tcBorders>
            <w:vAlign w:val="bottom"/>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12,3</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Бег 2000 м, 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11.20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Прыжки в длину с места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175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175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Сгибание и разгибание рук в упоре</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Наклоны вперед из положения сидя</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7-</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lastRenderedPageBreak/>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Подъём туловища за 1 мин. из положения лежа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8 </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Бег 300м.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1.20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rPr>
                <w:rFonts w:ascii="Times New Roman" w:hAnsi="Times New Roman"/>
                <w:b/>
                <w:sz w:val="24"/>
                <w:szCs w:val="24"/>
              </w:rPr>
            </w:pPr>
            <w:r>
              <w:rPr>
                <w:rFonts w:ascii="Times New Roman" w:hAnsi="Times New Roman"/>
                <w:b/>
                <w:sz w:val="24"/>
                <w:szCs w:val="24"/>
              </w:rPr>
              <w:t>1.30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sz w:val="24"/>
                <w:szCs w:val="24"/>
              </w:rPr>
            </w:pPr>
            <w:r>
              <w:rPr>
                <w:rFonts w:ascii="Times New Roman" w:hAnsi="Times New Roman"/>
                <w:b/>
                <w:bCs/>
                <w:sz w:val="24"/>
                <w:szCs w:val="24"/>
              </w:rPr>
              <w:t>Прыжок на скакалке 1 мин, раз</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6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1000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850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9</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47</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45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400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2.05</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Бег 3000м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15.30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16.00</w:t>
            </w:r>
          </w:p>
        </w:tc>
      </w:tr>
      <w:tr w:rsidR="00CC5EFB" w:rsidTr="00AE6017">
        <w:trPr>
          <w:trHeight w:val="23"/>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8</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3.70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3.60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ind w:firstLine="34"/>
              <w:jc w:val="both"/>
              <w:textAlignment w:val="baseline"/>
              <w:rPr>
                <w:rFonts w:ascii="Times New Roman" w:hAnsi="Times New Roman"/>
                <w:b/>
                <w:sz w:val="24"/>
                <w:szCs w:val="24"/>
              </w:rPr>
            </w:pPr>
            <w:r>
              <w:rPr>
                <w:rFonts w:ascii="Times New Roman" w:hAnsi="Times New Roman"/>
                <w:b/>
                <w:sz w:val="24"/>
                <w:szCs w:val="24"/>
              </w:rPr>
              <w:t>3.20</w:t>
            </w:r>
          </w:p>
        </w:tc>
      </w:tr>
    </w:tbl>
    <w:p w:rsidR="00CC5EFB" w:rsidRDefault="00CC5EFB" w:rsidP="00CC5EFB">
      <w:pPr>
        <w:spacing w:after="0"/>
        <w:ind w:firstLine="567"/>
        <w:jc w:val="both"/>
      </w:pPr>
    </w:p>
    <w:p w:rsidR="00CC5EFB" w:rsidRDefault="00CC5EFB" w:rsidP="00CC5EFB">
      <w:pPr>
        <w:spacing w:after="0"/>
        <w:jc w:val="center"/>
        <w:rPr>
          <w:rFonts w:ascii="Times New Roman" w:hAnsi="Times New Roman"/>
          <w:b/>
          <w:sz w:val="24"/>
          <w:szCs w:val="24"/>
        </w:rPr>
      </w:pPr>
      <w:r>
        <w:rPr>
          <w:rFonts w:ascii="Times New Roman" w:hAnsi="Times New Roman"/>
          <w:b/>
          <w:sz w:val="24"/>
          <w:szCs w:val="24"/>
        </w:rPr>
        <w:t>9класс</w:t>
      </w:r>
    </w:p>
    <w:tbl>
      <w:tblPr>
        <w:tblW w:w="0" w:type="auto"/>
        <w:tblInd w:w="-838" w:type="dxa"/>
        <w:tblLayout w:type="fixed"/>
        <w:tblLook w:val="04A0"/>
      </w:tblPr>
      <w:tblGrid>
        <w:gridCol w:w="946"/>
        <w:gridCol w:w="4668"/>
        <w:gridCol w:w="855"/>
        <w:gridCol w:w="855"/>
        <w:gridCol w:w="855"/>
        <w:gridCol w:w="855"/>
        <w:gridCol w:w="855"/>
        <w:gridCol w:w="1041"/>
      </w:tblGrid>
      <w:tr w:rsidR="00CC5EFB" w:rsidTr="00AE6017">
        <w:trPr>
          <w:trHeight w:val="340"/>
        </w:trPr>
        <w:tc>
          <w:tcPr>
            <w:tcW w:w="946" w:type="dxa"/>
            <w:vMerge w:val="restart"/>
            <w:tcBorders>
              <w:top w:val="single" w:sz="4" w:space="0" w:color="000000"/>
              <w:left w:val="single" w:sz="4" w:space="0" w:color="000000"/>
              <w:bottom w:val="single" w:sz="4" w:space="0" w:color="000000"/>
              <w:right w:val="nil"/>
            </w:tcBorders>
            <w:vAlign w:val="center"/>
          </w:tcPr>
          <w:p w:rsidR="00CC5EFB" w:rsidRDefault="00CC5EFB">
            <w:pPr>
              <w:snapToGrid w:val="0"/>
              <w:spacing w:after="0"/>
              <w:jc w:val="both"/>
              <w:textAlignment w:val="baseline"/>
              <w:rPr>
                <w:rFonts w:ascii="Times New Roman" w:hAnsi="Times New Roman"/>
                <w:b/>
                <w:bCs/>
                <w:sz w:val="24"/>
                <w:szCs w:val="24"/>
              </w:rPr>
            </w:pPr>
          </w:p>
          <w:p w:rsidR="00CC5EFB" w:rsidRDefault="00CC5EFB">
            <w:pPr>
              <w:spacing w:after="0"/>
              <w:jc w:val="both"/>
              <w:textAlignment w:val="baseline"/>
              <w:rPr>
                <w:rFonts w:ascii="Times New Roman" w:hAnsi="Times New Roman"/>
                <w:b/>
                <w:bCs/>
                <w:sz w:val="24"/>
                <w:szCs w:val="24"/>
              </w:rPr>
            </w:pPr>
            <w:r>
              <w:rPr>
                <w:rFonts w:ascii="Times New Roman" w:hAnsi="Times New Roman"/>
                <w:b/>
                <w:bCs/>
                <w:sz w:val="24"/>
                <w:szCs w:val="24"/>
              </w:rPr>
              <w:t>класс</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 Учёт  контрольных упражнений</w:t>
            </w:r>
          </w:p>
        </w:tc>
        <w:tc>
          <w:tcPr>
            <w:tcW w:w="5316" w:type="dxa"/>
            <w:gridSpan w:val="6"/>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ПОКАЗАТЕЛИ</w:t>
            </w:r>
          </w:p>
        </w:tc>
      </w:tr>
      <w:tr w:rsidR="00CC5EFB" w:rsidTr="00AE6017">
        <w:trPr>
          <w:trHeight w:val="34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Учащиеся </w:t>
            </w:r>
          </w:p>
        </w:tc>
        <w:tc>
          <w:tcPr>
            <w:tcW w:w="2565" w:type="dxa"/>
            <w:gridSpan w:val="3"/>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bCs/>
                <w:sz w:val="24"/>
                <w:szCs w:val="24"/>
              </w:rPr>
            </w:pPr>
            <w:r>
              <w:rPr>
                <w:rFonts w:ascii="Times New Roman" w:hAnsi="Times New Roman"/>
                <w:b/>
                <w:bCs/>
                <w:sz w:val="24"/>
                <w:szCs w:val="24"/>
              </w:rPr>
              <w:t>Мальчики</w:t>
            </w:r>
          </w:p>
        </w:tc>
        <w:tc>
          <w:tcPr>
            <w:tcW w:w="2751" w:type="dxa"/>
            <w:gridSpan w:val="3"/>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Девочки</w:t>
            </w:r>
            <w:r>
              <w:rPr>
                <w:rFonts w:ascii="Times New Roman" w:hAnsi="Times New Roman"/>
                <w:b/>
                <w:sz w:val="24"/>
                <w:szCs w:val="24"/>
              </w:rPr>
              <w:t> </w:t>
            </w:r>
          </w:p>
        </w:tc>
      </w:tr>
      <w:tr w:rsidR="00CC5EFB" w:rsidTr="00AE6017">
        <w:trPr>
          <w:trHeight w:val="340"/>
        </w:trPr>
        <w:tc>
          <w:tcPr>
            <w:tcW w:w="946" w:type="dxa"/>
            <w:vMerge/>
            <w:tcBorders>
              <w:top w:val="single" w:sz="4" w:space="0" w:color="000000"/>
              <w:left w:val="single" w:sz="4" w:space="0" w:color="000000"/>
              <w:bottom w:val="single" w:sz="4" w:space="0" w:color="000000"/>
              <w:right w:val="nil"/>
            </w:tcBorders>
            <w:vAlign w:val="center"/>
            <w:hideMark/>
          </w:tcPr>
          <w:p w:rsidR="00CC5EFB" w:rsidRDefault="00CC5EFB">
            <w:pPr>
              <w:suppressAutoHyphens w:val="0"/>
              <w:spacing w:after="0" w:line="240" w:lineRule="auto"/>
              <w:rPr>
                <w:rFonts w:ascii="Times New Roman" w:hAnsi="Times New Roman"/>
                <w:b/>
                <w:bCs/>
                <w:sz w:val="24"/>
                <w:szCs w:val="24"/>
              </w:rPr>
            </w:pP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Оценка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Челночный бег 3*10 м, сек</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9,6</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30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6,6</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1000м.мин.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3.50</w:t>
            </w:r>
          </w:p>
        </w:tc>
        <w:tc>
          <w:tcPr>
            <w:tcW w:w="855" w:type="dxa"/>
            <w:tcBorders>
              <w:top w:val="single" w:sz="4" w:space="0" w:color="000000"/>
              <w:left w:val="single" w:sz="4" w:space="0" w:color="000000"/>
              <w:bottom w:val="single" w:sz="4" w:space="0" w:color="000000"/>
              <w:right w:val="nil"/>
            </w:tcBorders>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4.20</w:t>
            </w:r>
          </w:p>
        </w:tc>
        <w:tc>
          <w:tcPr>
            <w:tcW w:w="855" w:type="dxa"/>
            <w:tcBorders>
              <w:top w:val="single" w:sz="4" w:space="0" w:color="000000"/>
              <w:left w:val="single" w:sz="4" w:space="0" w:color="000000"/>
              <w:bottom w:val="single" w:sz="4" w:space="0" w:color="000000"/>
              <w:right w:val="nil"/>
            </w:tcBorders>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4.20</w:t>
            </w:r>
          </w:p>
        </w:tc>
        <w:tc>
          <w:tcPr>
            <w:tcW w:w="855" w:type="dxa"/>
            <w:tcBorders>
              <w:top w:val="single" w:sz="4" w:space="0" w:color="000000"/>
              <w:left w:val="single" w:sz="4" w:space="0" w:color="000000"/>
              <w:bottom w:val="single" w:sz="4" w:space="0" w:color="000000"/>
              <w:right w:val="nil"/>
            </w:tcBorders>
            <w:vAlign w:val="bottom"/>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1041" w:type="dxa"/>
            <w:tcBorders>
              <w:top w:val="single" w:sz="4" w:space="0" w:color="000000"/>
              <w:left w:val="single" w:sz="4" w:space="0" w:color="000000"/>
              <w:bottom w:val="single" w:sz="4" w:space="0" w:color="000000"/>
              <w:right w:val="single" w:sz="4" w:space="0" w:color="000000"/>
            </w:tcBorders>
            <w:vAlign w:val="bottom"/>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5.20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tcPr>
          <w:p w:rsidR="00CC5EFB" w:rsidRDefault="00CC5EFB">
            <w:pPr>
              <w:snapToGrid w:val="0"/>
              <w:spacing w:after="0"/>
              <w:jc w:val="both"/>
              <w:rPr>
                <w:rFonts w:ascii="Times New Roman" w:hAnsi="Times New Roman"/>
                <w:b/>
                <w:sz w:val="24"/>
                <w:szCs w:val="24"/>
              </w:rPr>
            </w:pPr>
          </w:p>
          <w:p w:rsidR="00CC5EFB" w:rsidRDefault="00CC5EFB">
            <w:pPr>
              <w:spacing w:after="0"/>
              <w:jc w:val="both"/>
              <w:rPr>
                <w:rFonts w:ascii="Times New Roman" w:hAnsi="Times New Roman"/>
                <w:b/>
                <w:sz w:val="24"/>
                <w:szCs w:val="24"/>
              </w:rPr>
            </w:pPr>
            <w:r>
              <w:rPr>
                <w:rFonts w:ascii="Times New Roman" w:hAnsi="Times New Roman"/>
                <w:b/>
                <w:sz w:val="24"/>
                <w:szCs w:val="24"/>
              </w:rPr>
              <w:t>Бег 500м.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2.10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2.20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60 м, секунд</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11,1</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11,8</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Бег 2000 м, мин</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lastRenderedPageBreak/>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Прыжки в длину с места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190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185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175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165</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 xml:space="preserve">Подтягивание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Сгибание и разгибание рук в упоре</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27</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Наклоны вперед из положения сидя</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8</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7-</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Подъём туловища за 1 мин. из положения лежа</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35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26</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Бег 300м.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55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1.25</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sz w:val="24"/>
                <w:szCs w:val="24"/>
              </w:rPr>
            </w:pPr>
            <w:r>
              <w:rPr>
                <w:rFonts w:ascii="Times New Roman" w:hAnsi="Times New Roman"/>
                <w:b/>
                <w:bCs/>
                <w:sz w:val="24"/>
                <w:szCs w:val="24"/>
              </w:rPr>
              <w:t>Прыжок на скакалке 1 мин, раз</w:t>
            </w:r>
            <w:r>
              <w:rPr>
                <w:rFonts w:ascii="Times New Roman" w:hAnsi="Times New Roman"/>
                <w:sz w:val="24"/>
                <w:szCs w:val="24"/>
              </w:rPr>
              <w:t> </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140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Метание т.мяча на дальность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32</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6 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1550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1250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1100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1350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1050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rPr>
                <w:rFonts w:ascii="Times New Roman" w:hAnsi="Times New Roman"/>
                <w:b/>
                <w:sz w:val="24"/>
                <w:szCs w:val="24"/>
              </w:rPr>
            </w:pPr>
            <w:r>
              <w:rPr>
                <w:rFonts w:ascii="Times New Roman" w:hAnsi="Times New Roman"/>
                <w:b/>
                <w:sz w:val="24"/>
                <w:szCs w:val="24"/>
              </w:rPr>
              <w:t>900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Бросок набивного мяча 1кг из положения сидя</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5.60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5.10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4.50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Подъем ног из положения виса на ш/стенке (кол-во раз)</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19</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16</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Приседания (кол-во раз/мин)</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54</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52</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51</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49</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47</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400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1.20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1.35</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1.45</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1.55</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Бег 3000м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13.30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14.30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15.00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15.30</w:t>
            </w:r>
          </w:p>
        </w:tc>
      </w:tr>
      <w:tr w:rsidR="00CC5EFB" w:rsidTr="00AE6017">
        <w:trPr>
          <w:trHeight w:val="340"/>
        </w:trPr>
        <w:tc>
          <w:tcPr>
            <w:tcW w:w="946"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9</w:t>
            </w:r>
          </w:p>
        </w:tc>
        <w:tc>
          <w:tcPr>
            <w:tcW w:w="4668"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rPr>
                <w:rFonts w:ascii="Times New Roman" w:hAnsi="Times New Roman"/>
                <w:b/>
                <w:bCs/>
                <w:sz w:val="24"/>
                <w:szCs w:val="24"/>
              </w:rPr>
            </w:pPr>
            <w:r>
              <w:rPr>
                <w:rFonts w:ascii="Times New Roman" w:hAnsi="Times New Roman"/>
                <w:b/>
                <w:bCs/>
                <w:sz w:val="24"/>
                <w:szCs w:val="24"/>
              </w:rPr>
              <w:t>Прыжок в длину с разбега (м)</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4.00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3.60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3.80</w:t>
            </w:r>
          </w:p>
        </w:tc>
        <w:tc>
          <w:tcPr>
            <w:tcW w:w="855" w:type="dxa"/>
            <w:tcBorders>
              <w:top w:val="single" w:sz="4" w:space="0" w:color="000000"/>
              <w:left w:val="single" w:sz="4" w:space="0" w:color="000000"/>
              <w:bottom w:val="single" w:sz="4" w:space="0" w:color="000000"/>
              <w:right w:val="nil"/>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3.60</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CC5EFB" w:rsidRDefault="00CC5EFB">
            <w:pPr>
              <w:snapToGrid w:val="0"/>
              <w:spacing w:after="0"/>
              <w:jc w:val="both"/>
              <w:textAlignment w:val="baseline"/>
              <w:rPr>
                <w:rFonts w:ascii="Times New Roman" w:hAnsi="Times New Roman"/>
                <w:b/>
                <w:sz w:val="24"/>
                <w:szCs w:val="24"/>
              </w:rPr>
            </w:pPr>
            <w:r>
              <w:rPr>
                <w:rFonts w:ascii="Times New Roman" w:hAnsi="Times New Roman"/>
                <w:b/>
                <w:sz w:val="24"/>
                <w:szCs w:val="24"/>
              </w:rPr>
              <w:t>3.40</w:t>
            </w:r>
          </w:p>
        </w:tc>
      </w:tr>
    </w:tbl>
    <w:p w:rsidR="00CC5EFB" w:rsidRDefault="00CC5EFB" w:rsidP="00CC5EFB">
      <w:pPr>
        <w:widowControl w:val="0"/>
        <w:autoSpaceDE w:val="0"/>
        <w:spacing w:after="0"/>
        <w:ind w:firstLine="567"/>
        <w:jc w:val="both"/>
      </w:pPr>
    </w:p>
    <w:p w:rsidR="00CE688C" w:rsidRDefault="00CE688C" w:rsidP="00A77F33">
      <w:pPr>
        <w:spacing w:after="0"/>
        <w:jc w:val="both"/>
        <w:rPr>
          <w:rFonts w:ascii="Times New Roman" w:hAnsi="Times New Roman"/>
          <w:b/>
          <w:bCs/>
          <w:sz w:val="24"/>
          <w:szCs w:val="24"/>
        </w:rPr>
      </w:pPr>
    </w:p>
    <w:p w:rsidR="00A77F33" w:rsidRDefault="00A77F33" w:rsidP="00A77F33">
      <w:pPr>
        <w:spacing w:after="0"/>
        <w:jc w:val="both"/>
        <w:rPr>
          <w:rFonts w:ascii="Times New Roman" w:hAnsi="Times New Roman"/>
          <w:b/>
          <w:bCs/>
          <w:sz w:val="24"/>
          <w:szCs w:val="24"/>
        </w:rPr>
      </w:pPr>
    </w:p>
    <w:p w:rsidR="00CE688C" w:rsidRPr="00CE688C" w:rsidRDefault="00CE688C" w:rsidP="00AE6017">
      <w:pPr>
        <w:spacing w:after="0"/>
        <w:jc w:val="both"/>
        <w:rPr>
          <w:rFonts w:ascii="Times New Roman" w:eastAsia="Times New Roman" w:hAnsi="Times New Roman"/>
          <w:b/>
          <w:sz w:val="28"/>
          <w:szCs w:val="28"/>
        </w:rPr>
      </w:pPr>
      <w:r w:rsidRPr="00CE688C">
        <w:rPr>
          <w:rFonts w:ascii="Times New Roman" w:eastAsia="Times New Roman" w:hAnsi="Times New Roman"/>
          <w:b/>
          <w:sz w:val="28"/>
          <w:szCs w:val="28"/>
        </w:rPr>
        <w:t>4. Тематическое планирование</w:t>
      </w:r>
    </w:p>
    <w:p w:rsidR="00CE688C" w:rsidRPr="00CE688C" w:rsidRDefault="00CE688C" w:rsidP="00CE688C">
      <w:pPr>
        <w:spacing w:after="0"/>
        <w:ind w:firstLine="567"/>
        <w:jc w:val="both"/>
        <w:rPr>
          <w:rFonts w:ascii="Times New Roman" w:eastAsia="Times New Roman" w:hAnsi="Times New Roman"/>
          <w:sz w:val="28"/>
          <w:szCs w:val="28"/>
        </w:rPr>
      </w:pPr>
    </w:p>
    <w:tbl>
      <w:tblPr>
        <w:tblW w:w="0" w:type="auto"/>
        <w:tblInd w:w="-413" w:type="dxa"/>
        <w:tblLayout w:type="fixed"/>
        <w:tblLook w:val="04A0"/>
      </w:tblPr>
      <w:tblGrid>
        <w:gridCol w:w="2660"/>
        <w:gridCol w:w="1451"/>
        <w:gridCol w:w="1418"/>
        <w:gridCol w:w="1417"/>
        <w:gridCol w:w="1608"/>
      </w:tblGrid>
      <w:tr w:rsidR="00D31171" w:rsidTr="00CE688C">
        <w:trPr>
          <w:gridAfter w:val="4"/>
          <w:wAfter w:w="5894" w:type="dxa"/>
          <w:cantSplit/>
          <w:trHeight w:val="317"/>
        </w:trPr>
        <w:tc>
          <w:tcPr>
            <w:tcW w:w="2660" w:type="dxa"/>
            <w:vMerge w:val="restart"/>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rPr>
              <w:t>Раздел</w:t>
            </w:r>
          </w:p>
          <w:p w:rsidR="00D31171" w:rsidRDefault="00D31171" w:rsidP="00CE688C">
            <w:pPr>
              <w:spacing w:after="0"/>
              <w:jc w:val="center"/>
              <w:rPr>
                <w:rFonts w:ascii="Times New Roman" w:eastAsia="Times New Roman" w:hAnsi="Times New Roman"/>
                <w:b/>
                <w:sz w:val="24"/>
                <w:szCs w:val="24"/>
              </w:rPr>
            </w:pPr>
            <w:r>
              <w:rPr>
                <w:rFonts w:ascii="Times New Roman" w:eastAsia="Times New Roman" w:hAnsi="Times New Roman"/>
                <w:b/>
                <w:sz w:val="24"/>
                <w:szCs w:val="24"/>
              </w:rPr>
              <w:t>программы</w:t>
            </w:r>
          </w:p>
        </w:tc>
      </w:tr>
      <w:tr w:rsidR="00D31171" w:rsidTr="00CE688C">
        <w:trPr>
          <w:cantSplit/>
        </w:trPr>
        <w:tc>
          <w:tcPr>
            <w:tcW w:w="2660" w:type="dxa"/>
            <w:vMerge/>
            <w:tcBorders>
              <w:top w:val="single" w:sz="4" w:space="0" w:color="000000"/>
              <w:left w:val="single" w:sz="4" w:space="0" w:color="000000"/>
              <w:bottom w:val="single" w:sz="4" w:space="0" w:color="000000"/>
              <w:right w:val="nil"/>
            </w:tcBorders>
            <w:vAlign w:val="center"/>
            <w:hideMark/>
          </w:tcPr>
          <w:p w:rsidR="00D31171" w:rsidRDefault="00D31171" w:rsidP="00CE688C">
            <w:pPr>
              <w:suppressAutoHyphens w:val="0"/>
              <w:spacing w:after="0" w:line="240" w:lineRule="auto"/>
              <w:rPr>
                <w:rFonts w:ascii="Times New Roman" w:eastAsia="Times New Roman" w:hAnsi="Times New Roman"/>
                <w:b/>
                <w:sz w:val="24"/>
                <w:szCs w:val="24"/>
              </w:rPr>
            </w:pPr>
          </w:p>
        </w:tc>
        <w:tc>
          <w:tcPr>
            <w:tcW w:w="1451" w:type="dxa"/>
            <w:tcBorders>
              <w:top w:val="single" w:sz="4" w:space="0" w:color="000000"/>
              <w:left w:val="single" w:sz="4" w:space="0" w:color="000000"/>
              <w:bottom w:val="single" w:sz="4" w:space="0" w:color="000000"/>
              <w:right w:val="nil"/>
            </w:tcBorders>
            <w:vAlign w:val="center"/>
            <w:hideMark/>
          </w:tcPr>
          <w:p w:rsidR="00D31171" w:rsidRPr="008E52A4" w:rsidRDefault="00D31171"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VI</w:t>
            </w:r>
          </w:p>
        </w:tc>
        <w:tc>
          <w:tcPr>
            <w:tcW w:w="1418" w:type="dxa"/>
            <w:tcBorders>
              <w:top w:val="single" w:sz="4" w:space="0" w:color="000000"/>
              <w:left w:val="single" w:sz="4" w:space="0" w:color="000000"/>
              <w:bottom w:val="single" w:sz="4" w:space="0" w:color="000000"/>
              <w:right w:val="nil"/>
            </w:tcBorders>
            <w:vAlign w:val="center"/>
            <w:hideMark/>
          </w:tcPr>
          <w:p w:rsidR="00D31171" w:rsidRPr="008E52A4" w:rsidRDefault="00D31171"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VII</w:t>
            </w:r>
          </w:p>
        </w:tc>
        <w:tc>
          <w:tcPr>
            <w:tcW w:w="1417" w:type="dxa"/>
            <w:tcBorders>
              <w:top w:val="single" w:sz="4" w:space="0" w:color="000000"/>
              <w:left w:val="single" w:sz="4" w:space="0" w:color="000000"/>
              <w:bottom w:val="single" w:sz="4" w:space="0" w:color="000000"/>
              <w:right w:val="nil"/>
            </w:tcBorders>
            <w:vAlign w:val="center"/>
            <w:hideMark/>
          </w:tcPr>
          <w:p w:rsidR="00D31171" w:rsidRPr="008E52A4" w:rsidRDefault="00D31171"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VIII</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D31171" w:rsidRPr="008E52A4" w:rsidRDefault="00D31171" w:rsidP="00CE688C">
            <w:pPr>
              <w:snapToGrid w:val="0"/>
              <w:spacing w:after="0"/>
              <w:jc w:val="center"/>
              <w:rPr>
                <w:rFonts w:ascii="Times New Roman" w:eastAsia="Times New Roman" w:hAnsi="Times New Roman"/>
                <w:b/>
                <w:sz w:val="24"/>
                <w:szCs w:val="24"/>
              </w:rPr>
            </w:pPr>
            <w:r>
              <w:rPr>
                <w:rFonts w:ascii="Times New Roman" w:eastAsia="Times New Roman" w:hAnsi="Times New Roman"/>
                <w:b/>
                <w:sz w:val="24"/>
                <w:szCs w:val="24"/>
                <w:lang w:val="en-US"/>
              </w:rPr>
              <w:t>IX</w:t>
            </w:r>
          </w:p>
        </w:tc>
      </w:tr>
      <w:tr w:rsidR="00D31171" w:rsidTr="00CE688C">
        <w:trPr>
          <w:cantSplit/>
        </w:trPr>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 xml:space="preserve">Теоретические сведения </w:t>
            </w:r>
          </w:p>
        </w:tc>
        <w:tc>
          <w:tcPr>
            <w:tcW w:w="1451"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8"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7"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608" w:type="dxa"/>
            <w:tcBorders>
              <w:top w:val="single" w:sz="4" w:space="0" w:color="000000"/>
              <w:left w:val="single" w:sz="4" w:space="0" w:color="000000"/>
              <w:bottom w:val="single" w:sz="4" w:space="0" w:color="000000"/>
              <w:right w:val="single" w:sz="4" w:space="0" w:color="000000"/>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r>
      <w:tr w:rsidR="00D31171" w:rsidTr="00CE688C">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lastRenderedPageBreak/>
              <w:t>Легкая атлетика</w:t>
            </w:r>
          </w:p>
        </w:tc>
        <w:tc>
          <w:tcPr>
            <w:tcW w:w="1451"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14</w:t>
            </w:r>
          </w:p>
        </w:tc>
        <w:tc>
          <w:tcPr>
            <w:tcW w:w="1418"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14</w:t>
            </w:r>
          </w:p>
        </w:tc>
        <w:tc>
          <w:tcPr>
            <w:tcW w:w="1417"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14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14</w:t>
            </w:r>
          </w:p>
        </w:tc>
      </w:tr>
      <w:tr w:rsidR="00D31171" w:rsidTr="00CE688C">
        <w:tc>
          <w:tcPr>
            <w:tcW w:w="2660"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Гимнастика</w:t>
            </w:r>
          </w:p>
        </w:tc>
        <w:tc>
          <w:tcPr>
            <w:tcW w:w="1451"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18"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17"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12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r>
      <w:tr w:rsidR="00D31171" w:rsidTr="00CE688C">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Спортивные игры Баскетбол</w:t>
            </w:r>
          </w:p>
        </w:tc>
        <w:tc>
          <w:tcPr>
            <w:tcW w:w="1451"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18"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17"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12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r>
      <w:tr w:rsidR="00D31171" w:rsidTr="00CE688C">
        <w:trPr>
          <w:trHeight w:val="671"/>
        </w:trPr>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Спортивные игры Волейбол</w:t>
            </w:r>
          </w:p>
        </w:tc>
        <w:tc>
          <w:tcPr>
            <w:tcW w:w="1451"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20</w:t>
            </w:r>
          </w:p>
        </w:tc>
        <w:tc>
          <w:tcPr>
            <w:tcW w:w="1418"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20</w:t>
            </w:r>
          </w:p>
        </w:tc>
        <w:tc>
          <w:tcPr>
            <w:tcW w:w="1417"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20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20</w:t>
            </w:r>
          </w:p>
        </w:tc>
      </w:tr>
      <w:tr w:rsidR="00D31171" w:rsidTr="00CE688C">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Кроссовая подготовка</w:t>
            </w:r>
          </w:p>
        </w:tc>
        <w:tc>
          <w:tcPr>
            <w:tcW w:w="1451"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18"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12</w:t>
            </w:r>
          </w:p>
        </w:tc>
        <w:tc>
          <w:tcPr>
            <w:tcW w:w="1417" w:type="dxa"/>
            <w:tcBorders>
              <w:top w:val="single" w:sz="4" w:space="0" w:color="000000"/>
              <w:left w:val="single" w:sz="4" w:space="0" w:color="000000"/>
              <w:bottom w:val="single" w:sz="4" w:space="0" w:color="000000"/>
              <w:right w:val="nil"/>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12         </w:t>
            </w:r>
          </w:p>
        </w:tc>
        <w:tc>
          <w:tcPr>
            <w:tcW w:w="1608" w:type="dxa"/>
            <w:tcBorders>
              <w:top w:val="single" w:sz="4" w:space="0" w:color="000000"/>
              <w:left w:val="single" w:sz="4" w:space="0" w:color="000000"/>
              <w:bottom w:val="single" w:sz="4" w:space="0" w:color="000000"/>
              <w:right w:val="single" w:sz="4" w:space="0" w:color="000000"/>
            </w:tcBorders>
            <w:vAlign w:val="center"/>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10</w:t>
            </w:r>
          </w:p>
        </w:tc>
      </w:tr>
      <w:tr w:rsidR="00D31171" w:rsidTr="00CE688C">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Подвижные игры</w:t>
            </w:r>
          </w:p>
        </w:tc>
        <w:tc>
          <w:tcPr>
            <w:tcW w:w="1451"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8"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417"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c>
          <w:tcPr>
            <w:tcW w:w="1608" w:type="dxa"/>
            <w:tcBorders>
              <w:top w:val="single" w:sz="4" w:space="0" w:color="000000"/>
              <w:left w:val="single" w:sz="4" w:space="0" w:color="000000"/>
              <w:bottom w:val="single" w:sz="4" w:space="0" w:color="000000"/>
              <w:right w:val="single" w:sz="4" w:space="0" w:color="000000"/>
            </w:tcBorders>
            <w:hideMark/>
          </w:tcPr>
          <w:p w:rsidR="00D31171" w:rsidRDefault="00D31171" w:rsidP="00CE688C">
            <w:pPr>
              <w:snapToGrid w:val="0"/>
              <w:spacing w:after="0"/>
              <w:jc w:val="both"/>
              <w:rPr>
                <w:rFonts w:ascii="Times New Roman" w:eastAsia="Times New Roman" w:hAnsi="Times New Roman"/>
                <w:sz w:val="24"/>
                <w:szCs w:val="24"/>
              </w:rPr>
            </w:pPr>
            <w:r>
              <w:rPr>
                <w:rFonts w:ascii="Times New Roman" w:eastAsia="Times New Roman" w:hAnsi="Times New Roman"/>
                <w:sz w:val="24"/>
                <w:szCs w:val="24"/>
              </w:rPr>
              <w:t>В процессе уроков</w:t>
            </w:r>
          </w:p>
        </w:tc>
      </w:tr>
      <w:tr w:rsidR="00D31171" w:rsidTr="00CE688C">
        <w:tc>
          <w:tcPr>
            <w:tcW w:w="2660"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ИТОГО:</w:t>
            </w:r>
          </w:p>
        </w:tc>
        <w:tc>
          <w:tcPr>
            <w:tcW w:w="1451" w:type="dxa"/>
            <w:tcBorders>
              <w:top w:val="single" w:sz="4" w:space="0" w:color="000000"/>
              <w:left w:val="single" w:sz="4" w:space="0" w:color="000000"/>
              <w:bottom w:val="single" w:sz="4" w:space="0" w:color="000000"/>
              <w:right w:val="nil"/>
            </w:tcBorders>
            <w:hideMark/>
          </w:tcPr>
          <w:p w:rsidR="00D31171" w:rsidRDefault="00D31171" w:rsidP="00AE6017">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70</w:t>
            </w:r>
          </w:p>
        </w:tc>
        <w:tc>
          <w:tcPr>
            <w:tcW w:w="1418" w:type="dxa"/>
            <w:tcBorders>
              <w:top w:val="single" w:sz="4" w:space="0" w:color="000000"/>
              <w:left w:val="single" w:sz="4" w:space="0" w:color="000000"/>
              <w:bottom w:val="single" w:sz="4" w:space="0" w:color="000000"/>
              <w:right w:val="nil"/>
            </w:tcBorders>
            <w:hideMark/>
          </w:tcPr>
          <w:p w:rsidR="00D31171" w:rsidRDefault="00D31171" w:rsidP="00AE6017">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70</w:t>
            </w:r>
          </w:p>
        </w:tc>
        <w:tc>
          <w:tcPr>
            <w:tcW w:w="1417" w:type="dxa"/>
            <w:tcBorders>
              <w:top w:val="single" w:sz="4" w:space="0" w:color="000000"/>
              <w:left w:val="single" w:sz="4" w:space="0" w:color="000000"/>
              <w:bottom w:val="single" w:sz="4" w:space="0" w:color="000000"/>
              <w:right w:val="nil"/>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 xml:space="preserve">70      </w:t>
            </w:r>
          </w:p>
        </w:tc>
        <w:tc>
          <w:tcPr>
            <w:tcW w:w="1608" w:type="dxa"/>
            <w:tcBorders>
              <w:top w:val="single" w:sz="4" w:space="0" w:color="000000"/>
              <w:left w:val="single" w:sz="4" w:space="0" w:color="000000"/>
              <w:bottom w:val="single" w:sz="4" w:space="0" w:color="000000"/>
              <w:right w:val="single" w:sz="4" w:space="0" w:color="000000"/>
            </w:tcBorders>
            <w:hideMark/>
          </w:tcPr>
          <w:p w:rsidR="00D31171" w:rsidRDefault="00D31171" w:rsidP="00CE688C">
            <w:pPr>
              <w:snapToGrid w:val="0"/>
              <w:spacing w:after="0"/>
              <w:jc w:val="both"/>
              <w:rPr>
                <w:rFonts w:ascii="Times New Roman" w:eastAsia="Times New Roman" w:hAnsi="Times New Roman"/>
                <w:b/>
                <w:sz w:val="24"/>
                <w:szCs w:val="24"/>
              </w:rPr>
            </w:pPr>
            <w:r>
              <w:rPr>
                <w:rFonts w:ascii="Times New Roman" w:eastAsia="Times New Roman" w:hAnsi="Times New Roman"/>
                <w:b/>
                <w:sz w:val="24"/>
                <w:szCs w:val="24"/>
              </w:rPr>
              <w:t>68</w:t>
            </w:r>
          </w:p>
        </w:tc>
      </w:tr>
    </w:tbl>
    <w:p w:rsidR="00CE688C" w:rsidRDefault="00CE688C" w:rsidP="00FB6538">
      <w:pPr>
        <w:spacing w:after="0"/>
        <w:jc w:val="both"/>
        <w:rPr>
          <w:rFonts w:ascii="Times New Roman" w:eastAsia="Times New Roman" w:hAnsi="Times New Roman"/>
          <w:sz w:val="24"/>
          <w:szCs w:val="24"/>
        </w:rPr>
      </w:pPr>
      <w:r>
        <w:rPr>
          <w:rFonts w:ascii="Times New Roman" w:eastAsia="Times New Roman" w:hAnsi="Times New Roman"/>
          <w:b/>
          <w:sz w:val="24"/>
          <w:szCs w:val="24"/>
        </w:rPr>
        <w:t>Примечание</w:t>
      </w:r>
      <w:r>
        <w:rPr>
          <w:rFonts w:ascii="Times New Roman" w:eastAsia="Times New Roman" w:hAnsi="Times New Roman"/>
          <w:sz w:val="24"/>
          <w:szCs w:val="24"/>
        </w:rPr>
        <w:t>: в связи с отсутствием условий для проведения занятий по лыжной подготовке, лыжная подготовка заменена подвижными и спортивными играми.</w:t>
      </w:r>
    </w:p>
    <w:p w:rsidR="006B08D7" w:rsidRDefault="006B08D7" w:rsidP="006B08D7">
      <w:pPr>
        <w:rPr>
          <w:rFonts w:ascii="Times New Roman" w:hAnsi="Times New Roman"/>
          <w:b/>
          <w:bCs/>
          <w:sz w:val="24"/>
          <w:szCs w:val="24"/>
        </w:rPr>
      </w:pPr>
    </w:p>
    <w:p w:rsidR="00BC397F" w:rsidRPr="00FA660F" w:rsidRDefault="00BC397F" w:rsidP="007E1685">
      <w:pPr>
        <w:rPr>
          <w:rFonts w:ascii="Times New Roman" w:eastAsiaTheme="minorEastAsia" w:hAnsi="Times New Roman" w:cs="Times New Roman"/>
          <w:sz w:val="24"/>
          <w:szCs w:val="24"/>
        </w:rPr>
      </w:pPr>
    </w:p>
    <w:p w:rsidR="00BC397F" w:rsidRPr="00FA660F" w:rsidRDefault="00BC397F" w:rsidP="007E1685">
      <w:pPr>
        <w:rPr>
          <w:rFonts w:ascii="Times New Roman" w:eastAsiaTheme="minorEastAsia" w:hAnsi="Times New Roman" w:cs="Times New Roman"/>
          <w:sz w:val="24"/>
          <w:szCs w:val="24"/>
        </w:rPr>
      </w:pPr>
    </w:p>
    <w:p w:rsidR="00BC397F" w:rsidRPr="00FA660F" w:rsidRDefault="00BC397F" w:rsidP="007E1685">
      <w:pPr>
        <w:rPr>
          <w:rFonts w:ascii="Times New Roman" w:eastAsiaTheme="minorEastAsia" w:hAnsi="Times New Roman" w:cs="Times New Roman"/>
          <w:sz w:val="24"/>
          <w:szCs w:val="24"/>
        </w:rPr>
      </w:pPr>
    </w:p>
    <w:p w:rsidR="006B08D7" w:rsidRPr="00FA660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6B08D7" w:rsidRPr="00262BCF" w:rsidRDefault="006B08D7" w:rsidP="007E1685">
      <w:pPr>
        <w:rPr>
          <w:rFonts w:ascii="Times New Roman" w:eastAsiaTheme="minorEastAsia" w:hAnsi="Times New Roman" w:cs="Times New Roman"/>
          <w:sz w:val="24"/>
          <w:szCs w:val="24"/>
        </w:rPr>
      </w:pPr>
    </w:p>
    <w:p w:rsidR="007E1685" w:rsidRPr="00262BCF" w:rsidRDefault="007E1685" w:rsidP="007E1685">
      <w:pPr>
        <w:rPr>
          <w:rFonts w:ascii="Times New Roman" w:hAnsi="Times New Roman" w:cs="Times New Roman"/>
          <w:sz w:val="24"/>
          <w:szCs w:val="24"/>
        </w:rPr>
      </w:pPr>
    </w:p>
    <w:p w:rsidR="007E1685" w:rsidRPr="00262BCF" w:rsidRDefault="007E1685" w:rsidP="007E1685">
      <w:pPr>
        <w:jc w:val="right"/>
        <w:rPr>
          <w:rFonts w:ascii="Times New Roman" w:hAnsi="Times New Roman" w:cs="Times New Roman"/>
          <w:b/>
          <w:sz w:val="24"/>
          <w:szCs w:val="24"/>
        </w:rPr>
      </w:pPr>
      <w:r w:rsidRPr="00262BCF">
        <w:rPr>
          <w:rFonts w:ascii="Times New Roman" w:hAnsi="Times New Roman" w:cs="Times New Roman"/>
          <w:b/>
          <w:sz w:val="24"/>
          <w:szCs w:val="24"/>
        </w:rPr>
        <w:lastRenderedPageBreak/>
        <w:t>Приложение</w:t>
      </w:r>
    </w:p>
    <w:p w:rsidR="007E1685" w:rsidRPr="00262BCF" w:rsidRDefault="007E1685" w:rsidP="007E1685">
      <w:pPr>
        <w:jc w:val="center"/>
        <w:rPr>
          <w:rFonts w:ascii="Times New Roman" w:hAnsi="Times New Roman" w:cs="Times New Roman"/>
          <w:b/>
          <w:sz w:val="24"/>
          <w:szCs w:val="24"/>
        </w:rPr>
      </w:pPr>
      <w:r w:rsidRPr="00262BCF">
        <w:rPr>
          <w:rFonts w:ascii="Times New Roman" w:hAnsi="Times New Roman" w:cs="Times New Roman"/>
          <w:b/>
          <w:sz w:val="24"/>
          <w:szCs w:val="24"/>
        </w:rPr>
        <w:t>Календарно-тематическое планирование</w:t>
      </w:r>
    </w:p>
    <w:p w:rsidR="007E1685" w:rsidRPr="00262BCF" w:rsidRDefault="007E1685" w:rsidP="007E1685">
      <w:pPr>
        <w:jc w:val="center"/>
        <w:rPr>
          <w:rFonts w:ascii="Times New Roman" w:hAnsi="Times New Roman" w:cs="Times New Roman"/>
          <w:b/>
          <w:sz w:val="24"/>
          <w:szCs w:val="24"/>
        </w:rPr>
      </w:pPr>
      <w:r w:rsidRPr="00262BCF">
        <w:rPr>
          <w:rFonts w:ascii="Times New Roman" w:hAnsi="Times New Roman" w:cs="Times New Roman"/>
          <w:b/>
          <w:sz w:val="24"/>
          <w:szCs w:val="24"/>
        </w:rPr>
        <w:t>6 класс</w:t>
      </w:r>
    </w:p>
    <w:tbl>
      <w:tblPr>
        <w:tblStyle w:val="afb"/>
        <w:tblW w:w="5000" w:type="pct"/>
        <w:tblLook w:val="04A0"/>
      </w:tblPr>
      <w:tblGrid>
        <w:gridCol w:w="889"/>
        <w:gridCol w:w="3901"/>
        <w:gridCol w:w="1071"/>
        <w:gridCol w:w="5178"/>
        <w:gridCol w:w="2268"/>
        <w:gridCol w:w="1479"/>
      </w:tblGrid>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П.п.</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Название раздела</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Тема урока</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Кол-во</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часов</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Элементы</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содержания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Контроль и учет</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знаний</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Дата</w:t>
            </w:r>
          </w:p>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проведения</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Легкая атлетика (14ч)</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по физической культуре и легкой атлетике.</w:t>
            </w:r>
            <w:r w:rsidR="00BC397F"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Спринтерский бег, эстафетный бег</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ОРУ. Высокий старт 10 – 15м, стартовый разгон; бег по дистанции; специальные беговые упражнения. Эстафеты. Развитие скоростных качеств. Терминология спринтерского бега.</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p>
        </w:tc>
        <w:tc>
          <w:tcPr>
            <w:tcW w:w="1319"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 Стартовый разгон. Бег с ускорением. Эстафеты.</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b/>
                <w:sz w:val="24"/>
                <w:szCs w:val="24"/>
                <w:lang w:eastAsia="en-US"/>
              </w:rPr>
              <w:t>Бег 30м - учет</w:t>
            </w:r>
          </w:p>
          <w:p w:rsidR="007E1685" w:rsidRPr="00262BCF" w:rsidRDefault="007E1685">
            <w:pPr>
              <w:rPr>
                <w:rFonts w:ascii="Times New Roman" w:eastAsiaTheme="minorEastAsia" w:hAnsi="Times New Roman" w:cs="Times New Roman"/>
                <w:sz w:val="24"/>
                <w:szCs w:val="24"/>
                <w:lang w:eastAsia="en-US"/>
              </w:rPr>
            </w:pP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Высокий старт 10 – 15м, стартовый разгон; бег по дистанции; специальные беговые упражнения. Эстафеты. Развитие скоростных качеств.</w:t>
            </w:r>
            <w:r w:rsidR="007929FA">
              <w:rPr>
                <w:rFonts w:ascii="Times New Roman" w:hAnsi="Times New Roman" w:cs="Times New Roman"/>
                <w:sz w:val="24"/>
                <w:szCs w:val="24"/>
                <w:lang w:eastAsia="en-US"/>
              </w:rPr>
              <w:t xml:space="preserve"> Т</w:t>
            </w:r>
            <w:r w:rsidRPr="00262BCF">
              <w:rPr>
                <w:rFonts w:ascii="Times New Roman" w:hAnsi="Times New Roman" w:cs="Times New Roman"/>
                <w:sz w:val="24"/>
                <w:szCs w:val="24"/>
                <w:lang w:eastAsia="en-US"/>
              </w:rPr>
              <w:t>ерминология спринтерского бега.</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 5,0; 5,6; 6,1;</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5,1;5,8; 6,3;</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E1685" w:rsidRPr="00262BCF">
              <w:rPr>
                <w:rFonts w:ascii="Times New Roman" w:hAnsi="Times New Roman" w:cs="Times New Roman"/>
                <w:sz w:val="24"/>
                <w:szCs w:val="24"/>
                <w:lang w:eastAsia="en-US"/>
              </w:rPr>
              <w:t>.09</w:t>
            </w:r>
          </w:p>
        </w:tc>
      </w:tr>
      <w:tr w:rsidR="007E1685" w:rsidRPr="00262BCF" w:rsidTr="007929FA">
        <w:trPr>
          <w:trHeight w:val="1248"/>
        </w:trPr>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3</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по дистанции; финиширование. Эстафеты.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30м, 60м. Бег по дистанции; финиширование; специальные беговые упражнения. Линейные эстафеты; передача палочки.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4</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по дистанции; финиширование. Эстафеты.</w:t>
            </w:r>
          </w:p>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Подтягивание – на результат</w:t>
            </w:r>
            <w:r w:rsidRPr="00262BCF">
              <w:rPr>
                <w:rFonts w:ascii="Times New Roman" w:hAnsi="Times New Roman" w:cs="Times New Roman"/>
                <w:sz w:val="24"/>
                <w:szCs w:val="24"/>
                <w:lang w:eastAsia="en-US"/>
              </w:rPr>
              <w:t xml:space="preserve">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Высокий старт 10 – 15м, стартовый разгон; бег по дистанции; финиширование; специальные беговые упражнения. Эстафеты.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М:7; 4; 3;</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17; 11; 9;</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9C44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9F5B38">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Бег 60м – учет.</w:t>
            </w:r>
            <w:r w:rsidRPr="00262BCF">
              <w:rPr>
                <w:rFonts w:ascii="Times New Roman" w:hAnsi="Times New Roman" w:cs="Times New Roman"/>
                <w:sz w:val="24"/>
                <w:szCs w:val="24"/>
                <w:lang w:eastAsia="en-US"/>
              </w:rPr>
              <w:t xml:space="preserve"> Линейные эстафеты.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Бег 60м – учет. ОРУ; специальные беговые упражнения. Линейные эстафеты; передача </w:t>
            </w:r>
            <w:r w:rsidRPr="00262BCF">
              <w:rPr>
                <w:rFonts w:ascii="Times New Roman" w:hAnsi="Times New Roman" w:cs="Times New Roman"/>
                <w:sz w:val="24"/>
                <w:szCs w:val="24"/>
                <w:lang w:eastAsia="en-US"/>
              </w:rPr>
              <w:lastRenderedPageBreak/>
              <w:t>палочки.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Бег 60м:</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lastRenderedPageBreak/>
              <w:t>Мальчики:</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 xml:space="preserve">«5»«4»      «3» </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10,010,6  10,8</w:t>
            </w:r>
          </w:p>
          <w:p w:rsidR="007E1685" w:rsidRPr="00262BCF" w:rsidRDefault="007E1685">
            <w:pPr>
              <w:rPr>
                <w:rFonts w:ascii="Times New Roman" w:hAnsi="Times New Roman" w:cs="Times New Roman"/>
                <w:sz w:val="24"/>
                <w:szCs w:val="24"/>
                <w:lang w:eastAsia="en-US"/>
              </w:rPr>
            </w:pPr>
            <w:r w:rsidRPr="00262BCF">
              <w:rPr>
                <w:rFonts w:ascii="Times New Roman" w:hAnsi="Times New Roman" w:cs="Times New Roman"/>
                <w:sz w:val="24"/>
                <w:szCs w:val="24"/>
                <w:lang w:eastAsia="en-US"/>
              </w:rPr>
              <w:t>Девочки:</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 «4» «3»  10,4    10,8     11,2</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15D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1</w:t>
            </w:r>
            <w:r w:rsidR="009F5B38">
              <w:rPr>
                <w:rFonts w:ascii="Times New Roman" w:hAnsi="Times New Roman" w:cs="Times New Roman"/>
                <w:sz w:val="24"/>
                <w:szCs w:val="24"/>
                <w:lang w:eastAsia="en-US"/>
              </w:rPr>
              <w:t>6</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6</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BC397F"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Прыжок в длину</w:t>
            </w:r>
            <w:r w:rsidR="007E1685" w:rsidRPr="00262BCF">
              <w:rPr>
                <w:rFonts w:ascii="Times New Roman" w:hAnsi="Times New Roman" w:cs="Times New Roman"/>
                <w:sz w:val="24"/>
                <w:szCs w:val="24"/>
                <w:lang w:eastAsia="en-US"/>
              </w:rPr>
              <w:t>. Метание малого мяча в горизонтальную цель (1х1) 8 – 10м.</w:t>
            </w:r>
            <w:r w:rsidRPr="00262BCF">
              <w:rPr>
                <w:rFonts w:ascii="Times New Roman" w:hAnsi="Times New Roman" w:cs="Times New Roman"/>
                <w:sz w:val="24"/>
                <w:szCs w:val="24"/>
                <w:lang w:eastAsia="en-US"/>
              </w:rPr>
              <w:t>Игра</w:t>
            </w:r>
            <w:r w:rsidR="007E1685" w:rsidRPr="00262BCF">
              <w:rPr>
                <w:rFonts w:ascii="Times New Roman" w:hAnsi="Times New Roman" w:cs="Times New Roman"/>
                <w:sz w:val="24"/>
                <w:szCs w:val="24"/>
                <w:lang w:eastAsia="en-US"/>
              </w:rPr>
              <w:t xml:space="preserve"> «Кто дальше бросит».</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BC397F">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Обучение отталкиванию в прыжке способом «согнув ноги». Метание малого мяча в горизонтальную цель (1х1) 8 – 10м. ОРУ в движении. Специальные беговые упражнения. Подвижная игра «Кто дальше бросит». Развитие скоростно-силовых качеств. Терминология метания.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503173"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9F5B38">
              <w:rPr>
                <w:rFonts w:ascii="Times New Roman" w:hAnsi="Times New Roman" w:cs="Times New Roman"/>
                <w:sz w:val="24"/>
                <w:szCs w:val="24"/>
                <w:lang w:eastAsia="en-US"/>
              </w:rPr>
              <w:t>1</w:t>
            </w:r>
            <w:r w:rsidR="007E1685"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7</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Подбор разбега в прыжке способом «согнув ноги». Метание малого мяча в вертикальную цель (1х1) 8 – 10м. </w:t>
            </w:r>
            <w:r w:rsidR="00BC397F" w:rsidRPr="00262BCF">
              <w:rPr>
                <w:rFonts w:ascii="Times New Roman" w:hAnsi="Times New Roman" w:cs="Times New Roman"/>
                <w:sz w:val="24"/>
                <w:szCs w:val="24"/>
                <w:lang w:eastAsia="en-US"/>
              </w:rPr>
              <w:t>И</w:t>
            </w:r>
            <w:r w:rsidRPr="00262BCF">
              <w:rPr>
                <w:rFonts w:ascii="Times New Roman" w:hAnsi="Times New Roman" w:cs="Times New Roman"/>
                <w:sz w:val="24"/>
                <w:szCs w:val="24"/>
                <w:lang w:eastAsia="en-US"/>
              </w:rPr>
              <w:t>гра «Метко в цель».</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Обучение подбора разбега в прыжке способом «согнув ноги». Метание малого мяча в вертикальную цель (1х1) 8 – 10м. ОРУ в движении. Специальные беговые упражнения. Подвижная игра «Метко в цель». Развитие скоростно-силовых качеств. Терминология метания.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9C44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9F5B38">
              <w:rPr>
                <w:rFonts w:ascii="Times New Roman" w:hAnsi="Times New Roman" w:cs="Times New Roman"/>
                <w:sz w:val="24"/>
                <w:szCs w:val="24"/>
                <w:lang w:eastAsia="en-US"/>
              </w:rPr>
              <w:t>3</w:t>
            </w:r>
            <w:r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8</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Прыжок в длину с места - учет</w:t>
            </w:r>
            <w:r w:rsidRPr="00262BCF">
              <w:rPr>
                <w:rFonts w:ascii="Times New Roman" w:hAnsi="Times New Roman" w:cs="Times New Roman"/>
                <w:sz w:val="24"/>
                <w:szCs w:val="24"/>
                <w:lang w:eastAsia="en-US"/>
              </w:rPr>
              <w:t xml:space="preserve"> Подвижная игра «Кто дальше бросит».</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Обучение подбора разбега в прыжке способом «согнув ноги». Метание малого мяча на дальность.  ОРУ в движении. Специальные беговые упражнения. Подвижная игра «Кто дальше бросит». Развитие скоростно-силовых качеств. Терминология метания.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М:175; 160; 150;</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165; 145; 140;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9C44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2</w:t>
            </w:r>
            <w:r w:rsidR="009F5B38">
              <w:rPr>
                <w:rFonts w:ascii="Times New Roman" w:hAnsi="Times New Roman" w:cs="Times New Roman"/>
                <w:sz w:val="24"/>
                <w:szCs w:val="24"/>
                <w:lang w:eastAsia="en-US"/>
              </w:rPr>
              <w:t>8</w:t>
            </w:r>
            <w:r w:rsidRPr="00262BCF">
              <w:rPr>
                <w:rFonts w:ascii="Times New Roman" w:hAnsi="Times New Roman" w:cs="Times New Roman"/>
                <w:sz w:val="24"/>
                <w:szCs w:val="24"/>
                <w:lang w:eastAsia="en-US"/>
              </w:rPr>
              <w:t>.09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9</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Метание мяча на дальность – учет. Техника выполнения прыжка в длину  - учет</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Прыжок с 7 – 9 шагов разбега. Метание мяча на дальность. – учет.</w:t>
            </w:r>
            <w:r w:rsidR="00BC397F"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 xml:space="preserve">Специальные беговые упражнения. Развитие скоростно-силовых </w:t>
            </w:r>
            <w:r w:rsidRPr="00262BCF">
              <w:rPr>
                <w:rFonts w:ascii="Times New Roman" w:hAnsi="Times New Roman" w:cs="Times New Roman"/>
                <w:sz w:val="24"/>
                <w:szCs w:val="24"/>
                <w:lang w:eastAsia="en-US"/>
              </w:rPr>
              <w:lastRenderedPageBreak/>
              <w:t>качеств. Терминология метания.</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lastRenderedPageBreak/>
              <w:t xml:space="preserve">Оценка техники выполнения прыжка в длину и </w:t>
            </w:r>
            <w:r w:rsidRPr="00262BCF">
              <w:rPr>
                <w:rFonts w:ascii="Times New Roman" w:hAnsi="Times New Roman" w:cs="Times New Roman"/>
                <w:b/>
                <w:sz w:val="24"/>
                <w:szCs w:val="24"/>
                <w:lang w:eastAsia="en-US"/>
              </w:rPr>
              <w:lastRenderedPageBreak/>
              <w:t>метание на дальность.</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30</w:t>
            </w:r>
            <w:r w:rsidR="001E15DE">
              <w:rPr>
                <w:rFonts w:ascii="Times New Roman" w:hAnsi="Times New Roman" w:cs="Times New Roman"/>
                <w:sz w:val="24"/>
                <w:szCs w:val="24"/>
                <w:lang w:eastAsia="en-US"/>
              </w:rPr>
              <w:t>.</w:t>
            </w:r>
            <w:r w:rsidR="007E1685" w:rsidRPr="00262BCF">
              <w:rPr>
                <w:rFonts w:ascii="Times New Roman" w:hAnsi="Times New Roman" w:cs="Times New Roman"/>
                <w:sz w:val="24"/>
                <w:szCs w:val="24"/>
                <w:lang w:eastAsia="en-US"/>
              </w:rPr>
              <w:t>0</w:t>
            </w:r>
            <w:r w:rsidR="001E15DE">
              <w:rPr>
                <w:rFonts w:ascii="Times New Roman" w:hAnsi="Times New Roman" w:cs="Times New Roman"/>
                <w:sz w:val="24"/>
                <w:szCs w:val="24"/>
                <w:lang w:eastAsia="en-US"/>
              </w:rPr>
              <w:t>9</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10</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Бег 1000м.  – учет.</w:t>
            </w:r>
          </w:p>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sz w:val="24"/>
                <w:szCs w:val="24"/>
                <w:lang w:eastAsia="en-US"/>
              </w:rPr>
              <w:t>Футбол</w:t>
            </w:r>
            <w:r w:rsidRPr="00262BCF">
              <w:rPr>
                <w:rFonts w:ascii="Times New Roman" w:hAnsi="Times New Roman" w:cs="Times New Roman"/>
                <w:b/>
                <w:sz w:val="24"/>
                <w:szCs w:val="24"/>
                <w:lang w:eastAsia="en-US"/>
              </w:rPr>
              <w:t>.</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1000м.  – учет. ОРУ. Развитие выносливости. Подвижная игра «Салки маршем».</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М:4.20;4.35;5.15;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Д:4.35;4.45;5.35;</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7E1685" w:rsidRPr="00262BCF">
              <w:rPr>
                <w:rFonts w:ascii="Times New Roman" w:hAnsi="Times New Roman" w:cs="Times New Roman"/>
                <w:sz w:val="24"/>
                <w:szCs w:val="24"/>
                <w:lang w:eastAsia="en-US"/>
              </w:rPr>
              <w:t>.10</w:t>
            </w:r>
          </w:p>
        </w:tc>
      </w:tr>
      <w:tr w:rsidR="007E1685" w:rsidRPr="00262BCF" w:rsidTr="007929FA">
        <w:trPr>
          <w:trHeight w:val="1024"/>
        </w:trPr>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11</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Бег по пересеченной местности. </w:t>
            </w:r>
            <w:r w:rsidR="00BC397F" w:rsidRPr="00262BCF">
              <w:rPr>
                <w:rFonts w:ascii="Times New Roman" w:hAnsi="Times New Roman" w:cs="Times New Roman"/>
                <w:sz w:val="24"/>
                <w:szCs w:val="24"/>
                <w:lang w:eastAsia="en-US"/>
              </w:rPr>
              <w:t>Преодоление препятствий. Футбол</w:t>
            </w:r>
            <w:r w:rsidRPr="00262BCF">
              <w:rPr>
                <w:rFonts w:ascii="Times New Roman" w:hAnsi="Times New Roman" w:cs="Times New Roman"/>
                <w:sz w:val="24"/>
                <w:szCs w:val="24"/>
                <w:lang w:eastAsia="en-US"/>
              </w:rPr>
              <w:t>.</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12 минут. Бег в гору. Преодоление препятствий. Спортивные игры. Развитие выносливости. </w:t>
            </w:r>
            <w:r w:rsidRPr="00262BCF">
              <w:rPr>
                <w:rFonts w:ascii="Times New Roman" w:hAnsi="Times New Roman" w:cs="Times New Roman"/>
                <w:b/>
                <w:sz w:val="24"/>
                <w:szCs w:val="24"/>
                <w:lang w:eastAsia="en-US"/>
              </w:rPr>
              <w:t>Гладкий бег по площадке 6 минут – учет.</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М:1350;1200;950</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Д:1150;1050;750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E1685"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12</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1500м – учет</w:t>
            </w:r>
            <w:r w:rsidRPr="00262BCF">
              <w:rPr>
                <w:rFonts w:ascii="Times New Roman" w:hAnsi="Times New Roman" w:cs="Times New Roman"/>
                <w:sz w:val="24"/>
                <w:szCs w:val="24"/>
                <w:lang w:eastAsia="en-US"/>
              </w:rPr>
              <w:t>. Равномерный бег. Специальные беговые упражнения. Преодоление препятствий.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17 минут. Бег под гору. Преодоление препятствий. Спортивные игры. Развитие выносливости.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 7.10; 7.55; 8.35;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 8.00; 8.35; 8.55;</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503173"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9F5B38">
              <w:rPr>
                <w:rFonts w:ascii="Times New Roman" w:hAnsi="Times New Roman" w:cs="Times New Roman"/>
                <w:sz w:val="24"/>
                <w:szCs w:val="24"/>
                <w:lang w:eastAsia="en-US"/>
              </w:rPr>
              <w:t>2</w:t>
            </w:r>
            <w:r w:rsidR="007E1685"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13</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BC397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Равномерный бег. Преодоление препятствий. Специальные беговые упражнения. 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18 минут. Бег под гору. Преодоление препятствий. Спортивные игры. Развитие выносливости.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9C44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9F5B38">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14</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Бег 2000м. развитие выносливости.</w:t>
            </w:r>
            <w:r w:rsidRPr="00262BCF">
              <w:rPr>
                <w:rFonts w:ascii="Times New Roman" w:hAnsi="Times New Roman" w:cs="Times New Roman"/>
                <w:sz w:val="24"/>
                <w:szCs w:val="24"/>
                <w:lang w:eastAsia="en-US"/>
              </w:rPr>
              <w:t xml:space="preserve"> Спортивные игры.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2000м. развитие выносливости.</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М:9.30; 10.00; 10.25;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Д:11.30; 12.00; 12.30;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7E1685" w:rsidP="009C44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9F5B38">
              <w:rPr>
                <w:rFonts w:ascii="Times New Roman" w:hAnsi="Times New Roman" w:cs="Times New Roman"/>
                <w:sz w:val="24"/>
                <w:szCs w:val="24"/>
                <w:lang w:eastAsia="en-US"/>
              </w:rPr>
              <w:t>9</w:t>
            </w:r>
            <w:r w:rsidRPr="00262BCF">
              <w:rPr>
                <w:rFonts w:ascii="Times New Roman" w:hAnsi="Times New Roman" w:cs="Times New Roman"/>
                <w:sz w:val="24"/>
                <w:szCs w:val="24"/>
                <w:lang w:eastAsia="en-US"/>
              </w:rPr>
              <w:t>.10</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Спортивные игры 32 часов</w:t>
            </w:r>
          </w:p>
          <w:p w:rsidR="007E1685" w:rsidRPr="00262BCF" w:rsidRDefault="007E1685">
            <w:pPr>
              <w:jc w:val="cente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(баскетбол 18 ч)</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15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1B7A5C">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Стойки и передвижения, повороты, остановки.</w:t>
            </w:r>
          </w:p>
        </w:tc>
        <w:tc>
          <w:tcPr>
            <w:tcW w:w="362"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Инструктаж по баскетболу. СУ. ОРУ с мячом. Специальные беговые упражнения. Бег с изменением направления и скорости. Остановка двумя ногами. Бег с изменением направления и остановкой по зрительным сигналам. Передвижение в защитной стойке в различных направлениях – вперед, назад, влево, вправо. Остановка «двумя шагами» после ведения мяча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9F5B3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929FA" w:rsidRPr="00262BCF">
              <w:rPr>
                <w:rFonts w:ascii="Times New Roman" w:hAnsi="Times New Roman" w:cs="Times New Roman"/>
                <w:sz w:val="24"/>
                <w:szCs w:val="24"/>
                <w:lang w:eastAsia="en-US"/>
              </w:rPr>
              <w:t>.10</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16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1B7A5C">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 xml:space="preserve">Стойки и передвижения, повороты, </w:t>
            </w:r>
            <w:r w:rsidRPr="003E24CD">
              <w:rPr>
                <w:rFonts w:ascii="Times New Roman" w:hAnsi="Times New Roman" w:cs="Times New Roman"/>
                <w:sz w:val="24"/>
                <w:szCs w:val="24"/>
              </w:rPr>
              <w:lastRenderedPageBreak/>
              <w:t>остановки.</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lastRenderedPageBreak/>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 xml:space="preserve">Инструктаж по баскетболу. СУ. ОРУ с мячом. </w:t>
            </w:r>
            <w:r w:rsidRPr="003E24CD">
              <w:rPr>
                <w:rFonts w:ascii="Times New Roman" w:hAnsi="Times New Roman" w:cs="Times New Roman"/>
                <w:sz w:val="24"/>
                <w:szCs w:val="24"/>
              </w:rPr>
              <w:lastRenderedPageBreak/>
              <w:t>Специальные беговые упражнения. Бег с изменением направления и скорости. Остановка двумя ногами. Бег с изменением направления и остановкой по зрительным сигналам. Передвижение в защитной стойке в различных направлениях – вперед, назад, влево, вправо. Остановка «двумя шагами» после ведения мяча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lastRenderedPageBreak/>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9F5B38"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r w:rsidR="007929FA" w:rsidRPr="00262BCF">
              <w:rPr>
                <w:rFonts w:ascii="Times New Roman" w:hAnsi="Times New Roman" w:cs="Times New Roman"/>
                <w:sz w:val="24"/>
                <w:szCs w:val="24"/>
                <w:lang w:eastAsia="en-US"/>
              </w:rPr>
              <w:t>.1</w:t>
            </w:r>
            <w:r>
              <w:rPr>
                <w:rFonts w:ascii="Times New Roman" w:hAnsi="Times New Roman" w:cs="Times New Roman"/>
                <w:sz w:val="24"/>
                <w:szCs w:val="24"/>
                <w:lang w:eastAsia="en-US"/>
              </w:rPr>
              <w:t>0</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17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Ловля и передача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Комплекс упражнений в движении. СУ. Специальные беговые упражнения. Ловля и передача мяча на месте и с шагом вперед (двумя руками от груди, с отскоком об пол,  одной рукой от плеча). Ловля и передача мяча двумя руками от груди со сменой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7929FA" w:rsidRPr="00262BCF">
              <w:rPr>
                <w:rFonts w:ascii="Times New Roman" w:hAnsi="Times New Roman" w:cs="Times New Roman"/>
                <w:sz w:val="24"/>
                <w:szCs w:val="24"/>
                <w:lang w:eastAsia="en-US"/>
              </w:rPr>
              <w:t>.1</w:t>
            </w:r>
            <w:r>
              <w:rPr>
                <w:rFonts w:ascii="Times New Roman" w:hAnsi="Times New Roman" w:cs="Times New Roman"/>
                <w:sz w:val="24"/>
                <w:szCs w:val="24"/>
                <w:lang w:eastAsia="en-US"/>
              </w:rPr>
              <w:t>0</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18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Ловля и передача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Комплекс упражнений в движении. СУ. Специальные беговые упражнения. Ловля и передача мяча на месте и с шагом вперед (двумя руками от груди, с отскоком об пол,  одной рукой от плеча). Ловля и передача мяча двумя руками от груди со сменой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b/>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19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Ведение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в низкой, средней и высокой стойке</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7929FA" w:rsidP="009C44DE">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1E5675">
              <w:rPr>
                <w:rFonts w:ascii="Times New Roman" w:hAnsi="Times New Roman" w:cs="Times New Roman"/>
                <w:sz w:val="24"/>
                <w:szCs w:val="24"/>
                <w:lang w:eastAsia="en-US"/>
              </w:rPr>
              <w:t>1</w:t>
            </w:r>
            <w:r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20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Ведение мяча</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в низкой, средней и высокой стойке</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21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 xml:space="preserve">Бросок мяча </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22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 xml:space="preserve">Бросок мяча </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rsidP="007D484B">
            <w:pPr>
              <w:rPr>
                <w:rFonts w:ascii="Times New Roman" w:hAnsi="Times New Roman" w:cs="Times New Roman"/>
                <w:sz w:val="24"/>
                <w:szCs w:val="24"/>
              </w:rPr>
            </w:pPr>
            <w:r w:rsidRPr="003E24CD">
              <w:rPr>
                <w:rFonts w:ascii="Times New Roman" w:hAnsi="Times New Roman" w:cs="Times New Roman"/>
                <w:sz w:val="24"/>
                <w:szCs w:val="24"/>
              </w:rPr>
              <w:t xml:space="preserve">ОРУ с мячом.  СУ. Варианты ловли и передачи мяча. Варианты ведения мяча без </w:t>
            </w:r>
            <w:r w:rsidRPr="003E24CD">
              <w:rPr>
                <w:rFonts w:ascii="Times New Roman" w:hAnsi="Times New Roman" w:cs="Times New Roman"/>
                <w:sz w:val="24"/>
                <w:szCs w:val="24"/>
              </w:rPr>
              <w:lastRenderedPageBreak/>
              <w:t>сопротивления и с сопротивлением защитника. Броски одной и двумя руками с места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lastRenderedPageBreak/>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7929FA" w:rsidRPr="00262BCF">
              <w:rPr>
                <w:rFonts w:ascii="Times New Roman" w:hAnsi="Times New Roman" w:cs="Times New Roman"/>
                <w:sz w:val="24"/>
                <w:szCs w:val="24"/>
                <w:lang w:eastAsia="en-US"/>
              </w:rPr>
              <w:t>.11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23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Тактика свободного нападения</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игры,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25</w:t>
            </w:r>
            <w:r w:rsidR="00FA660F">
              <w:rPr>
                <w:rFonts w:ascii="Times New Roman" w:hAnsi="Times New Roman" w:cs="Times New Roman"/>
                <w:sz w:val="24"/>
                <w:szCs w:val="24"/>
                <w:lang w:eastAsia="en-US"/>
              </w:rPr>
              <w:t>.1</w:t>
            </w:r>
            <w:r w:rsidR="009F5B38">
              <w:rPr>
                <w:rFonts w:ascii="Times New Roman" w:hAnsi="Times New Roman" w:cs="Times New Roman"/>
                <w:sz w:val="24"/>
                <w:szCs w:val="24"/>
                <w:lang w:eastAsia="en-US"/>
              </w:rPr>
              <w:t>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24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Тактика свободного нападения</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игры,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r w:rsidR="001E15DE">
              <w:rPr>
                <w:rFonts w:ascii="Times New Roman" w:hAnsi="Times New Roman" w:cs="Times New Roman"/>
                <w:sz w:val="24"/>
                <w:szCs w:val="24"/>
                <w:lang w:eastAsia="en-US"/>
              </w:rPr>
              <w:t>.1</w:t>
            </w:r>
            <w:r>
              <w:rPr>
                <w:rFonts w:ascii="Times New Roman" w:hAnsi="Times New Roman" w:cs="Times New Roman"/>
                <w:sz w:val="24"/>
                <w:szCs w:val="24"/>
                <w:lang w:eastAsia="en-US"/>
              </w:rPr>
              <w:t>1</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25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Позиционное нападение</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b/>
                <w:sz w:val="24"/>
                <w:szCs w:val="24"/>
                <w:lang w:eastAsia="en-US"/>
              </w:rPr>
            </w:pPr>
            <w:r w:rsidRPr="003E24CD">
              <w:rPr>
                <w:rFonts w:ascii="Times New Roman" w:hAnsi="Times New Roman" w:cs="Times New Roman"/>
                <w:b/>
                <w:sz w:val="24"/>
                <w:szCs w:val="24"/>
                <w:lang w:eastAsia="en-US"/>
              </w:rPr>
              <w:t>Оценка техники броска мяча одной рукой от плеча в движении после ловли мяча</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FA660F"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1E5675">
              <w:rPr>
                <w:rFonts w:ascii="Times New Roman" w:hAnsi="Times New Roman" w:cs="Times New Roman"/>
                <w:sz w:val="24"/>
                <w:szCs w:val="24"/>
                <w:lang w:eastAsia="en-US"/>
              </w:rPr>
              <w:t>2</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26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Позиционное нападение</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27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Нападение быстрым прорывом</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 xml:space="preserve">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w:t>
            </w:r>
            <w:r w:rsidRPr="003E24CD">
              <w:rPr>
                <w:rFonts w:ascii="Times New Roman" w:hAnsi="Times New Roman" w:cs="Times New Roman"/>
                <w:sz w:val="24"/>
                <w:szCs w:val="24"/>
              </w:rPr>
              <w:lastRenderedPageBreak/>
              <w:t>шагов. Нападение быстрым прорывом (2:1).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lastRenderedPageBreak/>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28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Нападение быстрым прорывом</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7929FA" w:rsidP="00FA660F">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r w:rsidR="001E5675">
              <w:rPr>
                <w:rFonts w:ascii="Times New Roman" w:hAnsi="Times New Roman" w:cs="Times New Roman"/>
                <w:sz w:val="24"/>
                <w:szCs w:val="24"/>
                <w:lang w:eastAsia="en-US"/>
              </w:rPr>
              <w:t>4</w:t>
            </w:r>
            <w:r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29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Взаимодействие двух игроков</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прорывом(2:1). Взаимодействие двух игроков «отдай мяч и выйди».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b/>
                <w:sz w:val="24"/>
                <w:szCs w:val="24"/>
                <w:lang w:eastAsia="en-US"/>
              </w:rPr>
            </w:pPr>
            <w:r w:rsidRPr="003E24CD">
              <w:rPr>
                <w:rFonts w:ascii="Times New Roman" w:hAnsi="Times New Roman" w:cs="Times New Roman"/>
                <w:b/>
                <w:sz w:val="24"/>
                <w:szCs w:val="24"/>
                <w:lang w:eastAsia="en-US"/>
              </w:rPr>
              <w:t>Оценка техники броска одной рукой от плеча после остановки</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9F5B38"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1E5675">
              <w:rPr>
                <w:rFonts w:ascii="Times New Roman" w:hAnsi="Times New Roman" w:cs="Times New Roman"/>
                <w:sz w:val="24"/>
                <w:szCs w:val="24"/>
                <w:lang w:eastAsia="en-US"/>
              </w:rPr>
              <w:t>6</w:t>
            </w:r>
            <w:r w:rsidR="007929FA" w:rsidRPr="00262BCF">
              <w:rPr>
                <w:rFonts w:ascii="Times New Roman" w:hAnsi="Times New Roman" w:cs="Times New Roman"/>
                <w:sz w:val="24"/>
                <w:szCs w:val="24"/>
                <w:lang w:eastAsia="en-US"/>
              </w:rPr>
              <w:t>.12</w:t>
            </w:r>
          </w:p>
        </w:tc>
      </w:tr>
      <w:tr w:rsidR="007929FA"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929FA" w:rsidRPr="00262BCF" w:rsidRDefault="007929FA">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30    </w:t>
            </w:r>
          </w:p>
        </w:tc>
        <w:tc>
          <w:tcPr>
            <w:tcW w:w="1319"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Взаимодействие двух игроков</w:t>
            </w:r>
          </w:p>
        </w:tc>
        <w:tc>
          <w:tcPr>
            <w:tcW w:w="362" w:type="pct"/>
            <w:tcBorders>
              <w:top w:val="single" w:sz="4" w:space="0" w:color="auto"/>
              <w:left w:val="single" w:sz="4" w:space="0" w:color="auto"/>
              <w:bottom w:val="single" w:sz="4" w:space="0" w:color="auto"/>
              <w:right w:val="single" w:sz="4" w:space="0" w:color="auto"/>
            </w:tcBorders>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hAnsi="Times New Roman" w:cs="Times New Roman"/>
                <w:sz w:val="24"/>
                <w:szCs w:val="24"/>
              </w:rPr>
            </w:pPr>
            <w:r w:rsidRPr="003E24CD">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прорывом(2:1). Взаимодействие двух игроков «отдай мяч и выйди».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929FA"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929FA"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929FA" w:rsidRPr="00262BCF">
              <w:rPr>
                <w:rFonts w:ascii="Times New Roman" w:hAnsi="Times New Roman" w:cs="Times New Roman"/>
                <w:sz w:val="24"/>
                <w:szCs w:val="24"/>
                <w:lang w:eastAsia="en-US"/>
              </w:rPr>
              <w:t>.1</w:t>
            </w:r>
            <w:r w:rsidR="009C44DE">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31   </w:t>
            </w:r>
          </w:p>
        </w:tc>
        <w:tc>
          <w:tcPr>
            <w:tcW w:w="1319" w:type="pct"/>
            <w:tcBorders>
              <w:top w:val="single" w:sz="4" w:space="0" w:color="auto"/>
              <w:left w:val="single" w:sz="4" w:space="0" w:color="auto"/>
              <w:bottom w:val="single" w:sz="4" w:space="0" w:color="auto"/>
              <w:right w:val="single" w:sz="4" w:space="0" w:color="auto"/>
            </w:tcBorders>
            <w:hideMark/>
          </w:tcPr>
          <w:p w:rsidR="007E1685" w:rsidRPr="003E24CD" w:rsidRDefault="007929FA">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Игровые задания</w:t>
            </w:r>
          </w:p>
        </w:tc>
        <w:tc>
          <w:tcPr>
            <w:tcW w:w="362" w:type="pct"/>
            <w:tcBorders>
              <w:top w:val="single" w:sz="4" w:space="0" w:color="auto"/>
              <w:left w:val="single" w:sz="4" w:space="0" w:color="auto"/>
              <w:bottom w:val="single" w:sz="4" w:space="0" w:color="auto"/>
              <w:right w:val="single" w:sz="4" w:space="0" w:color="auto"/>
            </w:tcBorders>
          </w:tcPr>
          <w:p w:rsidR="007E1685" w:rsidRPr="003E24CD" w:rsidRDefault="0040043B">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3E24CD" w:rsidRDefault="003E24CD">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E1685" w:rsidRPr="003E24CD" w:rsidRDefault="007E1685">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Оценка техники передачи мяча в движении со сменой места</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7E1685" w:rsidRPr="00262BCF">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32   </w:t>
            </w:r>
          </w:p>
        </w:tc>
        <w:tc>
          <w:tcPr>
            <w:tcW w:w="1319" w:type="pct"/>
            <w:tcBorders>
              <w:top w:val="single" w:sz="4" w:space="0" w:color="auto"/>
              <w:left w:val="single" w:sz="4" w:space="0" w:color="auto"/>
              <w:bottom w:val="single" w:sz="4" w:space="0" w:color="auto"/>
              <w:right w:val="single" w:sz="4" w:space="0" w:color="auto"/>
            </w:tcBorders>
            <w:hideMark/>
          </w:tcPr>
          <w:p w:rsidR="007E1685" w:rsidRPr="003E24CD" w:rsidRDefault="003E24CD" w:rsidP="001B7A5C">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Развитие кондиционных и координационных способностей</w:t>
            </w:r>
          </w:p>
        </w:tc>
        <w:tc>
          <w:tcPr>
            <w:tcW w:w="362" w:type="pct"/>
            <w:tcBorders>
              <w:top w:val="single" w:sz="4" w:space="0" w:color="auto"/>
              <w:left w:val="single" w:sz="4" w:space="0" w:color="auto"/>
              <w:bottom w:val="single" w:sz="4" w:space="0" w:color="auto"/>
              <w:right w:val="single" w:sz="4" w:space="0" w:color="auto"/>
            </w:tcBorders>
          </w:tcPr>
          <w:p w:rsidR="007E1685" w:rsidRPr="003E24CD" w:rsidRDefault="0040043B">
            <w:pPr>
              <w:rPr>
                <w:rFonts w:ascii="Times New Roman" w:eastAsiaTheme="minorEastAsia" w:hAnsi="Times New Roman" w:cs="Times New Roman"/>
                <w:sz w:val="24"/>
                <w:szCs w:val="24"/>
                <w:lang w:eastAsia="en-US"/>
              </w:rPr>
            </w:pPr>
            <w:r w:rsidRPr="003E24CD">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3E24CD" w:rsidRDefault="003E24CD">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rPr>
              <w:t>ОРУ. СУ.  Бег с ускорениями «сериями» на 20, 30, 60м. Прыжки через скакалку на одной и двух ногах.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7E1685" w:rsidRPr="003E24CD" w:rsidRDefault="007E1685">
            <w:pPr>
              <w:rPr>
                <w:rFonts w:ascii="Times New Roman" w:eastAsiaTheme="minorEastAsia" w:hAnsi="Times New Roman" w:cs="Times New Roman"/>
                <w:sz w:val="24"/>
                <w:szCs w:val="24"/>
                <w:lang w:eastAsia="en-US"/>
              </w:rPr>
            </w:pPr>
            <w:r w:rsidRPr="003E24CD">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1E15DE">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3E24CD" w:rsidRDefault="007E1685">
            <w:pPr>
              <w:jc w:val="center"/>
              <w:rPr>
                <w:rFonts w:ascii="Times New Roman" w:eastAsiaTheme="minorEastAsia" w:hAnsi="Times New Roman" w:cs="Times New Roman"/>
                <w:b/>
                <w:sz w:val="24"/>
                <w:szCs w:val="24"/>
                <w:lang w:eastAsia="en-US"/>
              </w:rPr>
            </w:pPr>
            <w:r w:rsidRPr="003E24CD">
              <w:rPr>
                <w:rFonts w:ascii="Times New Roman" w:hAnsi="Times New Roman" w:cs="Times New Roman"/>
                <w:b/>
                <w:sz w:val="24"/>
                <w:szCs w:val="24"/>
                <w:lang w:eastAsia="en-US"/>
              </w:rPr>
              <w:t>Гимнастика – 14 часов</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33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Строевой шаг. Размыкание и смыкание на месте. Висы.</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Строевой шаг. Размыкание и смыкание на месте. ОРУ на месте без предметов. Подъем переворотом в упор. Сед ноги врозь (м). Вис лежа, вис присев (д). Эстафеты. Развитие 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9C44D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1E5675">
              <w:rPr>
                <w:rFonts w:ascii="Times New Roman" w:hAnsi="Times New Roman" w:cs="Times New Roman"/>
                <w:sz w:val="24"/>
                <w:szCs w:val="24"/>
                <w:lang w:eastAsia="en-US"/>
              </w:rPr>
              <w:t>1</w:t>
            </w:r>
            <w:r w:rsidR="007E1685" w:rsidRPr="00262BCF">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34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Строевой шаг. Размыкание и смыкание на месте. Висы. Строевые упражнения. Подъем переворотом в упор. Сед ноги врозь (м). Вис лежа, вис присев (д).</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Строевой шаг, размыкание и смыкание на месте. ОРУ на месте без предметов. Лазание по канату. Эстафеты. Развитие 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7E1685" w:rsidRPr="00262BCF">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35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в движении.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FA660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7E1685" w:rsidRPr="00262BCF">
              <w:rPr>
                <w:rFonts w:ascii="Times New Roman" w:hAnsi="Times New Roman" w:cs="Times New Roman"/>
                <w:sz w:val="24"/>
                <w:szCs w:val="24"/>
                <w:lang w:eastAsia="en-US"/>
              </w:rPr>
              <w:t>.01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36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в движении.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E1685"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37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Страховка.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без предметов.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25</w:t>
            </w:r>
            <w:r w:rsidR="007E1685"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38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Строевые упражнения. Опорный прыжок. Страховка.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без предметов.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1E15DE">
              <w:rPr>
                <w:rFonts w:ascii="Times New Roman" w:hAnsi="Times New Roman" w:cs="Times New Roman"/>
                <w:sz w:val="24"/>
                <w:szCs w:val="24"/>
                <w:lang w:eastAsia="en-US"/>
              </w:rPr>
              <w:t>.0</w:t>
            </w:r>
            <w:r>
              <w:rPr>
                <w:rFonts w:ascii="Times New Roman" w:hAnsi="Times New Roman" w:cs="Times New Roman"/>
                <w:sz w:val="24"/>
                <w:szCs w:val="24"/>
                <w:lang w:eastAsia="en-US"/>
              </w:rPr>
              <w:t>1</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39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 обручем (5 – 6 упр.). Упражнения на гимнастической скамейке.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 обручем (5 – 6 упр.). Прыжок ноги врозь (козел в ширину, высота 100 – 110см). Упражнения на гимнастической скамейке. Эстафеты.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1E5675">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9F5B38">
              <w:rPr>
                <w:rFonts w:ascii="Times New Roman" w:hAnsi="Times New Roman" w:cs="Times New Roman"/>
                <w:sz w:val="24"/>
                <w:szCs w:val="24"/>
                <w:lang w:eastAsia="en-US"/>
              </w:rPr>
              <w:t>1</w:t>
            </w:r>
            <w:r w:rsidR="001E15DE">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40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Оценка техники опорного </w:t>
            </w:r>
            <w:r w:rsidRPr="00262BCF">
              <w:rPr>
                <w:rFonts w:ascii="Times New Roman" w:hAnsi="Times New Roman" w:cs="Times New Roman"/>
                <w:b/>
                <w:sz w:val="24"/>
                <w:szCs w:val="24"/>
                <w:lang w:eastAsia="en-US"/>
              </w:rPr>
              <w:lastRenderedPageBreak/>
              <w:t>прыжка - учет</w:t>
            </w:r>
            <w:r w:rsidRPr="00262BCF">
              <w:rPr>
                <w:rFonts w:ascii="Times New Roman" w:hAnsi="Times New Roman" w:cs="Times New Roman"/>
                <w:sz w:val="24"/>
                <w:szCs w:val="24"/>
                <w:lang w:eastAsia="en-US"/>
              </w:rPr>
              <w:t>.</w:t>
            </w:r>
            <w:r w:rsidR="001B7A5C"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ОРУ с обручем (5 – 6 упр.).</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lastRenderedPageBreak/>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Выполнение прыжка ноги врозь (на оценку). </w:t>
            </w:r>
            <w:r w:rsidRPr="00262BCF">
              <w:rPr>
                <w:rFonts w:ascii="Times New Roman" w:hAnsi="Times New Roman" w:cs="Times New Roman"/>
                <w:sz w:val="24"/>
                <w:szCs w:val="24"/>
                <w:lang w:eastAsia="en-US"/>
              </w:rPr>
              <w:lastRenderedPageBreak/>
              <w:t>ОРУ с обручем (5 – 6 упр.). Развитие скоростно-силовых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41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Кувырок вперед, назад, стойка на лопатках – выполнение комбинации. Два кувырка вперед слитно.  </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Кувырок вперед, назад, стойка на лопатках – выполнение комбинации. Два кувырка вперед слитно.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42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rsidP="001B7A5C">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Кувырок вперед, назад, стойка на лопатках – выполнение комбинации. Два кувырка вперед слитно.  </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Два кувырка вперед слитно. «Мост» из положения, стоя (с помощью).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43   </w:t>
            </w:r>
          </w:p>
          <w:p w:rsidR="007E1685" w:rsidRPr="00262BCF" w:rsidRDefault="007E1685">
            <w:pPr>
              <w:rPr>
                <w:rFonts w:ascii="Times New Roman" w:eastAsiaTheme="minorEastAsia" w:hAnsi="Times New Roman" w:cs="Times New Roman"/>
                <w:sz w:val="24"/>
                <w:szCs w:val="24"/>
                <w:lang w:eastAsia="en-US"/>
              </w:rPr>
            </w:pP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Два кувырка вперед слитно. «Мост» из положения, стоя (с помощью). Лазание по канату в три приема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Два кувырка вперед слитно. «Мост» из положения, стоя (с помощью).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1E15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7E1685" w:rsidRPr="00262BCF">
              <w:rPr>
                <w:rFonts w:ascii="Times New Roman" w:hAnsi="Times New Roman" w:cs="Times New Roman"/>
                <w:sz w:val="24"/>
                <w:szCs w:val="24"/>
                <w:lang w:eastAsia="en-US"/>
              </w:rPr>
              <w:t>.02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44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Два кувырка вперед слитно. «Мост» из положения, стоя (с помощью). Лазание по канату в три приема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Два кувырка вперед слитно. «Мост» из положения, стоя (с помощью).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226371"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225CE">
              <w:rPr>
                <w:rFonts w:ascii="Times New Roman" w:hAnsi="Times New Roman" w:cs="Times New Roman"/>
                <w:sz w:val="24"/>
                <w:szCs w:val="24"/>
                <w:lang w:eastAsia="en-US"/>
              </w:rPr>
              <w:t>7</w:t>
            </w:r>
            <w:r w:rsidR="007E1685" w:rsidRPr="00262BCF">
              <w:rPr>
                <w:rFonts w:ascii="Times New Roman" w:hAnsi="Times New Roman" w:cs="Times New Roman"/>
                <w:sz w:val="24"/>
                <w:szCs w:val="24"/>
                <w:lang w:eastAsia="en-US"/>
              </w:rPr>
              <w:t>.0</w:t>
            </w:r>
            <w:r w:rsidR="00A225CE">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45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Два кувырка вперед слитно. «Мост» из положения, стоя (с помощью). Лазание по канату в три приема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со скакалкой. Выполнение комбинации из разученных элементов. Лазание по канату в три приема.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7E1685"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46    </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 xml:space="preserve">Оценка техники выполнения кувырков. </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Лазание по канату на расстояние 4м, 5м, 6м.</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без предметов. Выполнение двух кувырков вперед слитно. Лазание по канату в три приема на расстояние. Развитие координационных способностей.</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7E1685" w:rsidRPr="00262BCF">
              <w:rPr>
                <w:rFonts w:ascii="Times New Roman" w:hAnsi="Times New Roman" w:cs="Times New Roman"/>
                <w:sz w:val="24"/>
                <w:szCs w:val="24"/>
                <w:lang w:eastAsia="en-US"/>
              </w:rPr>
              <w:t>.0</w:t>
            </w:r>
            <w:r w:rsidR="00303A68">
              <w:rPr>
                <w:rFonts w:ascii="Times New Roman" w:hAnsi="Times New Roman" w:cs="Times New Roman"/>
                <w:sz w:val="24"/>
                <w:szCs w:val="24"/>
                <w:lang w:eastAsia="en-US"/>
              </w:rPr>
              <w:t>3</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Волейбол (14ч)</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47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Стойки и передвижения, повороты, остановки.</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Инструктаж Т/Б  по волейболу. ОРУ. Специальные беговые упражнения. Стойки игрока:  перемещения в стойке приставными шагами боком, лицом и спиной вперед</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3E24CD" w:rsidRPr="00262BCF">
              <w:rPr>
                <w:rFonts w:ascii="Times New Roman" w:hAnsi="Times New Roman" w:cs="Times New Roman"/>
                <w:sz w:val="24"/>
                <w:szCs w:val="24"/>
                <w:lang w:eastAsia="en-US"/>
              </w:rPr>
              <w:t>.0</w:t>
            </w:r>
            <w:r w:rsidR="00303A68">
              <w:rPr>
                <w:rFonts w:ascii="Times New Roman" w:hAnsi="Times New Roman" w:cs="Times New Roman"/>
                <w:sz w:val="24"/>
                <w:szCs w:val="24"/>
                <w:lang w:eastAsia="en-US"/>
              </w:rPr>
              <w:t>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48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Стойки и передвижения, повороты, остановки.</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Инструктаж Т/Б  по волейболу. ОРУ. Специальные беговые упражнения. Стойки игрока:  перемещения в стойке приставными шагами боком, лицом и спиной вперед</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303A68"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225CE">
              <w:rPr>
                <w:rFonts w:ascii="Times New Roman" w:hAnsi="Times New Roman" w:cs="Times New Roman"/>
                <w:sz w:val="24"/>
                <w:szCs w:val="24"/>
                <w:lang w:eastAsia="en-US"/>
              </w:rPr>
              <w:t>0</w:t>
            </w:r>
            <w:r w:rsidR="003E24CD" w:rsidRPr="00262BCF">
              <w:rPr>
                <w:rFonts w:ascii="Times New Roman" w:hAnsi="Times New Roman" w:cs="Times New Roman"/>
                <w:sz w:val="24"/>
                <w:szCs w:val="24"/>
                <w:lang w:eastAsia="en-US"/>
              </w:rPr>
              <w:t>.03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49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Прием и передача мяча.</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color w:val="000000"/>
                <w:sz w:val="24"/>
                <w:szCs w:val="24"/>
              </w:rPr>
            </w:pPr>
            <w:r w:rsidRPr="00635BEA">
              <w:rPr>
                <w:rFonts w:ascii="Times New Roman" w:hAnsi="Times New Roman" w:cs="Times New Roman"/>
                <w:sz w:val="24"/>
                <w:szCs w:val="24"/>
              </w:rPr>
              <w:t xml:space="preserve">ОРУ. СУ. </w:t>
            </w:r>
            <w:r w:rsidRPr="00635BEA">
              <w:rPr>
                <w:rFonts w:ascii="Times New Roman" w:hAnsi="Times New Roman" w:cs="Times New Roman"/>
                <w:color w:val="000000"/>
                <w:sz w:val="24"/>
                <w:szCs w:val="24"/>
              </w:rPr>
              <w:t>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Выполнение заданий с использованием подвижных игр « Салки маршем», «Веревочка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50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Прием и передача мяча.</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color w:val="000000"/>
                <w:sz w:val="24"/>
                <w:szCs w:val="24"/>
              </w:rPr>
            </w:pPr>
            <w:r w:rsidRPr="00635BEA">
              <w:rPr>
                <w:rFonts w:ascii="Times New Roman" w:hAnsi="Times New Roman" w:cs="Times New Roman"/>
                <w:sz w:val="24"/>
                <w:szCs w:val="24"/>
              </w:rPr>
              <w:t xml:space="preserve">ОРУ. СУ. </w:t>
            </w:r>
            <w:r w:rsidRPr="00635BEA">
              <w:rPr>
                <w:rFonts w:ascii="Times New Roman" w:hAnsi="Times New Roman" w:cs="Times New Roman"/>
                <w:color w:val="000000"/>
                <w:sz w:val="24"/>
                <w:szCs w:val="24"/>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w:t>
            </w:r>
            <w:r w:rsidRPr="00635BEA">
              <w:rPr>
                <w:rFonts w:ascii="Times New Roman" w:hAnsi="Times New Roman" w:cs="Times New Roman"/>
                <w:color w:val="000000"/>
                <w:sz w:val="24"/>
                <w:szCs w:val="24"/>
              </w:rPr>
              <w:lastRenderedPageBreak/>
              <w:t>набрасыванием партнером; б) у стены над собой; в) сочетание верхней и нижней передачи в парах. Выполнение заданий с использованием подвижных игр « Салки маршем», «Веревочка под ногами».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51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Нижняя подача мяча.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w:t>
            </w:r>
            <w:smartTag w:uri="urn:schemas-microsoft-com:office:smarttags" w:element="metricconverter">
              <w:smartTagPr>
                <w:attr w:name="ProductID" w:val="6 м"/>
              </w:smartTagPr>
              <w:r w:rsidRPr="00635BEA">
                <w:rPr>
                  <w:rFonts w:ascii="Times New Roman" w:hAnsi="Times New Roman" w:cs="Times New Roman"/>
                  <w:sz w:val="24"/>
                  <w:szCs w:val="24"/>
                </w:rPr>
                <w:t>6 м</w:t>
              </w:r>
            </w:smartTag>
            <w:r w:rsidRPr="00635BEA">
              <w:rPr>
                <w:rFonts w:ascii="Times New Roman" w:hAnsi="Times New Roman" w:cs="Times New Roman"/>
                <w:sz w:val="24"/>
                <w:szCs w:val="24"/>
              </w:rPr>
              <w:t>. Подвижная игра «Подай и попади».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615028">
              <w:rPr>
                <w:rFonts w:ascii="Times New Roman" w:hAnsi="Times New Roman" w:cs="Times New Roman"/>
                <w:sz w:val="24"/>
                <w:szCs w:val="24"/>
                <w:lang w:eastAsia="en-US"/>
              </w:rPr>
              <w:t>2</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52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Нижняя подача мяча.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w:t>
            </w:r>
            <w:smartTag w:uri="urn:schemas-microsoft-com:office:smarttags" w:element="metricconverter">
              <w:smartTagPr>
                <w:attr w:name="ProductID" w:val="6 м"/>
              </w:smartTagPr>
              <w:r w:rsidRPr="00635BEA">
                <w:rPr>
                  <w:rFonts w:ascii="Times New Roman" w:hAnsi="Times New Roman" w:cs="Times New Roman"/>
                  <w:sz w:val="24"/>
                  <w:szCs w:val="24"/>
                </w:rPr>
                <w:t>6 м</w:t>
              </w:r>
            </w:smartTag>
            <w:r w:rsidRPr="00635BEA">
              <w:rPr>
                <w:rFonts w:ascii="Times New Roman" w:hAnsi="Times New Roman" w:cs="Times New Roman"/>
                <w:sz w:val="24"/>
                <w:szCs w:val="24"/>
              </w:rPr>
              <w:t>. Подвижная игра «Подай и попади».</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Оценка техники передачи мяча двумя руками сверху в парах</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303A68">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53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Нападающий удар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Верхняя прямая и нижняя подача. Развитие координационных способностей. Разбег, прыжок и отталкивание (шаги по разметке, длина разбега 2 </w:t>
            </w:r>
            <w:smartTag w:uri="urn:schemas-microsoft-com:office:smarttags" w:element="metricconverter">
              <w:smartTagPr>
                <w:attr w:name="ProductID" w:val="-4 м"/>
              </w:smartTagPr>
              <w:r w:rsidRPr="00635BEA">
                <w:rPr>
                  <w:rFonts w:ascii="Times New Roman" w:hAnsi="Times New Roman" w:cs="Times New Roman"/>
                  <w:sz w:val="24"/>
                  <w:szCs w:val="24"/>
                </w:rPr>
                <w:t>-4 м</w:t>
              </w:r>
            </w:smartTag>
            <w:r w:rsidRPr="00635BEA">
              <w:rPr>
                <w:rFonts w:ascii="Times New Roman" w:hAnsi="Times New Roman" w:cs="Times New Roman"/>
                <w:sz w:val="24"/>
                <w:szCs w:val="24"/>
              </w:rPr>
              <w:t xml:space="preserve"> (3 шага); имитация замаха и удара кистью по мячу; бросок теннисного мяча через сетку в прыжке с разбега; прямой н/у после подбрасывания мяча партнером. Подвижные игры: «Бомбардиры», « По наземной мишени».Учебная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Текущий</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303A68">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54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 xml:space="preserve">Нападающий удар </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Верхняя прямая и нижняя подача. Развитие координационных способностей. Разбег, прыжок и отталкивание (шаги по разметке, длина разбега 2 </w:t>
            </w:r>
            <w:smartTag w:uri="urn:schemas-microsoft-com:office:smarttags" w:element="metricconverter">
              <w:smartTagPr>
                <w:attr w:name="ProductID" w:val="-4 м"/>
              </w:smartTagPr>
              <w:r w:rsidRPr="00635BEA">
                <w:rPr>
                  <w:rFonts w:ascii="Times New Roman" w:hAnsi="Times New Roman" w:cs="Times New Roman"/>
                  <w:sz w:val="24"/>
                  <w:szCs w:val="24"/>
                </w:rPr>
                <w:t>-4 м</w:t>
              </w:r>
            </w:smartTag>
            <w:r w:rsidRPr="00635BEA">
              <w:rPr>
                <w:rFonts w:ascii="Times New Roman" w:hAnsi="Times New Roman" w:cs="Times New Roman"/>
                <w:sz w:val="24"/>
                <w:szCs w:val="24"/>
              </w:rPr>
              <w:t xml:space="preserve"> (3 шага); имитация замаха и удара кистью по мячу; бросок теннисного мяча через сетку в прыжке с разбега; прямой н/у после подбрасывания мяча </w:t>
            </w:r>
            <w:r w:rsidRPr="00635BEA">
              <w:rPr>
                <w:rFonts w:ascii="Times New Roman" w:hAnsi="Times New Roman" w:cs="Times New Roman"/>
                <w:sz w:val="24"/>
                <w:szCs w:val="24"/>
              </w:rPr>
              <w:lastRenderedPageBreak/>
              <w:t>партнером. Подвижные игры: «Бомбардиры», « По наземной мишени».Учебная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3E24CD" w:rsidRPr="00262BCF">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 xml:space="preserve">55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Развитие координационных способностей</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Игровые задания с ограниченным числом игроков (2 : 2, 3 : 2, 3 : 3) и на укороченных площадках.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3E24CD" w:rsidRPr="00262BCF">
              <w:rPr>
                <w:rFonts w:ascii="Times New Roman" w:hAnsi="Times New Roman" w:cs="Times New Roman"/>
                <w:sz w:val="24"/>
                <w:szCs w:val="24"/>
                <w:lang w:eastAsia="en-US"/>
              </w:rPr>
              <w:t>.04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56</w:t>
            </w:r>
            <w:r>
              <w:rPr>
                <w:rFonts w:ascii="Times New Roman" w:hAnsi="Times New Roman" w:cs="Times New Roman"/>
                <w:sz w:val="24"/>
                <w:szCs w:val="24"/>
                <w:lang w:eastAsia="en-US"/>
              </w:rPr>
              <w:t>-57</w:t>
            </w:r>
            <w:r w:rsidRPr="00262BCF">
              <w:rPr>
                <w:rFonts w:ascii="Times New Roman" w:hAnsi="Times New Roman" w:cs="Times New Roman"/>
                <w:sz w:val="24"/>
                <w:szCs w:val="24"/>
                <w:lang w:eastAsia="en-US"/>
              </w:rPr>
              <w:t xml:space="preserve">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hAnsi="Times New Roman" w:cs="Times New Roman"/>
                <w:sz w:val="24"/>
                <w:szCs w:val="24"/>
              </w:rPr>
            </w:pPr>
            <w:r w:rsidRPr="00635BEA">
              <w:rPr>
                <w:rFonts w:ascii="Times New Roman" w:hAnsi="Times New Roman" w:cs="Times New Roman"/>
                <w:sz w:val="24"/>
                <w:szCs w:val="24"/>
              </w:rPr>
              <w:t>Развитие координационных способностей</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2</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Игровые задания с ограниченным числом игроков (2 : 2, 3 : 2, 3 : 3) и на укороченных площадках. Учебная игра.</w:t>
            </w:r>
            <w:r w:rsidRPr="00635BEA">
              <w:rPr>
                <w:rFonts w:ascii="Times New Roman" w:hAnsi="Times New Roman" w:cs="Times New Roman"/>
                <w:sz w:val="24"/>
                <w:szCs w:val="24"/>
                <w:lang w:eastAsia="en-US"/>
              </w:rPr>
              <w:t xml:space="preserve">. </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Default="00A225CE">
            <w:pPr>
              <w:rPr>
                <w:rFonts w:ascii="Times New Roman" w:hAnsi="Times New Roman" w:cs="Times New Roman"/>
                <w:sz w:val="24"/>
                <w:szCs w:val="24"/>
                <w:lang w:eastAsia="en-US"/>
              </w:rPr>
            </w:pPr>
            <w:r>
              <w:rPr>
                <w:rFonts w:ascii="Times New Roman" w:hAnsi="Times New Roman" w:cs="Times New Roman"/>
                <w:sz w:val="24"/>
                <w:szCs w:val="24"/>
                <w:lang w:eastAsia="en-US"/>
              </w:rPr>
              <w:t>19</w:t>
            </w:r>
            <w:r w:rsidR="003E24CD" w:rsidRPr="00262BCF">
              <w:rPr>
                <w:rFonts w:ascii="Times New Roman" w:hAnsi="Times New Roman" w:cs="Times New Roman"/>
                <w:sz w:val="24"/>
                <w:szCs w:val="24"/>
                <w:lang w:eastAsia="en-US"/>
              </w:rPr>
              <w:t>.04</w:t>
            </w:r>
          </w:p>
          <w:p w:rsidR="00303A68"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303A68">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58</w:t>
            </w:r>
            <w:r w:rsidRPr="00262BCF">
              <w:rPr>
                <w:rFonts w:ascii="Times New Roman" w:hAnsi="Times New Roman" w:cs="Times New Roman"/>
                <w:sz w:val="24"/>
                <w:szCs w:val="24"/>
                <w:lang w:eastAsia="en-US"/>
              </w:rPr>
              <w:t xml:space="preserve">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Тактика игры.</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3E24CD" w:rsidRPr="00262BCF" w:rsidRDefault="00A225C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3E24CD" w:rsidRPr="00262BCF" w:rsidTr="007929FA">
        <w:tc>
          <w:tcPr>
            <w:tcW w:w="301"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59-60</w:t>
            </w:r>
            <w:r w:rsidRPr="00262BCF">
              <w:rPr>
                <w:rFonts w:ascii="Times New Roman" w:hAnsi="Times New Roman" w:cs="Times New Roman"/>
                <w:sz w:val="24"/>
                <w:szCs w:val="24"/>
                <w:lang w:eastAsia="en-US"/>
              </w:rPr>
              <w:t xml:space="preserve">   </w:t>
            </w:r>
          </w:p>
        </w:tc>
        <w:tc>
          <w:tcPr>
            <w:tcW w:w="1319" w:type="pct"/>
            <w:tcBorders>
              <w:top w:val="single" w:sz="4" w:space="0" w:color="auto"/>
              <w:left w:val="single" w:sz="4" w:space="0" w:color="auto"/>
              <w:bottom w:val="single" w:sz="4" w:space="0" w:color="auto"/>
              <w:right w:val="single" w:sz="4" w:space="0" w:color="auto"/>
            </w:tcBorders>
            <w:hideMark/>
          </w:tcPr>
          <w:p w:rsidR="003E24CD" w:rsidRPr="00635BEA" w:rsidRDefault="003E24CD" w:rsidP="007D484B">
            <w:pPr>
              <w:rPr>
                <w:rFonts w:ascii="Times New Roman" w:hAnsi="Times New Roman" w:cs="Times New Roman"/>
                <w:sz w:val="24"/>
                <w:szCs w:val="24"/>
              </w:rPr>
            </w:pPr>
            <w:r w:rsidRPr="00635BEA">
              <w:rPr>
                <w:rFonts w:ascii="Times New Roman" w:hAnsi="Times New Roman" w:cs="Times New Roman"/>
                <w:sz w:val="24"/>
                <w:szCs w:val="24"/>
              </w:rPr>
              <w:t>Тактика игры.</w:t>
            </w:r>
          </w:p>
        </w:tc>
        <w:tc>
          <w:tcPr>
            <w:tcW w:w="362" w:type="pct"/>
            <w:tcBorders>
              <w:top w:val="single" w:sz="4" w:space="0" w:color="auto"/>
              <w:left w:val="single" w:sz="4" w:space="0" w:color="auto"/>
              <w:bottom w:val="single" w:sz="4" w:space="0" w:color="auto"/>
              <w:right w:val="single" w:sz="4" w:space="0" w:color="auto"/>
            </w:tcBorders>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eastAsiaTheme="minorEastAsia" w:hAnsi="Times New Roman" w:cs="Times New Roman"/>
                <w:sz w:val="24"/>
                <w:szCs w:val="24"/>
                <w:lang w:eastAsia="en-US"/>
              </w:rPr>
              <w:t>2</w:t>
            </w:r>
          </w:p>
        </w:tc>
        <w:tc>
          <w:tcPr>
            <w:tcW w:w="1751" w:type="pct"/>
            <w:tcBorders>
              <w:top w:val="single" w:sz="4" w:space="0" w:color="auto"/>
              <w:left w:val="single" w:sz="4" w:space="0" w:color="auto"/>
              <w:bottom w:val="single" w:sz="4" w:space="0" w:color="auto"/>
              <w:right w:val="single" w:sz="4" w:space="0" w:color="auto"/>
            </w:tcBorders>
            <w:hideMark/>
          </w:tcPr>
          <w:p w:rsidR="003E24CD" w:rsidRPr="00635BEA" w:rsidRDefault="003E24CD">
            <w:pPr>
              <w:rPr>
                <w:rFonts w:ascii="Times New Roman" w:eastAsiaTheme="minorEastAsia" w:hAnsi="Times New Roman" w:cs="Times New Roman"/>
                <w:sz w:val="24"/>
                <w:szCs w:val="24"/>
                <w:lang w:eastAsia="en-US"/>
              </w:rPr>
            </w:pPr>
            <w:r w:rsidRPr="00635BEA">
              <w:rPr>
                <w:rFonts w:ascii="Times New Roman" w:hAnsi="Times New Roman" w:cs="Times New Roman"/>
                <w:sz w:val="24"/>
                <w:szCs w:val="24"/>
              </w:rPr>
              <w:t xml:space="preserve">ОРУ на локальное развитие мышц туловища. </w:t>
            </w:r>
            <w:r w:rsidRPr="00635BEA">
              <w:rPr>
                <w:rFonts w:ascii="Times New Roman" w:hAnsi="Times New Roman" w:cs="Times New Roman"/>
                <w:color w:val="000000"/>
                <w:sz w:val="24"/>
                <w:szCs w:val="24"/>
              </w:rPr>
              <w:t>Прием и передача. Н</w:t>
            </w:r>
            <w:r w:rsidRPr="00635BEA">
              <w:rPr>
                <w:rFonts w:ascii="Times New Roman" w:hAnsi="Times New Roman" w:cs="Times New Roman"/>
                <w:sz w:val="24"/>
                <w:szCs w:val="24"/>
              </w:rPr>
              <w:t>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767" w:type="pct"/>
            <w:tcBorders>
              <w:top w:val="single" w:sz="4" w:space="0" w:color="auto"/>
              <w:left w:val="single" w:sz="4" w:space="0" w:color="auto"/>
              <w:bottom w:val="single" w:sz="4" w:space="0" w:color="auto"/>
              <w:right w:val="single" w:sz="4" w:space="0" w:color="auto"/>
            </w:tcBorders>
            <w:hideMark/>
          </w:tcPr>
          <w:p w:rsidR="003E24CD" w:rsidRPr="00262BCF" w:rsidRDefault="003E24CD">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Оценка техники нижней прямой подачи</w:t>
            </w:r>
          </w:p>
        </w:tc>
        <w:tc>
          <w:tcPr>
            <w:tcW w:w="500" w:type="pct"/>
            <w:tcBorders>
              <w:top w:val="single" w:sz="4" w:space="0" w:color="auto"/>
              <w:left w:val="single" w:sz="4" w:space="0" w:color="auto"/>
              <w:bottom w:val="single" w:sz="4" w:space="0" w:color="auto"/>
              <w:right w:val="single" w:sz="4" w:space="0" w:color="auto"/>
            </w:tcBorders>
            <w:hideMark/>
          </w:tcPr>
          <w:p w:rsidR="003E24CD" w:rsidRDefault="00A225CE">
            <w:pPr>
              <w:rPr>
                <w:rFonts w:ascii="Times New Roman" w:hAnsi="Times New Roman" w:cs="Times New Roman"/>
                <w:sz w:val="24"/>
                <w:szCs w:val="24"/>
                <w:lang w:eastAsia="en-US"/>
              </w:rPr>
            </w:pPr>
            <w:r>
              <w:rPr>
                <w:rFonts w:ascii="Times New Roman" w:hAnsi="Times New Roman" w:cs="Times New Roman"/>
                <w:sz w:val="24"/>
                <w:szCs w:val="24"/>
                <w:lang w:eastAsia="en-US"/>
              </w:rPr>
              <w:t>28</w:t>
            </w:r>
            <w:r w:rsidR="003E24CD" w:rsidRPr="00262BCF">
              <w:rPr>
                <w:rFonts w:ascii="Times New Roman" w:hAnsi="Times New Roman" w:cs="Times New Roman"/>
                <w:sz w:val="24"/>
                <w:szCs w:val="24"/>
                <w:lang w:eastAsia="en-US"/>
              </w:rPr>
              <w:t>.0</w:t>
            </w:r>
            <w:r>
              <w:rPr>
                <w:rFonts w:ascii="Times New Roman" w:hAnsi="Times New Roman" w:cs="Times New Roman"/>
                <w:sz w:val="24"/>
                <w:szCs w:val="24"/>
                <w:lang w:eastAsia="en-US"/>
              </w:rPr>
              <w:t>4</w:t>
            </w:r>
          </w:p>
          <w:p w:rsidR="00303A68" w:rsidRPr="00262BCF" w:rsidRDefault="00A225C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303A68">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c>
          <w:tcPr>
            <w:tcW w:w="4199" w:type="pct"/>
            <w:gridSpan w:val="4"/>
            <w:tcBorders>
              <w:top w:val="single" w:sz="4" w:space="0" w:color="auto"/>
              <w:left w:val="single" w:sz="4" w:space="0" w:color="auto"/>
              <w:bottom w:val="single" w:sz="4" w:space="0" w:color="auto"/>
              <w:right w:val="single" w:sz="4" w:space="0" w:color="auto"/>
            </w:tcBorders>
            <w:hideMark/>
          </w:tcPr>
          <w:p w:rsidR="007E1685" w:rsidRPr="00262BCF" w:rsidRDefault="007E1685" w:rsidP="00303A68">
            <w:pPr>
              <w:jc w:val="center"/>
              <w:rPr>
                <w:rFonts w:ascii="Times New Roman" w:eastAsiaTheme="minorEastAsia" w:hAnsi="Times New Roman" w:cs="Times New Roman"/>
                <w:b/>
                <w:sz w:val="24"/>
                <w:szCs w:val="24"/>
                <w:lang w:eastAsia="en-US"/>
              </w:rPr>
            </w:pPr>
            <w:r w:rsidRPr="00262BCF">
              <w:rPr>
                <w:rFonts w:ascii="Times New Roman" w:hAnsi="Times New Roman" w:cs="Times New Roman"/>
                <w:b/>
                <w:sz w:val="24"/>
                <w:szCs w:val="24"/>
                <w:lang w:eastAsia="en-US"/>
              </w:rPr>
              <w:t xml:space="preserve">Легкая атлетика </w:t>
            </w:r>
            <w:r w:rsidR="00303A68">
              <w:rPr>
                <w:rFonts w:ascii="Times New Roman" w:hAnsi="Times New Roman" w:cs="Times New Roman"/>
                <w:b/>
                <w:sz w:val="24"/>
                <w:szCs w:val="24"/>
                <w:lang w:eastAsia="en-US"/>
              </w:rPr>
              <w:t xml:space="preserve">5 </w:t>
            </w:r>
            <w:r w:rsidRPr="00262BCF">
              <w:rPr>
                <w:rFonts w:ascii="Times New Roman" w:hAnsi="Times New Roman" w:cs="Times New Roman"/>
                <w:b/>
                <w:sz w:val="24"/>
                <w:szCs w:val="24"/>
                <w:lang w:eastAsia="en-US"/>
              </w:rPr>
              <w:t>часов</w:t>
            </w:r>
          </w:p>
        </w:tc>
        <w:tc>
          <w:tcPr>
            <w:tcW w:w="500" w:type="pct"/>
            <w:tcBorders>
              <w:top w:val="single" w:sz="4" w:space="0" w:color="auto"/>
              <w:left w:val="single" w:sz="4" w:space="0" w:color="auto"/>
              <w:bottom w:val="single" w:sz="4" w:space="0" w:color="auto"/>
              <w:right w:val="single" w:sz="4" w:space="0" w:color="auto"/>
            </w:tcBorders>
          </w:tcPr>
          <w:p w:rsidR="007E1685" w:rsidRPr="00262BCF" w:rsidRDefault="007E1685">
            <w:pPr>
              <w:rPr>
                <w:rFonts w:ascii="Times New Roman" w:eastAsiaTheme="minorEastAsia" w:hAnsi="Times New Roman" w:cs="Times New Roman"/>
                <w:sz w:val="24"/>
                <w:szCs w:val="24"/>
                <w:lang w:eastAsia="en-US"/>
              </w:rPr>
            </w:pP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61</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Гладкий бег по площадке 6 минут – учет. </w:t>
            </w:r>
            <w:r w:rsidRPr="00262BCF">
              <w:rPr>
                <w:rFonts w:ascii="Times New Roman" w:hAnsi="Times New Roman" w:cs="Times New Roman"/>
                <w:sz w:val="24"/>
                <w:szCs w:val="24"/>
                <w:lang w:eastAsia="en-US"/>
              </w:rPr>
              <w:t>Равномерный бег.</w:t>
            </w:r>
            <w:r w:rsidR="0040043B" w:rsidRPr="00262BCF">
              <w:rPr>
                <w:rFonts w:ascii="Times New Roman" w:hAnsi="Times New Roman" w:cs="Times New Roman"/>
                <w:sz w:val="24"/>
                <w:szCs w:val="24"/>
                <w:lang w:eastAsia="en-US"/>
              </w:rPr>
              <w:t xml:space="preserve"> </w:t>
            </w:r>
            <w:r w:rsidRPr="00262BCF">
              <w:rPr>
                <w:rFonts w:ascii="Times New Roman" w:hAnsi="Times New Roman" w:cs="Times New Roman"/>
                <w:sz w:val="24"/>
                <w:szCs w:val="24"/>
                <w:lang w:eastAsia="en-US"/>
              </w:rPr>
              <w:t xml:space="preserve">Преодоление вертикальных и горизонтальных препятствий. </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Равномерный бег до 15 минут. Бег под гору. Преодоление препятствий. Подвижная игра «Мяч капитану». Встречная эстафета. Развитие выносливости.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М:1350;1200;950</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Д:1150;1050;750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9C44D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303A68">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62</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 xml:space="preserve">Бег 2000м – учет. </w:t>
            </w:r>
            <w:r w:rsidRPr="00262BCF">
              <w:rPr>
                <w:rFonts w:ascii="Times New Roman" w:hAnsi="Times New Roman" w:cs="Times New Roman"/>
                <w:sz w:val="24"/>
                <w:szCs w:val="24"/>
                <w:lang w:eastAsia="en-US"/>
              </w:rPr>
              <w:t>Футбол.</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2000м</w:t>
            </w:r>
            <w:r w:rsidRPr="00262BCF">
              <w:rPr>
                <w:rFonts w:ascii="Times New Roman" w:hAnsi="Times New Roman" w:cs="Times New Roman"/>
                <w:sz w:val="24"/>
                <w:szCs w:val="24"/>
                <w:lang w:eastAsia="en-US"/>
              </w:rPr>
              <w:t>. развитие выносливости.</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М:9.30; 10.00;10.25;</w:t>
            </w:r>
          </w:p>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Д:11.30;12.00;12.30;</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B232E2">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10</w:t>
            </w:r>
            <w:r w:rsidR="00303A68">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lastRenderedPageBreak/>
              <w:t>63</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Спринтерский бег, эстафетный бег, специальные беговые упражнения. Встречные эстафеты.</w:t>
            </w:r>
          </w:p>
        </w:tc>
        <w:tc>
          <w:tcPr>
            <w:tcW w:w="362" w:type="pct"/>
            <w:tcBorders>
              <w:top w:val="single" w:sz="4" w:space="0" w:color="auto"/>
              <w:left w:val="single" w:sz="4" w:space="0" w:color="auto"/>
              <w:bottom w:val="single" w:sz="4" w:space="0" w:color="auto"/>
              <w:right w:val="single" w:sz="4" w:space="0" w:color="auto"/>
            </w:tcBorders>
            <w:hideMark/>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Инструктаж по ТБ. ОРУ. Высокий старт 10 – 15м, стартовый разгон; бег по дистанции; специальные беговые упражнения. Встречные эстафеты. Развитие скоростных качеств. Определение результатов в спринтерском беге.</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7E1685" w:rsidRPr="00262BCF">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64</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Стартовый разгон,  бег по дистанции. Эстафеты.</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Высокий старт 10 – 15м, стартовый разгон; бег по дистанции; специальные беговые упражнения. Эстафеты. Развитие скоростных качеств. </w:t>
            </w:r>
          </w:p>
        </w:tc>
        <w:tc>
          <w:tcPr>
            <w:tcW w:w="767"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 xml:space="preserve">Текущий </w:t>
            </w: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rsidP="00B232E2">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7E1685" w:rsidRPr="00262BCF">
              <w:rPr>
                <w:rFonts w:ascii="Times New Roman" w:hAnsi="Times New Roman" w:cs="Times New Roman"/>
                <w:sz w:val="24"/>
                <w:szCs w:val="24"/>
                <w:lang w:eastAsia="en-US"/>
              </w:rPr>
              <w:t>.05</w:t>
            </w:r>
          </w:p>
        </w:tc>
      </w:tr>
      <w:tr w:rsidR="007E1685" w:rsidRPr="00262BCF" w:rsidTr="007929FA">
        <w:tc>
          <w:tcPr>
            <w:tcW w:w="301" w:type="pct"/>
            <w:tcBorders>
              <w:top w:val="single" w:sz="4" w:space="0" w:color="auto"/>
              <w:left w:val="single" w:sz="4" w:space="0" w:color="auto"/>
              <w:bottom w:val="single" w:sz="4" w:space="0" w:color="auto"/>
              <w:right w:val="single" w:sz="4" w:space="0" w:color="auto"/>
            </w:tcBorders>
            <w:hideMark/>
          </w:tcPr>
          <w:p w:rsidR="007E1685" w:rsidRPr="00262BCF" w:rsidRDefault="00826C1D">
            <w:pP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65</w:t>
            </w:r>
          </w:p>
        </w:tc>
        <w:tc>
          <w:tcPr>
            <w:tcW w:w="1319"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b/>
                <w:sz w:val="24"/>
                <w:szCs w:val="24"/>
                <w:lang w:eastAsia="en-US"/>
              </w:rPr>
              <w:t>Бег 30м</w:t>
            </w:r>
            <w:r w:rsidRPr="00262BCF">
              <w:rPr>
                <w:rFonts w:ascii="Times New Roman" w:hAnsi="Times New Roman" w:cs="Times New Roman"/>
                <w:sz w:val="24"/>
                <w:szCs w:val="24"/>
                <w:lang w:eastAsia="en-US"/>
              </w:rPr>
              <w:t xml:space="preserve"> - </w:t>
            </w:r>
            <w:r w:rsidRPr="00262BCF">
              <w:rPr>
                <w:rFonts w:ascii="Times New Roman" w:hAnsi="Times New Roman" w:cs="Times New Roman"/>
                <w:b/>
                <w:sz w:val="24"/>
                <w:szCs w:val="24"/>
                <w:lang w:eastAsia="en-US"/>
              </w:rPr>
              <w:t xml:space="preserve">учет </w:t>
            </w:r>
            <w:r w:rsidRPr="00262BCF">
              <w:rPr>
                <w:rFonts w:ascii="Times New Roman" w:hAnsi="Times New Roman" w:cs="Times New Roman"/>
                <w:sz w:val="24"/>
                <w:szCs w:val="24"/>
                <w:lang w:eastAsia="en-US"/>
              </w:rPr>
              <w:t>Стартовый разгон,  бег по дистанции. Финиширование Линейная эстафета.</w:t>
            </w:r>
          </w:p>
        </w:tc>
        <w:tc>
          <w:tcPr>
            <w:tcW w:w="362" w:type="pct"/>
            <w:tcBorders>
              <w:top w:val="single" w:sz="4" w:space="0" w:color="auto"/>
              <w:left w:val="single" w:sz="4" w:space="0" w:color="auto"/>
              <w:bottom w:val="single" w:sz="4" w:space="0" w:color="auto"/>
              <w:right w:val="single" w:sz="4" w:space="0" w:color="auto"/>
            </w:tcBorders>
          </w:tcPr>
          <w:p w:rsidR="007E1685" w:rsidRPr="00262BCF" w:rsidRDefault="0040043B">
            <w:pPr>
              <w:rPr>
                <w:rFonts w:ascii="Times New Roman" w:eastAsiaTheme="minorEastAsia" w:hAnsi="Times New Roman" w:cs="Times New Roman"/>
                <w:sz w:val="24"/>
                <w:szCs w:val="24"/>
                <w:lang w:eastAsia="en-US"/>
              </w:rPr>
            </w:pPr>
            <w:r w:rsidRPr="00262BCF">
              <w:rPr>
                <w:rFonts w:ascii="Times New Roman" w:eastAsiaTheme="minorEastAsia" w:hAnsi="Times New Roman" w:cs="Times New Roman"/>
                <w:sz w:val="24"/>
                <w:szCs w:val="24"/>
                <w:lang w:eastAsia="en-US"/>
              </w:rPr>
              <w:t>1</w:t>
            </w:r>
          </w:p>
        </w:tc>
        <w:tc>
          <w:tcPr>
            <w:tcW w:w="1751" w:type="pct"/>
            <w:tcBorders>
              <w:top w:val="single" w:sz="4" w:space="0" w:color="auto"/>
              <w:left w:val="single" w:sz="4" w:space="0" w:color="auto"/>
              <w:bottom w:val="single" w:sz="4" w:space="0" w:color="auto"/>
              <w:right w:val="single" w:sz="4" w:space="0" w:color="auto"/>
            </w:tcBorders>
            <w:hideMark/>
          </w:tcPr>
          <w:p w:rsidR="007E1685" w:rsidRPr="00262BCF" w:rsidRDefault="007E1685">
            <w:pPr>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ОРУ. Высокий старт (15 – 30м). Финиширование; старты из различных положений. Специальные беговые упражнения. Линейная эстафета; передача палочки. Развитие скоростных качеств.</w:t>
            </w:r>
          </w:p>
        </w:tc>
        <w:tc>
          <w:tcPr>
            <w:tcW w:w="767" w:type="pct"/>
            <w:tcBorders>
              <w:top w:val="single" w:sz="4" w:space="0" w:color="auto"/>
              <w:left w:val="single" w:sz="4" w:space="0" w:color="auto"/>
              <w:bottom w:val="single" w:sz="4" w:space="0" w:color="auto"/>
              <w:right w:val="single" w:sz="4" w:space="0" w:color="auto"/>
            </w:tcBorders>
          </w:tcPr>
          <w:p w:rsidR="007E1685" w:rsidRPr="00262BCF" w:rsidRDefault="007E1685" w:rsidP="003E24CD">
            <w:pPr>
              <w:spacing w:beforeAutospacing="0"/>
              <w:rPr>
                <w:rFonts w:ascii="Times New Roman" w:eastAsiaTheme="minorEastAsia" w:hAnsi="Times New Roman" w:cs="Times New Roman"/>
                <w:sz w:val="24"/>
                <w:szCs w:val="24"/>
                <w:lang w:eastAsia="en-US"/>
              </w:rPr>
            </w:pPr>
            <w:r w:rsidRPr="00262BCF">
              <w:rPr>
                <w:rFonts w:ascii="Times New Roman" w:hAnsi="Times New Roman" w:cs="Times New Roman"/>
                <w:sz w:val="24"/>
                <w:szCs w:val="24"/>
                <w:lang w:eastAsia="en-US"/>
              </w:rPr>
              <w:t>Бег 30м:</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Мальчики:</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«5»«4» «3»</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Девочки:</w:t>
            </w:r>
          </w:p>
          <w:p w:rsidR="007E1685" w:rsidRPr="00262BCF" w:rsidRDefault="007E1685" w:rsidP="003E24CD">
            <w:pPr>
              <w:spacing w:beforeAutospacing="0"/>
              <w:rPr>
                <w:rFonts w:ascii="Times New Roman" w:hAnsi="Times New Roman" w:cs="Times New Roman"/>
                <w:sz w:val="24"/>
                <w:szCs w:val="24"/>
                <w:lang w:eastAsia="en-US"/>
              </w:rPr>
            </w:pPr>
            <w:r w:rsidRPr="00262BCF">
              <w:rPr>
                <w:rFonts w:ascii="Times New Roman" w:hAnsi="Times New Roman" w:cs="Times New Roman"/>
                <w:sz w:val="24"/>
                <w:szCs w:val="24"/>
                <w:lang w:eastAsia="en-US"/>
              </w:rPr>
              <w:t>«5»     «4» «3»</w:t>
            </w:r>
          </w:p>
          <w:p w:rsidR="007E1685" w:rsidRPr="00262BCF" w:rsidRDefault="007E1685" w:rsidP="003E24CD">
            <w:pPr>
              <w:spacing w:beforeAutospacing="0"/>
              <w:rPr>
                <w:rFonts w:ascii="Times New Roman" w:eastAsiaTheme="minorEastAsia" w:hAnsi="Times New Roman" w:cs="Times New Roman"/>
                <w:sz w:val="24"/>
                <w:szCs w:val="24"/>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7E1685" w:rsidRPr="00262BCF" w:rsidRDefault="00A225CE">
            <w:pP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19</w:t>
            </w:r>
            <w:r w:rsidR="00826C1D">
              <w:rPr>
                <w:rFonts w:ascii="Times New Roman" w:eastAsiaTheme="minorEastAsia" w:hAnsi="Times New Roman" w:cs="Times New Roman"/>
                <w:sz w:val="24"/>
                <w:szCs w:val="24"/>
                <w:lang w:eastAsia="en-US"/>
              </w:rPr>
              <w:t>.05</w:t>
            </w:r>
          </w:p>
        </w:tc>
      </w:tr>
    </w:tbl>
    <w:p w:rsidR="00635BEA" w:rsidRDefault="00635BEA" w:rsidP="007E1685"/>
    <w:p w:rsidR="00D7057A" w:rsidRDefault="00D7057A" w:rsidP="007E1685"/>
    <w:p w:rsidR="00D7057A" w:rsidRDefault="00D7057A" w:rsidP="007E1685"/>
    <w:p w:rsidR="00D7057A" w:rsidRDefault="00D7057A" w:rsidP="007E1685"/>
    <w:p w:rsidR="00D7057A" w:rsidRDefault="00D7057A" w:rsidP="007E1685"/>
    <w:p w:rsidR="00635BEA" w:rsidRDefault="00635BEA" w:rsidP="007E1685"/>
    <w:p w:rsidR="00635BEA" w:rsidRDefault="00635BEA" w:rsidP="007E1685"/>
    <w:p w:rsidR="007E1685" w:rsidRPr="002D0D3B" w:rsidRDefault="007E1685" w:rsidP="007E1685">
      <w:pPr>
        <w:jc w:val="right"/>
        <w:rPr>
          <w:rFonts w:ascii="Times New Roman" w:hAnsi="Times New Roman" w:cs="Times New Roman"/>
          <w:b/>
          <w:sz w:val="24"/>
          <w:szCs w:val="24"/>
        </w:rPr>
      </w:pPr>
      <w:r w:rsidRPr="002D0D3B">
        <w:rPr>
          <w:rFonts w:ascii="Times New Roman" w:hAnsi="Times New Roman" w:cs="Times New Roman"/>
          <w:b/>
          <w:sz w:val="24"/>
          <w:szCs w:val="24"/>
        </w:rPr>
        <w:lastRenderedPageBreak/>
        <w:t>Приложение</w:t>
      </w:r>
    </w:p>
    <w:p w:rsidR="007E1685" w:rsidRPr="002D0D3B" w:rsidRDefault="007E1685" w:rsidP="007E1685">
      <w:pPr>
        <w:spacing w:after="0" w:line="240" w:lineRule="auto"/>
        <w:jc w:val="center"/>
        <w:rPr>
          <w:rFonts w:ascii="Times New Roman" w:hAnsi="Times New Roman" w:cs="Times New Roman"/>
          <w:b/>
          <w:sz w:val="24"/>
          <w:szCs w:val="24"/>
        </w:rPr>
      </w:pPr>
      <w:r w:rsidRPr="002D0D3B">
        <w:rPr>
          <w:rFonts w:ascii="Times New Roman" w:hAnsi="Times New Roman" w:cs="Times New Roman"/>
          <w:b/>
          <w:sz w:val="24"/>
          <w:szCs w:val="24"/>
        </w:rPr>
        <w:t>Календарно-тематическое планирование</w:t>
      </w:r>
    </w:p>
    <w:p w:rsidR="007E1685" w:rsidRPr="002D0D3B" w:rsidRDefault="007E1685" w:rsidP="007E1685">
      <w:pPr>
        <w:spacing w:after="0" w:line="240" w:lineRule="auto"/>
        <w:jc w:val="center"/>
        <w:rPr>
          <w:rFonts w:ascii="Times New Roman" w:hAnsi="Times New Roman" w:cs="Times New Roman"/>
          <w:b/>
          <w:sz w:val="24"/>
          <w:szCs w:val="24"/>
        </w:rPr>
      </w:pPr>
      <w:r w:rsidRPr="002D0D3B">
        <w:rPr>
          <w:rFonts w:ascii="Times New Roman" w:hAnsi="Times New Roman" w:cs="Times New Roman"/>
          <w:b/>
          <w:sz w:val="24"/>
          <w:szCs w:val="24"/>
        </w:rPr>
        <w:t>7 класс</w:t>
      </w:r>
    </w:p>
    <w:tbl>
      <w:tblPr>
        <w:tblStyle w:val="afb"/>
        <w:tblW w:w="5000" w:type="pct"/>
        <w:tblLook w:val="04A0"/>
      </w:tblPr>
      <w:tblGrid>
        <w:gridCol w:w="636"/>
        <w:gridCol w:w="2333"/>
        <w:gridCol w:w="982"/>
        <w:gridCol w:w="6967"/>
        <w:gridCol w:w="2386"/>
        <w:gridCol w:w="1482"/>
      </w:tblGrid>
      <w:tr w:rsidR="007E1685" w:rsidRPr="002D0D3B" w:rsidTr="002D0D3B">
        <w:trPr>
          <w:trHeight w:val="657"/>
        </w:trPr>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п.п.</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Тема</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урока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Кол-во</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часов</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Элементы</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содержания</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Вид</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контроля</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Дата</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проведения</w:t>
            </w:r>
          </w:p>
        </w:tc>
      </w:tr>
      <w:tr w:rsidR="007E1685" w:rsidRPr="002D0D3B" w:rsidTr="002D0D3B">
        <w:trPr>
          <w:trHeight w:val="412"/>
        </w:trPr>
        <w:tc>
          <w:tcPr>
            <w:tcW w:w="215"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(14ч)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по легкой атлетике. Спринтерский бег.</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Высокий старт 20-40 метров, стартовый разгон, бег по дистанции. ОРУ. СБУ. </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техники безопасности  по лёгкой атлетики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26371"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615028">
              <w:rPr>
                <w:rFonts w:ascii="Times New Roman" w:hAnsi="Times New Roman" w:cs="Times New Roman"/>
                <w:sz w:val="24"/>
                <w:szCs w:val="24"/>
                <w:lang w:eastAsia="en-US"/>
              </w:rPr>
              <w:t>2</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Основы техники спринтерского бега.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СБУ. ОРУ. Бег по дистанции 20-40 метров. Эстафеты. Развитие скоростных качеств</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615028">
              <w:rPr>
                <w:rFonts w:ascii="Times New Roman" w:hAnsi="Times New Roman" w:cs="Times New Roman"/>
                <w:sz w:val="24"/>
                <w:szCs w:val="24"/>
                <w:lang w:eastAsia="en-US"/>
              </w:rPr>
              <w:t>6</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СБУ. Низкий старт, бег с ускорением 20-40 метров. Развитие скоростных качеств. Бег 30м – учет.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4,9;</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5,4;</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5,9;</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5,7;</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6,0;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841A44"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615028">
              <w:rPr>
                <w:rFonts w:ascii="Times New Roman" w:hAnsi="Times New Roman" w:cs="Times New Roman"/>
                <w:sz w:val="24"/>
                <w:szCs w:val="24"/>
                <w:lang w:eastAsia="en-US"/>
              </w:rPr>
              <w:t>9</w:t>
            </w:r>
            <w:r w:rsidR="007E1685" w:rsidRPr="002D0D3B">
              <w:rPr>
                <w:rFonts w:ascii="Times New Roman" w:hAnsi="Times New Roman" w:cs="Times New Roman"/>
                <w:sz w:val="24"/>
                <w:szCs w:val="24"/>
                <w:lang w:eastAsia="en-US"/>
              </w:rPr>
              <w:t>.09</w:t>
            </w:r>
          </w:p>
        </w:tc>
      </w:tr>
      <w:tr w:rsidR="007E1685" w:rsidRPr="002D0D3B" w:rsidTr="002D0D3B">
        <w:trPr>
          <w:trHeight w:val="1798"/>
        </w:trPr>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Спринтерский бег. </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30м – учет. ОРУ; специальные беговые упражнения. Линейные эстафеты; передача палочки. Развитие скоростных качеств.</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Мальчики: </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«5»</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 xml:space="preserve">«4» «3» </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9,5  9,8 </w:t>
            </w:r>
            <w:r w:rsidR="00635BEA">
              <w:rPr>
                <w:rFonts w:ascii="Times New Roman" w:hAnsi="Times New Roman" w:cs="Times New Roman"/>
                <w:sz w:val="24"/>
                <w:szCs w:val="24"/>
                <w:lang w:eastAsia="en-US"/>
              </w:rPr>
              <w:t xml:space="preserve"> </w:t>
            </w:r>
            <w:r w:rsidRPr="002D0D3B">
              <w:rPr>
                <w:rFonts w:ascii="Times New Roman" w:hAnsi="Times New Roman" w:cs="Times New Roman"/>
                <w:sz w:val="24"/>
                <w:szCs w:val="24"/>
                <w:lang w:eastAsia="en-US"/>
              </w:rPr>
              <w:t>10,2</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Девочки:</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«5»   «4»    «3» </w:t>
            </w:r>
          </w:p>
          <w:p w:rsidR="007E1685" w:rsidRPr="002D0D3B" w:rsidRDefault="00635BEA">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 xml:space="preserve"> 9,8   10,4    </w:t>
            </w:r>
            <w:r w:rsidR="007E1685" w:rsidRPr="002D0D3B">
              <w:rPr>
                <w:rFonts w:ascii="Times New Roman" w:hAnsi="Times New Roman" w:cs="Times New Roman"/>
                <w:sz w:val="24"/>
                <w:szCs w:val="24"/>
                <w:lang w:eastAsia="en-US"/>
              </w:rPr>
              <w:t>10,9</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22637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615028">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способом «согнув ноги». Метание малого мяча.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rsidP="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места (отталкивание). СБУ. ОРУ.  Метание мяча на дальность и на заданное расстояние. Развитие скоростно- силовых качеств.</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826C1D">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615028">
              <w:rPr>
                <w:rFonts w:ascii="Times New Roman" w:hAnsi="Times New Roman" w:cs="Times New Roman"/>
                <w:sz w:val="24"/>
                <w:szCs w:val="24"/>
                <w:lang w:eastAsia="en-US"/>
              </w:rPr>
              <w:t>6</w:t>
            </w:r>
            <w:r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6</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pPr>
              <w:shd w:val="clear" w:color="auto" w:fill="FFFFFF"/>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w:t>
            </w:r>
            <w:r w:rsidRPr="002D0D3B">
              <w:rPr>
                <w:rFonts w:ascii="Times New Roman" w:hAnsi="Times New Roman" w:cs="Times New Roman"/>
                <w:color w:val="000000"/>
                <w:spacing w:val="-2"/>
                <w:sz w:val="24"/>
                <w:szCs w:val="24"/>
                <w:lang w:eastAsia="en-US"/>
              </w:rPr>
              <w:t xml:space="preserve"> </w:t>
            </w:r>
            <w:r w:rsidRPr="002D0D3B">
              <w:rPr>
                <w:rFonts w:ascii="Times New Roman" w:hAnsi="Times New Roman" w:cs="Times New Roman"/>
                <w:color w:val="000000"/>
                <w:sz w:val="24"/>
                <w:szCs w:val="24"/>
                <w:lang w:eastAsia="en-US"/>
              </w:rPr>
              <w:t>Метание</w:t>
            </w:r>
            <w:r w:rsidRPr="002D0D3B">
              <w:rPr>
                <w:rFonts w:ascii="Times New Roman" w:hAnsi="Times New Roman" w:cs="Times New Roman"/>
                <w:sz w:val="24"/>
                <w:szCs w:val="24"/>
                <w:lang w:eastAsia="en-US"/>
              </w:rPr>
              <w:t xml:space="preserve"> </w:t>
            </w:r>
            <w:r w:rsidRPr="002D0D3B">
              <w:rPr>
                <w:rFonts w:ascii="Times New Roman" w:hAnsi="Times New Roman" w:cs="Times New Roman"/>
                <w:color w:val="000000"/>
                <w:sz w:val="24"/>
                <w:szCs w:val="24"/>
                <w:lang w:eastAsia="en-US"/>
              </w:rPr>
              <w:t>мяча(150г) на дальность.</w:t>
            </w:r>
            <w:r w:rsidRPr="002D0D3B">
              <w:rPr>
                <w:rFonts w:ascii="Times New Roman" w:hAnsi="Times New Roman" w:cs="Times New Roman"/>
                <w:color w:val="000000"/>
                <w:spacing w:val="-2"/>
                <w:sz w:val="24"/>
                <w:szCs w:val="24"/>
                <w:lang w:eastAsia="en-US"/>
              </w:rPr>
              <w:t xml:space="preserve"> </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tcPr>
          <w:p w:rsidR="007E1685" w:rsidRPr="002D0D3B" w:rsidRDefault="007E1685">
            <w:pPr>
              <w:shd w:val="clear" w:color="auto" w:fill="FFFFFF"/>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w:t>
            </w:r>
            <w:r w:rsidRPr="002D0D3B">
              <w:rPr>
                <w:rFonts w:ascii="Times New Roman" w:hAnsi="Times New Roman" w:cs="Times New Roman"/>
                <w:color w:val="000000"/>
                <w:spacing w:val="-2"/>
                <w:sz w:val="24"/>
                <w:szCs w:val="24"/>
                <w:lang w:eastAsia="en-US"/>
              </w:rPr>
              <w:t xml:space="preserve"> </w:t>
            </w:r>
            <w:r w:rsidRPr="002D0D3B">
              <w:rPr>
                <w:rFonts w:ascii="Times New Roman" w:hAnsi="Times New Roman" w:cs="Times New Roman"/>
                <w:color w:val="000000"/>
                <w:sz w:val="24"/>
                <w:szCs w:val="24"/>
                <w:lang w:eastAsia="en-US"/>
              </w:rPr>
              <w:t>Метание</w:t>
            </w:r>
            <w:r w:rsidRPr="002D0D3B">
              <w:rPr>
                <w:rFonts w:ascii="Times New Roman" w:hAnsi="Times New Roman" w:cs="Times New Roman"/>
                <w:sz w:val="24"/>
                <w:szCs w:val="24"/>
                <w:lang w:eastAsia="en-US"/>
              </w:rPr>
              <w:t xml:space="preserve"> </w:t>
            </w:r>
            <w:r w:rsidRPr="002D0D3B">
              <w:rPr>
                <w:rFonts w:ascii="Times New Roman" w:hAnsi="Times New Roman" w:cs="Times New Roman"/>
                <w:color w:val="000000"/>
                <w:sz w:val="24"/>
                <w:szCs w:val="24"/>
                <w:lang w:eastAsia="en-US"/>
              </w:rPr>
              <w:t>мяча(150г) на дальность.</w:t>
            </w:r>
            <w:r w:rsidRPr="002D0D3B">
              <w:rPr>
                <w:rFonts w:ascii="Times New Roman" w:hAnsi="Times New Roman" w:cs="Times New Roman"/>
                <w:color w:val="000000"/>
                <w:spacing w:val="-2"/>
                <w:sz w:val="24"/>
                <w:szCs w:val="24"/>
                <w:lang w:eastAsia="en-US"/>
              </w:rPr>
              <w:t xml:space="preserve"> </w:t>
            </w:r>
          </w:p>
          <w:p w:rsidR="007E1685" w:rsidRPr="002D0D3B" w:rsidRDefault="007E1685">
            <w:pPr>
              <w:rPr>
                <w:rFonts w:ascii="Times New Roman" w:eastAsiaTheme="minorEastAsia" w:hAnsi="Times New Roman" w:cs="Times New Roman"/>
                <w:sz w:val="24"/>
                <w:szCs w:val="24"/>
                <w:lang w:eastAsia="en-US"/>
              </w:rPr>
            </w:pP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E1685" w:rsidRPr="002D0D3B">
              <w:rPr>
                <w:rFonts w:ascii="Times New Roman" w:hAnsi="Times New Roman" w:cs="Times New Roman"/>
                <w:sz w:val="24"/>
                <w:szCs w:val="24"/>
                <w:lang w:eastAsia="en-US"/>
              </w:rPr>
              <w:t>.09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7</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7E1685" w:rsidP="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Прыжок в длину. </w:t>
            </w:r>
            <w:r w:rsidR="0040043B" w:rsidRPr="002D0D3B">
              <w:rPr>
                <w:rFonts w:ascii="Times New Roman" w:hAnsi="Times New Roman" w:cs="Times New Roman"/>
                <w:sz w:val="24"/>
                <w:szCs w:val="24"/>
                <w:lang w:eastAsia="en-US"/>
              </w:rPr>
              <w:t>Общеразвивающие упражнения</w:t>
            </w:r>
            <w:r w:rsidRPr="002D0D3B">
              <w:rPr>
                <w:rFonts w:ascii="Times New Roman" w:hAnsi="Times New Roman" w:cs="Times New Roman"/>
                <w:sz w:val="24"/>
                <w:szCs w:val="24"/>
                <w:lang w:eastAsia="en-US"/>
              </w:rPr>
              <w:t>. Эстафета.</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места, эстафета с различными заданиями и способами передачи эстафетной палочки.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7E1685" w:rsidRPr="002D0D3B">
              <w:rPr>
                <w:rFonts w:ascii="Times New Roman" w:hAnsi="Times New Roman" w:cs="Times New Roman"/>
                <w:sz w:val="24"/>
                <w:szCs w:val="24"/>
                <w:lang w:eastAsia="en-US"/>
              </w:rPr>
              <w:t>.0</w:t>
            </w:r>
            <w:r w:rsidR="00841A44">
              <w:rPr>
                <w:rFonts w:ascii="Times New Roman" w:hAnsi="Times New Roman" w:cs="Times New Roman"/>
                <w:sz w:val="24"/>
                <w:szCs w:val="24"/>
                <w:lang w:eastAsia="en-US"/>
              </w:rPr>
              <w:t>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8</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Прыжок в длину – учет. </w:t>
            </w:r>
            <w:r w:rsidRPr="002D0D3B">
              <w:rPr>
                <w:rFonts w:ascii="Times New Roman" w:hAnsi="Times New Roman" w:cs="Times New Roman"/>
                <w:sz w:val="24"/>
                <w:szCs w:val="24"/>
                <w:lang w:eastAsia="en-US"/>
              </w:rPr>
              <w:t>Метание на дальность.</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Прыжок в длину – учет. Метание на дальность.</w:t>
            </w:r>
            <w:r w:rsidRPr="002D0D3B">
              <w:rPr>
                <w:rFonts w:ascii="Times New Roman" w:hAnsi="Times New Roman" w:cs="Times New Roman"/>
                <w:sz w:val="24"/>
                <w:szCs w:val="24"/>
                <w:lang w:eastAsia="en-US"/>
              </w:rPr>
              <w:t xml:space="preserve"> Развитие скоростно-силовых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метание на дальность</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360; 340; 320.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340;320; 300.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7E1685" w:rsidRPr="002D0D3B">
              <w:rPr>
                <w:rFonts w:ascii="Times New Roman" w:hAnsi="Times New Roman" w:cs="Times New Roman"/>
                <w:sz w:val="24"/>
                <w:szCs w:val="24"/>
                <w:lang w:eastAsia="en-US"/>
              </w:rPr>
              <w:t>.0</w:t>
            </w:r>
            <w:r w:rsidR="00841A44">
              <w:rPr>
                <w:rFonts w:ascii="Times New Roman" w:hAnsi="Times New Roman" w:cs="Times New Roman"/>
                <w:sz w:val="24"/>
                <w:szCs w:val="24"/>
                <w:lang w:eastAsia="en-US"/>
              </w:rPr>
              <w:t>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w:t>
            </w:r>
          </w:p>
        </w:tc>
        <w:tc>
          <w:tcPr>
            <w:tcW w:w="789" w:type="pct"/>
            <w:tcBorders>
              <w:top w:val="single" w:sz="4" w:space="0" w:color="auto"/>
              <w:left w:val="single" w:sz="4" w:space="0" w:color="auto"/>
              <w:bottom w:val="single" w:sz="4" w:space="0" w:color="auto"/>
              <w:right w:val="single" w:sz="4" w:space="0" w:color="auto"/>
            </w:tcBorders>
            <w:hideMark/>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в 1000м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Бег в 1000м - учет.</w:t>
            </w:r>
            <w:r w:rsidRPr="002D0D3B">
              <w:rPr>
                <w:rFonts w:ascii="Times New Roman" w:hAnsi="Times New Roman" w:cs="Times New Roman"/>
                <w:sz w:val="24"/>
                <w:szCs w:val="24"/>
                <w:lang w:eastAsia="en-US"/>
              </w:rPr>
              <w:t xml:space="preserve">Специальные беговые упражнения. Спортивные игры. Развитие выносливости. Правила соревнований в беге на средние дистанции.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4.00;4.20;5.00;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4.25;4.35;5.25;</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w:t>
            </w:r>
            <w:r w:rsidR="00826C1D">
              <w:rPr>
                <w:rFonts w:ascii="Times New Roman" w:hAnsi="Times New Roman" w:cs="Times New Roman"/>
                <w:sz w:val="24"/>
                <w:szCs w:val="24"/>
                <w:lang w:eastAsia="en-US"/>
              </w:rPr>
              <w:t>0</w:t>
            </w:r>
            <w:r w:rsidR="007E1685" w:rsidRPr="002D0D3B">
              <w:rPr>
                <w:rFonts w:ascii="Times New Roman" w:hAnsi="Times New Roman" w:cs="Times New Roman"/>
                <w:sz w:val="24"/>
                <w:szCs w:val="24"/>
                <w:lang w:eastAsia="en-US"/>
              </w:rPr>
              <w:t>.</w:t>
            </w:r>
            <w:r w:rsidR="00226371" w:rsidRPr="002D0D3B">
              <w:rPr>
                <w:rFonts w:ascii="Times New Roman" w:hAnsi="Times New Roman" w:cs="Times New Roman"/>
                <w:sz w:val="24"/>
                <w:szCs w:val="24"/>
                <w:lang w:eastAsia="en-US"/>
              </w:rPr>
              <w:t xml:space="preserve"> </w:t>
            </w:r>
            <w:r w:rsidR="007E1685"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9</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10</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2000м.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2000м.  – учет.</w:t>
            </w:r>
            <w:r w:rsidRPr="002D0D3B">
              <w:rPr>
                <w:rFonts w:ascii="Times New Roman" w:hAnsi="Times New Roman" w:cs="Times New Roman"/>
                <w:sz w:val="24"/>
                <w:szCs w:val="24"/>
                <w:lang w:eastAsia="en-US"/>
              </w:rPr>
              <w:t xml:space="preserve"> ОРУ. Развитие выносливости. Спортивные игры. Развитие выносливости. Правила соревнований в беге на средние дистанции.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9.00;9.30;9.55;</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11.00;11.40;12.10;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11</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6 минут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6 минут – учет. </w:t>
            </w:r>
            <w:r w:rsidRPr="002D0D3B">
              <w:rPr>
                <w:rFonts w:ascii="Times New Roman" w:hAnsi="Times New Roman" w:cs="Times New Roman"/>
                <w:sz w:val="24"/>
                <w:szCs w:val="24"/>
                <w:lang w:eastAsia="en-US"/>
              </w:rPr>
              <w:t>ОРУ. Бег 16мин. Преодоление горизонтальных препятствий. Спортивные игры. Развитие выносливости. Понятие о ритме упражнения.</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1400;1250;1000;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1200;1100;800;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12</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12мин. Преодоление вертикальных препятствий нашагиванием</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12мин. Преодоление вертикальных препятствий нашагиванием. Спортивные игры. Развитие выносливости.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826C1D"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615028">
              <w:rPr>
                <w:rFonts w:ascii="Times New Roman" w:hAnsi="Times New Roman" w:cs="Times New Roman"/>
                <w:sz w:val="24"/>
                <w:szCs w:val="24"/>
                <w:lang w:eastAsia="en-US"/>
              </w:rPr>
              <w:t>1</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13</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Бег 12мин. Преодоление вертикальных препятствий </w:t>
            </w:r>
            <w:r w:rsidRPr="002D0D3B">
              <w:rPr>
                <w:rFonts w:ascii="Times New Roman" w:hAnsi="Times New Roman" w:cs="Times New Roman"/>
                <w:sz w:val="24"/>
                <w:szCs w:val="24"/>
                <w:lang w:eastAsia="en-US"/>
              </w:rPr>
              <w:lastRenderedPageBreak/>
              <w:t>нашагиванием</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15мин. Преодоление вертикальных препятствий нашагиванием. Спортивные игры. Развитие выносливости. </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7E1685" w:rsidRPr="002D0D3B">
              <w:rPr>
                <w:rFonts w:ascii="Times New Roman" w:hAnsi="Times New Roman" w:cs="Times New Roman"/>
                <w:sz w:val="24"/>
                <w:szCs w:val="24"/>
                <w:lang w:eastAsia="en-US"/>
              </w:rPr>
              <w:t>.10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14</w:t>
            </w:r>
          </w:p>
        </w:tc>
        <w:tc>
          <w:tcPr>
            <w:tcW w:w="789" w:type="pct"/>
            <w:tcBorders>
              <w:top w:val="single" w:sz="4" w:space="0" w:color="auto"/>
              <w:left w:val="single" w:sz="4" w:space="0" w:color="auto"/>
              <w:bottom w:val="single" w:sz="4" w:space="0" w:color="auto"/>
              <w:right w:val="single" w:sz="4" w:space="0" w:color="auto"/>
            </w:tcBorders>
          </w:tcPr>
          <w:p w:rsidR="007E1685" w:rsidRPr="002D0D3B" w:rsidRDefault="0040043B">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p>
        </w:tc>
        <w:tc>
          <w:tcPr>
            <w:tcW w:w="33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r w:rsidRPr="002D0D3B">
              <w:rPr>
                <w:rFonts w:ascii="Times New Roman" w:hAnsi="Times New Roman" w:cs="Times New Roman"/>
                <w:sz w:val="24"/>
                <w:szCs w:val="24"/>
                <w:lang w:eastAsia="en-US"/>
              </w:rPr>
              <w:t xml:space="preserve"> Развитие выносливости.</w:t>
            </w:r>
          </w:p>
        </w:tc>
        <w:tc>
          <w:tcPr>
            <w:tcW w:w="807"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Без учета времени</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15028"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7E1685" w:rsidRPr="002D0D3B">
              <w:rPr>
                <w:rFonts w:ascii="Times New Roman" w:hAnsi="Times New Roman" w:cs="Times New Roman"/>
                <w:sz w:val="24"/>
                <w:szCs w:val="24"/>
                <w:lang w:eastAsia="en-US"/>
              </w:rPr>
              <w:t>.1</w:t>
            </w:r>
            <w:r w:rsidR="00841A44">
              <w:rPr>
                <w:rFonts w:ascii="Times New Roman" w:hAnsi="Times New Roman" w:cs="Times New Roman"/>
                <w:sz w:val="24"/>
                <w:szCs w:val="24"/>
                <w:lang w:eastAsia="en-US"/>
              </w:rPr>
              <w:t>0</w:t>
            </w:r>
          </w:p>
        </w:tc>
      </w:tr>
      <w:tr w:rsidR="007E1685" w:rsidRPr="002D0D3B" w:rsidTr="002D0D3B">
        <w:tc>
          <w:tcPr>
            <w:tcW w:w="215"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 xml:space="preserve">Спортивные игры 32ч </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баскетбол – 18 часов</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15</w:t>
            </w:r>
            <w:r w:rsidR="00262BCF">
              <w:rPr>
                <w:rFonts w:ascii="Times New Roman" w:hAnsi="Times New Roman" w:cs="Times New Roman"/>
                <w:sz w:val="24"/>
                <w:szCs w:val="24"/>
                <w:lang w:eastAsia="en-US"/>
              </w:rPr>
              <w:t>-16</w:t>
            </w:r>
          </w:p>
        </w:tc>
        <w:tc>
          <w:tcPr>
            <w:tcW w:w="789"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Стойки и передвижения, повороты, остановки.</w:t>
            </w:r>
          </w:p>
        </w:tc>
        <w:tc>
          <w:tcPr>
            <w:tcW w:w="332" w:type="pct"/>
            <w:tcBorders>
              <w:top w:val="single" w:sz="4" w:space="0" w:color="auto"/>
              <w:left w:val="single" w:sz="4" w:space="0" w:color="auto"/>
              <w:bottom w:val="single" w:sz="4" w:space="0" w:color="auto"/>
              <w:right w:val="single" w:sz="4" w:space="0" w:color="auto"/>
            </w:tcBorders>
          </w:tcPr>
          <w:p w:rsidR="000267C1" w:rsidRPr="002D0D3B" w:rsidRDefault="002A6DE0">
            <w:pP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Инструктаж по баскетболу. СУ. ОРУ с мячом. Специальные беговые упражнения Перемещение в защитной стойке в различных направлениях. Бег с изменением напрвления и скорости. Повороты на месте без мяча. Повороты с мячом после остановки. Остановка с мячом а) прыжком после ведения. Развитие координационных способностей. Терминология игры в баскетбол.  Правила игры в баскетбол.</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Default="00615028" w:rsidP="00303A68">
            <w:pPr>
              <w:rPr>
                <w:rFonts w:ascii="Times New Roman" w:hAnsi="Times New Roman" w:cs="Times New Roman"/>
                <w:sz w:val="24"/>
                <w:szCs w:val="24"/>
                <w:lang w:eastAsia="en-US"/>
              </w:rPr>
            </w:pPr>
            <w:r>
              <w:rPr>
                <w:rFonts w:ascii="Times New Roman" w:hAnsi="Times New Roman" w:cs="Times New Roman"/>
                <w:sz w:val="24"/>
                <w:szCs w:val="24"/>
                <w:lang w:eastAsia="en-US"/>
              </w:rPr>
              <w:t>21</w:t>
            </w:r>
            <w:r w:rsidR="000267C1" w:rsidRPr="002D0D3B">
              <w:rPr>
                <w:rFonts w:ascii="Times New Roman" w:hAnsi="Times New Roman" w:cs="Times New Roman"/>
                <w:sz w:val="24"/>
                <w:szCs w:val="24"/>
                <w:lang w:eastAsia="en-US"/>
              </w:rPr>
              <w:t>.1</w:t>
            </w:r>
            <w:r w:rsidR="00841A44">
              <w:rPr>
                <w:rFonts w:ascii="Times New Roman" w:hAnsi="Times New Roman" w:cs="Times New Roman"/>
                <w:sz w:val="24"/>
                <w:szCs w:val="24"/>
                <w:lang w:eastAsia="en-US"/>
              </w:rPr>
              <w:t>0</w:t>
            </w:r>
          </w:p>
          <w:p w:rsidR="00F86C5B" w:rsidRPr="002D0D3B" w:rsidRDefault="00F86C5B"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615028">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w:t>
            </w:r>
            <w:r w:rsidR="00615028">
              <w:rPr>
                <w:rFonts w:ascii="Times New Roman" w:hAnsi="Times New Roman" w:cs="Times New Roman"/>
                <w:sz w:val="24"/>
                <w:szCs w:val="24"/>
                <w:lang w:eastAsia="en-US"/>
              </w:rPr>
              <w:t>0</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262BCF">
              <w:rPr>
                <w:rFonts w:ascii="Times New Roman" w:hAnsi="Times New Roman" w:cs="Times New Roman"/>
                <w:sz w:val="24"/>
                <w:szCs w:val="24"/>
                <w:lang w:eastAsia="en-US"/>
              </w:rPr>
              <w:t>7-18</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Ловля и передача мяча.</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2A6DE0">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в прыжке; в парах с продвижением вперед; в движении с пассивным сопротивлением защитника (в парах, тройках, квадрате, круге).прыжки вверх из приседа: 10 раз – мальчики, 8 раз – девочки..</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F86C5B" w:rsidRDefault="00A65F7B" w:rsidP="00303A68">
            <w:pPr>
              <w:rPr>
                <w:rFonts w:ascii="Times New Roman" w:hAnsi="Times New Roman" w:cs="Times New Roman"/>
                <w:sz w:val="24"/>
                <w:szCs w:val="24"/>
                <w:lang w:eastAsia="en-US"/>
              </w:rPr>
            </w:pPr>
            <w:r>
              <w:rPr>
                <w:rFonts w:ascii="Times New Roman" w:hAnsi="Times New Roman" w:cs="Times New Roman"/>
                <w:sz w:val="24"/>
                <w:szCs w:val="24"/>
                <w:lang w:eastAsia="en-US"/>
              </w:rPr>
              <w:t>2</w:t>
            </w:r>
            <w:r w:rsidR="00615028">
              <w:rPr>
                <w:rFonts w:ascii="Times New Roman" w:hAnsi="Times New Roman" w:cs="Times New Roman"/>
                <w:sz w:val="24"/>
                <w:szCs w:val="24"/>
                <w:lang w:eastAsia="en-US"/>
              </w:rPr>
              <w:t>8</w:t>
            </w:r>
            <w:r>
              <w:rPr>
                <w:rFonts w:ascii="Times New Roman" w:hAnsi="Times New Roman" w:cs="Times New Roman"/>
                <w:sz w:val="24"/>
                <w:szCs w:val="24"/>
                <w:lang w:eastAsia="en-US"/>
              </w:rPr>
              <w:t>.10</w:t>
            </w:r>
          </w:p>
          <w:p w:rsidR="000267C1" w:rsidRPr="002D0D3B" w:rsidRDefault="00A65F7B"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F86C5B" w:rsidRPr="002D0D3B">
              <w:rPr>
                <w:rFonts w:ascii="Times New Roman" w:hAnsi="Times New Roman" w:cs="Times New Roman"/>
                <w:sz w:val="24"/>
                <w:szCs w:val="24"/>
                <w:lang w:eastAsia="en-US"/>
              </w:rPr>
              <w:t>.11</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262BCF">
              <w:rPr>
                <w:rFonts w:ascii="Times New Roman" w:hAnsi="Times New Roman" w:cs="Times New Roman"/>
                <w:sz w:val="24"/>
                <w:szCs w:val="24"/>
                <w:lang w:eastAsia="en-US"/>
              </w:rPr>
              <w:t>9-20</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Ведение мяча</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2A6DE0">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ведение мяча с изменением скорости; ведение с пассивным сопротивлением защитника ведущей и неведущей рукой.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Default="00A65F7B">
            <w:pPr>
              <w:rPr>
                <w:rFonts w:ascii="Times New Roman" w:hAnsi="Times New Roman" w:cs="Times New Roman"/>
                <w:sz w:val="24"/>
                <w:szCs w:val="24"/>
                <w:lang w:eastAsia="en-US"/>
              </w:rPr>
            </w:pPr>
            <w:r>
              <w:rPr>
                <w:rFonts w:ascii="Times New Roman" w:hAnsi="Times New Roman" w:cs="Times New Roman"/>
                <w:sz w:val="24"/>
                <w:szCs w:val="24"/>
                <w:lang w:eastAsia="en-US"/>
              </w:rPr>
              <w:t>11</w:t>
            </w:r>
            <w:r w:rsidR="00F86C5B" w:rsidRPr="002D0D3B">
              <w:rPr>
                <w:rFonts w:ascii="Times New Roman" w:hAnsi="Times New Roman" w:cs="Times New Roman"/>
                <w:sz w:val="24"/>
                <w:szCs w:val="24"/>
                <w:lang w:eastAsia="en-US"/>
              </w:rPr>
              <w:t>.11</w:t>
            </w:r>
          </w:p>
          <w:p w:rsidR="00F86C5B" w:rsidRPr="002D0D3B" w:rsidRDefault="00A65F7B" w:rsidP="00226371">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F86C5B" w:rsidRPr="002D0D3B">
              <w:rPr>
                <w:rFonts w:ascii="Times New Roman" w:hAnsi="Times New Roman" w:cs="Times New Roman"/>
                <w:sz w:val="24"/>
                <w:szCs w:val="24"/>
                <w:lang w:eastAsia="en-US"/>
              </w:rPr>
              <w:t>.11</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21-22</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 xml:space="preserve">Бросок мяча </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2A6DE0">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 и в прыжке ; бросок в движении после ловли мяча; бросок в движении одной рукой от плеча после ведения с пассивным противодействием.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Default="00A65F7B">
            <w:pPr>
              <w:rPr>
                <w:rFonts w:ascii="Times New Roman" w:hAnsi="Times New Roman" w:cs="Times New Roman"/>
                <w:sz w:val="24"/>
                <w:szCs w:val="24"/>
                <w:lang w:eastAsia="en-US"/>
              </w:rPr>
            </w:pPr>
            <w:r>
              <w:rPr>
                <w:rFonts w:ascii="Times New Roman" w:hAnsi="Times New Roman" w:cs="Times New Roman"/>
                <w:sz w:val="24"/>
                <w:szCs w:val="24"/>
                <w:lang w:eastAsia="en-US"/>
              </w:rPr>
              <w:t>18</w:t>
            </w:r>
            <w:r w:rsidR="00F86C5B" w:rsidRPr="002D0D3B">
              <w:rPr>
                <w:rFonts w:ascii="Times New Roman" w:hAnsi="Times New Roman" w:cs="Times New Roman"/>
                <w:sz w:val="24"/>
                <w:szCs w:val="24"/>
                <w:lang w:eastAsia="en-US"/>
              </w:rPr>
              <w:t>.11</w:t>
            </w:r>
          </w:p>
          <w:p w:rsidR="00F86C5B" w:rsidRPr="002D0D3B" w:rsidRDefault="00A65F7B" w:rsidP="00841A44">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F86C5B" w:rsidRPr="002D0D3B">
              <w:rPr>
                <w:rFonts w:ascii="Times New Roman" w:hAnsi="Times New Roman" w:cs="Times New Roman"/>
                <w:sz w:val="24"/>
                <w:szCs w:val="24"/>
                <w:lang w:eastAsia="en-US"/>
              </w:rPr>
              <w:t>.1</w:t>
            </w:r>
            <w:r w:rsidR="00841A44">
              <w:rPr>
                <w:rFonts w:ascii="Times New Roman" w:hAnsi="Times New Roman" w:cs="Times New Roman"/>
                <w:sz w:val="24"/>
                <w:szCs w:val="24"/>
                <w:lang w:eastAsia="en-US"/>
              </w:rPr>
              <w:t>1</w:t>
            </w:r>
          </w:p>
        </w:tc>
      </w:tr>
      <w:tr w:rsidR="000267C1" w:rsidRPr="002D0D3B" w:rsidTr="002D0D3B">
        <w:tc>
          <w:tcPr>
            <w:tcW w:w="215" w:type="pct"/>
            <w:tcBorders>
              <w:top w:val="single" w:sz="4" w:space="0" w:color="auto"/>
              <w:left w:val="single" w:sz="4" w:space="0" w:color="auto"/>
              <w:bottom w:val="single" w:sz="4" w:space="0" w:color="auto"/>
              <w:right w:val="single" w:sz="4" w:space="0" w:color="auto"/>
            </w:tcBorders>
            <w:hideMark/>
          </w:tcPr>
          <w:p w:rsidR="000267C1"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p>
        </w:tc>
        <w:tc>
          <w:tcPr>
            <w:tcW w:w="789"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ind w:left="-108" w:right="-16"/>
              <w:rPr>
                <w:rFonts w:ascii="Times New Roman" w:hAnsi="Times New Roman" w:cs="Times New Roman"/>
                <w:sz w:val="24"/>
                <w:szCs w:val="24"/>
              </w:rPr>
            </w:pPr>
            <w:r w:rsidRPr="002D0D3B">
              <w:rPr>
                <w:rFonts w:ascii="Times New Roman" w:hAnsi="Times New Roman" w:cs="Times New Roman"/>
                <w:sz w:val="24"/>
                <w:szCs w:val="24"/>
              </w:rPr>
              <w:t>Бросок мяча в движении.</w:t>
            </w:r>
          </w:p>
        </w:tc>
        <w:tc>
          <w:tcPr>
            <w:tcW w:w="332"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0267C1" w:rsidRPr="00CC3823" w:rsidRDefault="00C11E73"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из – под щита.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25</w:t>
            </w:r>
            <w:r w:rsidR="00F86C5B" w:rsidRPr="002D0D3B">
              <w:rPr>
                <w:rFonts w:ascii="Times New Roman" w:hAnsi="Times New Roman" w:cs="Times New Roman"/>
                <w:sz w:val="24"/>
                <w:szCs w:val="24"/>
                <w:lang w:eastAsia="en-US"/>
              </w:rPr>
              <w:t>.1</w:t>
            </w:r>
            <w:r w:rsidR="00841A44">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rsidP="00C142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w:t>
            </w:r>
            <w:r w:rsidR="00262BCF">
              <w:rPr>
                <w:rFonts w:ascii="Times New Roman" w:hAnsi="Times New Roman" w:cs="Times New Roman"/>
                <w:sz w:val="24"/>
                <w:szCs w:val="24"/>
                <w:lang w:eastAsia="en-US"/>
              </w:rPr>
              <w:t>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C142CE">
            <w:pPr>
              <w:ind w:left="-108" w:right="-16"/>
              <w:rPr>
                <w:rFonts w:ascii="Times New Roman" w:hAnsi="Times New Roman" w:cs="Times New Roman"/>
                <w:sz w:val="24"/>
                <w:szCs w:val="24"/>
              </w:rPr>
            </w:pPr>
            <w:r w:rsidRPr="002D0D3B">
              <w:rPr>
                <w:rFonts w:ascii="Times New Roman" w:hAnsi="Times New Roman" w:cs="Times New Roman"/>
                <w:sz w:val="24"/>
                <w:szCs w:val="24"/>
              </w:rPr>
              <w:t>Бросок мяча в движении.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rsidP="00C142C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C142CE">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из – под щита.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rsidP="00C142C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615028" w:rsidP="00C142C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A65F7B">
              <w:rPr>
                <w:rFonts w:ascii="Times New Roman" w:hAnsi="Times New Roman" w:cs="Times New Roman"/>
                <w:sz w:val="24"/>
                <w:szCs w:val="24"/>
                <w:lang w:eastAsia="en-US"/>
              </w:rPr>
              <w:t>9</w:t>
            </w:r>
            <w:r w:rsidR="0007032E">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25</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Позиционное нападение.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F86C5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Позиционное нападение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841A44">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A65F7B">
              <w:rPr>
                <w:rFonts w:ascii="Times New Roman" w:hAnsi="Times New Roman" w:cs="Times New Roman"/>
                <w:sz w:val="24"/>
                <w:szCs w:val="24"/>
                <w:lang w:eastAsia="en-US"/>
              </w:rPr>
              <w:t>6</w:t>
            </w:r>
            <w:r w:rsidR="00F86C5B" w:rsidRPr="002D0D3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Тактика свободного нападения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C142CE">
            <w:pPr>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двумя руками от головы с места с сопротивлением</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F86C5B" w:rsidRPr="002D0D3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Тактика свободного нападения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C142CE">
            <w:pPr>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303A68">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F86C5B" w:rsidRPr="002D0D3B">
              <w:rPr>
                <w:rFonts w:ascii="Times New Roman" w:hAnsi="Times New Roman" w:cs="Times New Roman"/>
                <w:sz w:val="24"/>
                <w:szCs w:val="24"/>
                <w:lang w:eastAsia="en-US"/>
              </w:rPr>
              <w:t>.12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29</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Нападение быстрым прорывом.</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одной рукой от плеча в движении после ловли мяча</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826C1D">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F86C5B" w:rsidRPr="002D0D3B">
              <w:rPr>
                <w:rFonts w:ascii="Times New Roman" w:hAnsi="Times New Roman" w:cs="Times New Roman"/>
                <w:sz w:val="24"/>
                <w:szCs w:val="24"/>
                <w:lang w:eastAsia="en-US"/>
              </w:rPr>
              <w:t>.</w:t>
            </w:r>
            <w:r w:rsidR="00F86C5B">
              <w:rPr>
                <w:rFonts w:ascii="Times New Roman" w:hAnsi="Times New Roman" w:cs="Times New Roman"/>
                <w:sz w:val="24"/>
                <w:szCs w:val="24"/>
                <w:lang w:eastAsia="en-US"/>
              </w:rPr>
              <w:t>1</w:t>
            </w:r>
            <w:r w:rsidR="00841A44">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30</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Нападение быстрым прорывом</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F86C5B" w:rsidRPr="002D0D3B">
              <w:rPr>
                <w:rFonts w:ascii="Times New Roman" w:hAnsi="Times New Roman" w:cs="Times New Roman"/>
                <w:sz w:val="24"/>
                <w:szCs w:val="24"/>
                <w:lang w:eastAsia="en-US"/>
              </w:rPr>
              <w:t>.</w:t>
            </w:r>
            <w:r w:rsidR="00F86C5B">
              <w:rPr>
                <w:rFonts w:ascii="Times New Roman" w:hAnsi="Times New Roman" w:cs="Times New Roman"/>
                <w:sz w:val="24"/>
                <w:szCs w:val="24"/>
                <w:lang w:eastAsia="en-US"/>
              </w:rPr>
              <w:t>1</w:t>
            </w:r>
            <w:r w:rsidR="00841A44">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31</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Игровые задания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Default="00A65F7B">
            <w:pPr>
              <w:rPr>
                <w:rFonts w:ascii="Times New Roman" w:hAnsi="Times New Roman" w:cs="Times New Roman"/>
                <w:sz w:val="24"/>
                <w:szCs w:val="24"/>
                <w:lang w:eastAsia="en-US"/>
              </w:rPr>
            </w:pPr>
            <w:r>
              <w:rPr>
                <w:rFonts w:ascii="Times New Roman" w:hAnsi="Times New Roman" w:cs="Times New Roman"/>
                <w:sz w:val="24"/>
                <w:szCs w:val="24"/>
                <w:lang w:eastAsia="en-US"/>
              </w:rPr>
              <w:t>23</w:t>
            </w:r>
            <w:r w:rsidR="00F86C5B" w:rsidRPr="002D0D3B">
              <w:rPr>
                <w:rFonts w:ascii="Times New Roman" w:hAnsi="Times New Roman" w:cs="Times New Roman"/>
                <w:sz w:val="24"/>
                <w:szCs w:val="24"/>
                <w:lang w:eastAsia="en-US"/>
              </w:rPr>
              <w:t>.</w:t>
            </w:r>
            <w:r w:rsidR="00F86C5B">
              <w:rPr>
                <w:rFonts w:ascii="Times New Roman" w:hAnsi="Times New Roman" w:cs="Times New Roman"/>
                <w:sz w:val="24"/>
                <w:szCs w:val="24"/>
                <w:lang w:eastAsia="en-US"/>
              </w:rPr>
              <w:t>1</w:t>
            </w:r>
            <w:r w:rsidR="00615028">
              <w:rPr>
                <w:rFonts w:ascii="Times New Roman" w:hAnsi="Times New Roman" w:cs="Times New Roman"/>
                <w:sz w:val="24"/>
                <w:szCs w:val="24"/>
                <w:lang w:eastAsia="en-US"/>
              </w:rPr>
              <w:t>2</w:t>
            </w:r>
          </w:p>
          <w:p w:rsidR="00F86C5B" w:rsidRPr="002D0D3B" w:rsidRDefault="00F86C5B">
            <w:pP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62BCF">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32</w:t>
            </w:r>
          </w:p>
        </w:tc>
        <w:tc>
          <w:tcPr>
            <w:tcW w:w="789" w:type="pct"/>
            <w:tcBorders>
              <w:top w:val="single" w:sz="4" w:space="0" w:color="auto"/>
              <w:left w:val="single" w:sz="4" w:space="0" w:color="auto"/>
              <w:bottom w:val="single" w:sz="4" w:space="0" w:color="auto"/>
              <w:right w:val="single" w:sz="4" w:space="0" w:color="auto"/>
            </w:tcBorders>
          </w:tcPr>
          <w:p w:rsidR="002A6DE0" w:rsidRPr="00CC3823" w:rsidRDefault="002A6DE0" w:rsidP="00355419">
            <w:pPr>
              <w:ind w:left="-108" w:right="-16"/>
              <w:rPr>
                <w:rFonts w:ascii="Times New Roman" w:hAnsi="Times New Roman" w:cs="Times New Roman"/>
                <w:sz w:val="24"/>
                <w:szCs w:val="24"/>
              </w:rPr>
            </w:pPr>
            <w:r w:rsidRPr="00CC3823">
              <w:rPr>
                <w:rFonts w:ascii="Times New Roman" w:hAnsi="Times New Roman" w:cs="Times New Roman"/>
                <w:sz w:val="24"/>
                <w:szCs w:val="24"/>
              </w:rPr>
              <w:t>Игровые задания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C3823" w:rsidRDefault="002A6DE0" w:rsidP="00355419">
            <w:pPr>
              <w:ind w:left="-108" w:right="-108"/>
              <w:rPr>
                <w:rFonts w:ascii="Times New Roman" w:hAnsi="Times New Roman" w:cs="Times New Roman"/>
                <w:sz w:val="24"/>
                <w:szCs w:val="24"/>
              </w:rPr>
            </w:pPr>
            <w:r w:rsidRPr="00CC3823">
              <w:rPr>
                <w:rFonts w:ascii="Times New Roman" w:hAnsi="Times New Roman" w:cs="Times New Roman"/>
                <w:sz w:val="24"/>
                <w:szCs w:val="24"/>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07032E">
            <w:pP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7B07DD" w:rsidRPr="002D0D3B">
              <w:rPr>
                <w:rFonts w:ascii="Times New Roman" w:hAnsi="Times New Roman" w:cs="Times New Roman"/>
                <w:sz w:val="24"/>
                <w:szCs w:val="24"/>
                <w:lang w:eastAsia="en-US"/>
              </w:rPr>
              <w:t>.</w:t>
            </w:r>
            <w:r w:rsidR="007B07DD">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Гимнастика – 14 часов</w:t>
            </w:r>
          </w:p>
        </w:tc>
        <w:tc>
          <w:tcPr>
            <w:tcW w:w="501"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33</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6B08D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Упражнения на гимнастической скамейке. Лазание по канату. Развитие 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«Пол-оборота направо!», «Пол-оборота налево!».  ОРУ с гимнастической палкой. Упражнения на гимнастической скамейке. Лазание по канату. Эстафеты. Развитие силовых способностей. Значение гимнастических упражнений для развития гибкости.</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7B07DD" w:rsidRPr="002D0D3B">
              <w:rPr>
                <w:rFonts w:ascii="Times New Roman" w:hAnsi="Times New Roman" w:cs="Times New Roman"/>
                <w:sz w:val="24"/>
                <w:szCs w:val="24"/>
                <w:lang w:eastAsia="en-US"/>
              </w:rPr>
              <w:t>.01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6B08D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Упражнения на гимнастической скамейке. Лазание по канату. Развитие 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«Пол-оборота направо!», «Пол-оборота налево!».  ОРУ с гимнастической палкой. Лазание по канату. Упражнения на гимнастической скамейке. Эстафеты.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841A44" w:rsidP="00841A4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3</w:t>
            </w:r>
            <w:r w:rsidR="007B07DD" w:rsidRPr="002D0D3B">
              <w:rPr>
                <w:rFonts w:ascii="Times New Roman" w:hAnsi="Times New Roman" w:cs="Times New Roman"/>
                <w:sz w:val="24"/>
                <w:szCs w:val="24"/>
                <w:lang w:eastAsia="en-US"/>
              </w:rPr>
              <w:t>.01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Лазание по канату. Подтягивания в висе.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«Полшага!», «Полный шаг!».  ОРУ с гимнастической палкой. Лазание по канату. Подтягивания в висе. Упражнения на гимнастической скамейке. Эстафеты.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302A6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7B07DD" w:rsidRPr="002D0D3B">
              <w:rPr>
                <w:rFonts w:ascii="Times New Roman" w:hAnsi="Times New Roman" w:cs="Times New Roman"/>
                <w:sz w:val="24"/>
                <w:szCs w:val="24"/>
                <w:lang w:eastAsia="en-US"/>
              </w:rPr>
              <w:t>.0</w:t>
            </w:r>
            <w:r w:rsidR="007B07DD">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6B08D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Подтягивание в висе на низкой перекладине.  Развитие 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«Полшага!», «Полный шаг!».  ОРУ с гимнастической палкой. Упражнения на гимнастической скамейке. Подтягивание в висе на низкой перекладине.  Эстафеты.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7B07DD" w:rsidP="0007032E">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A65F7B">
              <w:rPr>
                <w:rFonts w:ascii="Times New Roman" w:hAnsi="Times New Roman" w:cs="Times New Roman"/>
                <w:sz w:val="24"/>
                <w:szCs w:val="24"/>
                <w:lang w:eastAsia="en-US"/>
              </w:rPr>
              <w:t>0</w:t>
            </w:r>
            <w:r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на технику подъема переворотом. </w:t>
            </w:r>
            <w:r w:rsidRPr="002D0D3B">
              <w:rPr>
                <w:rFonts w:ascii="Times New Roman" w:hAnsi="Times New Roman" w:cs="Times New Roman"/>
                <w:sz w:val="24"/>
                <w:szCs w:val="24"/>
                <w:lang w:eastAsia="en-US"/>
              </w:rPr>
              <w:lastRenderedPageBreak/>
              <w:t>Подтягивания в висе. Выполнение комбинаций упражнений на гимнастической скамейке.</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на технику подъема переворотом. Подтягивания в висе. Выполнение комбинаций упражнений на гимнастической скамейке. Развитие 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Подтягивания: </w:t>
            </w:r>
          </w:p>
          <w:p w:rsidR="002A6DE0" w:rsidRPr="002D0D3B" w:rsidRDefault="002A6DE0">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lastRenderedPageBreak/>
              <w:t>М: 8 – 6 – 3.</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16 – 10 – 6.</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841A4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24</w:t>
            </w:r>
            <w:r w:rsidR="007B07DD" w:rsidRPr="002D0D3B">
              <w:rPr>
                <w:rFonts w:ascii="Times New Roman" w:hAnsi="Times New Roman" w:cs="Times New Roman"/>
                <w:sz w:val="24"/>
                <w:szCs w:val="24"/>
                <w:lang w:eastAsia="en-US"/>
              </w:rPr>
              <w:t>.0</w:t>
            </w:r>
            <w:r w:rsidR="00570B5D">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38</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841A4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7B07DD" w:rsidRPr="002D0D3B">
              <w:rPr>
                <w:rFonts w:ascii="Times New Roman" w:hAnsi="Times New Roman" w:cs="Times New Roman"/>
                <w:sz w:val="24"/>
                <w:szCs w:val="24"/>
                <w:lang w:eastAsia="en-US"/>
              </w:rPr>
              <w:t>.0</w:t>
            </w:r>
            <w:r w:rsidR="00570B5D">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39</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 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841A4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w:t>
            </w:r>
            <w:r w:rsidR="00A65F7B">
              <w:rPr>
                <w:rFonts w:ascii="Times New Roman" w:hAnsi="Times New Roman" w:cs="Times New Roman"/>
                <w:sz w:val="24"/>
                <w:szCs w:val="24"/>
                <w:lang w:eastAsia="en-US"/>
              </w:rPr>
              <w:t>1</w:t>
            </w:r>
            <w:r w:rsidR="007B07DD">
              <w:rPr>
                <w:rFonts w:ascii="Times New Roman" w:hAnsi="Times New Roman" w:cs="Times New Roman"/>
                <w:sz w:val="24"/>
                <w:szCs w:val="24"/>
                <w:lang w:eastAsia="en-US"/>
              </w:rPr>
              <w:t>.0</w:t>
            </w:r>
            <w:r w:rsidR="00A65F7B">
              <w:rPr>
                <w:rFonts w:ascii="Times New Roman" w:hAnsi="Times New Roman" w:cs="Times New Roman"/>
                <w:sz w:val="24"/>
                <w:szCs w:val="24"/>
                <w:lang w:eastAsia="en-US"/>
              </w:rPr>
              <w:t>1</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40</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 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41</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 Эстафеты.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комплекса ОРУ</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A65F7B">
              <w:rPr>
                <w:rFonts w:ascii="Times New Roman" w:hAnsi="Times New Roman" w:cs="Times New Roman"/>
                <w:sz w:val="24"/>
                <w:szCs w:val="24"/>
                <w:lang w:eastAsia="en-US"/>
              </w:rPr>
              <w:t>7</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42</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 обручем.  Опорный прыжок «согнув ноги» (м). прыжок «ноги врозь» (д).Эстафеты. Развитие скоростно-силовых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прыжка «согнув ноги» (м). Прыжок «ноги врозь» (д). ОРУ с обручем. Развитие скоростно-силовых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опорного прыжка</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261487"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0</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43</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Кувырок вперед в </w:t>
            </w:r>
            <w:r w:rsidRPr="002D0D3B">
              <w:rPr>
                <w:rFonts w:ascii="Times New Roman" w:hAnsi="Times New Roman" w:cs="Times New Roman"/>
                <w:sz w:val="24"/>
                <w:szCs w:val="24"/>
                <w:lang w:eastAsia="en-US"/>
              </w:rPr>
              <w:lastRenderedPageBreak/>
              <w:t>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Кувырок вперед в стойку на лопатках (м). Кувырок назад в полушпагат. «Мост» из положения, стоя без </w:t>
            </w:r>
            <w:r w:rsidRPr="002D0D3B">
              <w:rPr>
                <w:rFonts w:ascii="Times New Roman" w:hAnsi="Times New Roman" w:cs="Times New Roman"/>
                <w:sz w:val="24"/>
                <w:szCs w:val="24"/>
                <w:lang w:eastAsia="en-US"/>
              </w:rPr>
              <w:lastRenderedPageBreak/>
              <w:t>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7</w:t>
            </w:r>
            <w:r w:rsidR="007B07DD">
              <w:rPr>
                <w:rFonts w:ascii="Times New Roman" w:hAnsi="Times New Roman" w:cs="Times New Roman"/>
                <w:sz w:val="24"/>
                <w:szCs w:val="24"/>
                <w:lang w:eastAsia="en-US"/>
              </w:rPr>
              <w:t>.02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45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B07DD" w:rsidRPr="002D0D3B">
              <w:rPr>
                <w:rFonts w:ascii="Times New Roman" w:hAnsi="Times New Roman" w:cs="Times New Roman"/>
                <w:sz w:val="24"/>
                <w:szCs w:val="24"/>
                <w:lang w:eastAsia="en-US"/>
              </w:rPr>
              <w:t>.0</w:t>
            </w:r>
            <w:r w:rsidR="00570B5D">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Кувырок вперед в стойку на лопатках (м). Кувырок назад в полушпагат. «Мост» из положения, стоя без помощи (д). Лазание по канату в </w:t>
            </w:r>
            <w:r w:rsidRPr="002D0D3B">
              <w:rPr>
                <w:rFonts w:ascii="Times New Roman" w:hAnsi="Times New Roman" w:cs="Times New Roman"/>
                <w:sz w:val="24"/>
                <w:szCs w:val="24"/>
                <w:lang w:eastAsia="en-US"/>
              </w:rPr>
              <w:lastRenderedPageBreak/>
              <w:t>два приема.   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Кувырок вперед в стойку на лопатках (м). Кувырок назад в полушпагат. «Мост» из положения, стоя без помощи (д). Лазание по канату в два приема.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Оценка техники выполнения акробатических упражнений. Лазание по канату на расстояние </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6м -  5м, -  3м,</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Волейбол – 14 часов</w:t>
            </w:r>
          </w:p>
        </w:tc>
        <w:tc>
          <w:tcPr>
            <w:tcW w:w="501"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sz w:val="24"/>
                <w:szCs w:val="24"/>
              </w:rPr>
            </w:pPr>
            <w:r w:rsidRPr="00C11E73">
              <w:rPr>
                <w:rFonts w:ascii="Times New Roman" w:hAnsi="Times New Roman" w:cs="Times New Roman"/>
                <w:sz w:val="24"/>
                <w:szCs w:val="24"/>
              </w:rPr>
              <w:t>Инструктаж Т/Б  по волейболу. ОРУ. Специальные беговые упражнения. Стойки игрока. Приставной шаг в стойке волейболиста, правым, левым боком, впред. Назад, скачок с безопорной фазой; ходьба, бег пригибной и выполнение заданий( сесть на пол, встать, подпрыгнуть и др.); перемещение заданным способом, на определенном участке – ускорение, остановка и имитация технических приемов (остановка двойным шагом или скачком).Эстафеты, игровые упражнения. Повторение ранее пройденного материала.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48</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sz w:val="24"/>
                <w:szCs w:val="24"/>
              </w:rPr>
            </w:pPr>
            <w:r w:rsidRPr="00C11E73">
              <w:rPr>
                <w:rFonts w:ascii="Times New Roman" w:hAnsi="Times New Roman" w:cs="Times New Roman"/>
                <w:sz w:val="24"/>
                <w:szCs w:val="24"/>
              </w:rPr>
              <w:t>Инструктаж Т/Б  по волейболу. ОРУ. Специальные беговые упражнения. Стойки игрока. Приставной шаг в стойке волейболиста, правым, левым боком, впред. Назад, скачок с безопорной фазой; ходьба, бег пригибной и выполнение заданий( сесть на пол, встать, подпрыгнуть и др.); перемещение заданным способом, на определенном участке – ускорение, остановка и имитация технических приемов (остановка двойным шагом или скачком).Эстафеты, игровые упражнения. Повторение ранее пройденного материала. Развитие координационных способностей.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49</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w:t>
            </w:r>
            <w:r w:rsidRPr="00C11E73">
              <w:rPr>
                <w:rFonts w:ascii="Times New Roman" w:hAnsi="Times New Roman" w:cs="Times New Roman"/>
                <w:color w:val="000000"/>
                <w:sz w:val="24"/>
                <w:szCs w:val="24"/>
              </w:rPr>
              <w:lastRenderedPageBreak/>
              <w:t xml:space="preserve">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07032E"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570B5D">
              <w:rPr>
                <w:rFonts w:ascii="Times New Roman" w:hAnsi="Times New Roman" w:cs="Times New Roman"/>
                <w:sz w:val="24"/>
                <w:szCs w:val="24"/>
                <w:lang w:eastAsia="en-US"/>
              </w:rPr>
              <w:t>0</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50</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E04394">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51</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приема мяча снизу двумя руками через сетку</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52</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rsidP="00C142CE">
            <w:pPr>
              <w:rPr>
                <w:rFonts w:ascii="Times New Roman" w:hAnsi="Times New Roman" w:cs="Times New Roman"/>
                <w:color w:val="000000"/>
                <w:sz w:val="24"/>
                <w:szCs w:val="24"/>
              </w:rPr>
            </w:pPr>
            <w:r w:rsidRPr="00C11E73">
              <w:rPr>
                <w:rFonts w:ascii="Times New Roman" w:hAnsi="Times New Roman" w:cs="Times New Roman"/>
                <w:sz w:val="24"/>
                <w:szCs w:val="24"/>
              </w:rPr>
              <w:t xml:space="preserve">ОРУ. СУ. </w:t>
            </w:r>
            <w:r w:rsidRPr="00C11E73">
              <w:rPr>
                <w:rFonts w:ascii="Times New Roman" w:hAnsi="Times New Roman" w:cs="Times New Roman"/>
                <w:color w:val="000000"/>
                <w:sz w:val="24"/>
                <w:szCs w:val="24"/>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C11E73">
              <w:rPr>
                <w:rFonts w:ascii="Times New Roman" w:hAnsi="Times New Roman" w:cs="Times New Roman"/>
                <w:sz w:val="24"/>
                <w:szCs w:val="24"/>
              </w:rPr>
              <w:t>Развитие прыгучести.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B07DD"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53</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ОРУ. Специальные беговые упражнения. Нижняя прямая </w:t>
            </w:r>
            <w:r w:rsidRPr="00C11E73">
              <w:rPr>
                <w:rFonts w:ascii="Times New Roman" w:hAnsi="Times New Roman" w:cs="Times New Roman"/>
                <w:sz w:val="24"/>
                <w:szCs w:val="24"/>
              </w:rPr>
              <w:lastRenderedPageBreak/>
              <w:t xml:space="preserve">подача мяча: подача мяча в стену; подача мяча в парах на точность (партнер перемещается в различные точки площадки); подача с уменьшенного расстояния; подача через сетку из – за лицевой линии. </w:t>
            </w:r>
            <w:r w:rsidRPr="00C11E73">
              <w:rPr>
                <w:rFonts w:ascii="Times New Roman" w:hAnsi="Times New Roman" w:cs="Times New Roman"/>
                <w:color w:val="000000"/>
                <w:sz w:val="24"/>
                <w:szCs w:val="24"/>
              </w:rPr>
              <w:t xml:space="preserve">Прием и передача мяча.  </w:t>
            </w:r>
            <w:r w:rsidRPr="00C11E73">
              <w:rPr>
                <w:rFonts w:ascii="Times New Roman" w:hAnsi="Times New Roman" w:cs="Times New Roman"/>
                <w:sz w:val="24"/>
                <w:szCs w:val="24"/>
              </w:rPr>
              <w:t>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ОРУ. Специальные беговые упражнения. Нижняя прямая подача мяча: подача мяча в стену; подача мяча в парах на точность (партнер перемещается в различные точки площадки); подача с уменьшенного расстояния; подача через сетку из – за лицевой линии. </w:t>
            </w:r>
            <w:r w:rsidRPr="00C11E73">
              <w:rPr>
                <w:rFonts w:ascii="Times New Roman" w:hAnsi="Times New Roman" w:cs="Times New Roman"/>
                <w:color w:val="000000"/>
                <w:sz w:val="24"/>
                <w:szCs w:val="24"/>
              </w:rPr>
              <w:t xml:space="preserve">Прием и передача мяча.  </w:t>
            </w:r>
            <w:r w:rsidRPr="00C11E73">
              <w:rPr>
                <w:rFonts w:ascii="Times New Roman" w:hAnsi="Times New Roman" w:cs="Times New Roman"/>
                <w:sz w:val="24"/>
                <w:szCs w:val="24"/>
              </w:rPr>
              <w:t>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ОРУ. Верхняя прямая и нижняя подача. Развитие координационных способностей. Совершенствование разбега, прыжка и отталкивания, замаха и удара кистью по мячу; удар по летящему мячу стоя на месте и в прыжке ( с собственного подбрасывания); то же но в парах – с подбрасывания мяча партнером; нападающий удар через сетку – с подбрасыванием мяча партнером; н/у с подачи из зоны 4, через игрока зоны 3с последующим переходом в конец колонны; подвижные игры: «Бомбардиры», « По наземной мишени».Учебная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приема мяча двумя руками снизу в парах</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ОРУ. Верхняя прямая и нижняя подача. Развитие координационных способностей. Совершенствование разбега, прыжка и отталкивания, замаха и удара кистью по мячу; удар по летящему мячу стоя на месте и в прыжке ( с собственного подбрасывания); то же но в парах – с подбрасывания мяча партнером; нападающий удар через сетку – с подбрасыванием мяча партнером; н/у с подачи из зоны 4, через игрока зоны 3с последующим переходом в конец колонны; подвижные игры: «Бомбардиры», « По наземной мишени».Учебная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7B07DD" w:rsidRPr="002D0D3B">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57</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pPr>
              <w:rPr>
                <w:rFonts w:ascii="Times New Roman" w:hAnsi="Times New Roman" w:cs="Times New Roman"/>
                <w:sz w:val="24"/>
                <w:szCs w:val="24"/>
              </w:rPr>
            </w:pPr>
            <w:r w:rsidRPr="002D0D3B">
              <w:rPr>
                <w:rFonts w:ascii="Times New Roman" w:hAnsi="Times New Roman" w:cs="Times New Roman"/>
                <w:sz w:val="24"/>
                <w:szCs w:val="24"/>
              </w:rPr>
              <w:t>Развитие координационных 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Верхняя прямая и нижняя подача мяча. Игровые задания с ограниченным числом игроков (2 : 2, 3 : 2, 3 : 3) и на укороченных площадках.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4</w:t>
            </w:r>
            <w:r w:rsidR="007B07DD" w:rsidRPr="002D0D3B">
              <w:rPr>
                <w:rFonts w:ascii="Times New Roman" w:hAnsi="Times New Roman" w:cs="Times New Roman"/>
                <w:sz w:val="24"/>
                <w:szCs w:val="24"/>
                <w:lang w:eastAsia="en-US"/>
              </w:rPr>
              <w:t>.04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58</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pPr>
              <w:rPr>
                <w:rFonts w:ascii="Times New Roman" w:hAnsi="Times New Roman" w:cs="Times New Roman"/>
                <w:sz w:val="24"/>
                <w:szCs w:val="24"/>
              </w:rPr>
            </w:pPr>
            <w:r w:rsidRPr="002D0D3B">
              <w:rPr>
                <w:rFonts w:ascii="Times New Roman" w:hAnsi="Times New Roman" w:cs="Times New Roman"/>
                <w:sz w:val="24"/>
                <w:szCs w:val="24"/>
              </w:rPr>
              <w:t xml:space="preserve">Развитие координационных </w:t>
            </w:r>
            <w:r w:rsidRPr="002D0D3B">
              <w:rPr>
                <w:rFonts w:ascii="Times New Roman" w:hAnsi="Times New Roman" w:cs="Times New Roman"/>
                <w:sz w:val="24"/>
                <w:szCs w:val="24"/>
              </w:rPr>
              <w:lastRenderedPageBreak/>
              <w:t>способностей.</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 xml:space="preserve">Верхняя прямая и нижняя подача мяча. Игровые задания с </w:t>
            </w:r>
            <w:r w:rsidRPr="00C11E73">
              <w:rPr>
                <w:rFonts w:ascii="Times New Roman" w:hAnsi="Times New Roman" w:cs="Times New Roman"/>
                <w:sz w:val="24"/>
                <w:szCs w:val="24"/>
              </w:rPr>
              <w:lastRenderedPageBreak/>
              <w:t>ограниченным числом игроков (2 : 2, 3 : 2, 3 : 3) и на укороченных площадках.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Текущий</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7B07DD">
              <w:rPr>
                <w:rFonts w:ascii="Times New Roman" w:hAnsi="Times New Roman" w:cs="Times New Roman"/>
                <w:sz w:val="24"/>
                <w:szCs w:val="24"/>
                <w:lang w:eastAsia="en-US"/>
              </w:rPr>
              <w:t>.04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59</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нижней прямой подачи</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B07DD" w:rsidRPr="002D0D3B">
              <w:rPr>
                <w:rFonts w:ascii="Times New Roman" w:hAnsi="Times New Roman" w:cs="Times New Roman"/>
                <w:sz w:val="24"/>
                <w:szCs w:val="24"/>
                <w:lang w:eastAsia="en-US"/>
              </w:rPr>
              <w:t>.0</w:t>
            </w:r>
            <w:r w:rsidR="00570B5D">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60</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C11E73" w:rsidRDefault="002A6DE0">
            <w:pPr>
              <w:rPr>
                <w:rFonts w:ascii="Times New Roman" w:hAnsi="Times New Roman" w:cs="Times New Roman"/>
                <w:sz w:val="24"/>
                <w:szCs w:val="24"/>
              </w:rPr>
            </w:pPr>
            <w:r w:rsidRPr="00C11E73">
              <w:rPr>
                <w:rFonts w:ascii="Times New Roman" w:hAnsi="Times New Roman" w:cs="Times New Roman"/>
                <w:sz w:val="24"/>
                <w:szCs w:val="24"/>
              </w:rPr>
              <w:t xml:space="preserve">ОРУ на локальное развитие мышц туловища. </w:t>
            </w:r>
            <w:r w:rsidRPr="00C11E73">
              <w:rPr>
                <w:rFonts w:ascii="Times New Roman" w:hAnsi="Times New Roman" w:cs="Times New Roman"/>
                <w:color w:val="000000"/>
                <w:sz w:val="24"/>
                <w:szCs w:val="24"/>
              </w:rPr>
              <w:t xml:space="preserve">Прием и передача. </w:t>
            </w:r>
            <w:r w:rsidRPr="00C11E73">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75C0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570B5D">
              <w:rPr>
                <w:rFonts w:ascii="Times New Roman" w:hAnsi="Times New Roman" w:cs="Times New Roman"/>
                <w:sz w:val="24"/>
                <w:szCs w:val="24"/>
                <w:lang w:eastAsia="en-US"/>
              </w:rPr>
              <w:t>5</w:t>
            </w:r>
            <w:r w:rsidR="007B07DD">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c>
          <w:tcPr>
            <w:tcW w:w="4284" w:type="pct"/>
            <w:gridSpan w:val="4"/>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(10ч)</w:t>
            </w:r>
          </w:p>
        </w:tc>
        <w:tc>
          <w:tcPr>
            <w:tcW w:w="501" w:type="pct"/>
            <w:tcBorders>
              <w:top w:val="single" w:sz="4" w:space="0" w:color="auto"/>
              <w:left w:val="single" w:sz="4" w:space="0" w:color="auto"/>
              <w:bottom w:val="single" w:sz="4" w:space="0" w:color="auto"/>
              <w:right w:val="single" w:sz="4" w:space="0" w:color="auto"/>
            </w:tcBorders>
          </w:tcPr>
          <w:p w:rsidR="002A6DE0" w:rsidRPr="002D0D3B" w:rsidRDefault="002A6DE0">
            <w:pPr>
              <w:jc w:val="center"/>
              <w:rPr>
                <w:rFonts w:ascii="Times New Roman" w:eastAsiaTheme="minorEastAsia" w:hAnsi="Times New Roman" w:cs="Times New Roman"/>
                <w:sz w:val="24"/>
                <w:szCs w:val="24"/>
                <w:lang w:eastAsia="en-US"/>
              </w:rPr>
            </w:pP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61</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20 минут. Преодоление вертикальных препятствий. Специальные беговые упражнения</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Бег 20 минут. Преодоление вертикальных препятствий. Специальные беговые упражнения. Спортивные игры Развитие выносливости.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570B5D"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A65F7B">
              <w:rPr>
                <w:rFonts w:ascii="Times New Roman" w:hAnsi="Times New Roman" w:cs="Times New Roman"/>
                <w:sz w:val="24"/>
                <w:szCs w:val="24"/>
                <w:lang w:eastAsia="en-US"/>
              </w:rPr>
              <w:t>8</w:t>
            </w:r>
            <w:r w:rsidR="007B07DD" w:rsidRPr="002D0D3B">
              <w:rPr>
                <w:rFonts w:ascii="Times New Roman" w:hAnsi="Times New Roman" w:cs="Times New Roman"/>
                <w:sz w:val="24"/>
                <w:szCs w:val="24"/>
                <w:lang w:eastAsia="en-US"/>
              </w:rPr>
              <w:t>.0</w:t>
            </w:r>
            <w:r w:rsidR="00A65F7B">
              <w:rPr>
                <w:rFonts w:ascii="Times New Roman" w:hAnsi="Times New Roman" w:cs="Times New Roman"/>
                <w:sz w:val="24"/>
                <w:szCs w:val="24"/>
                <w:lang w:eastAsia="en-US"/>
              </w:rPr>
              <w:t>5</w:t>
            </w:r>
          </w:p>
        </w:tc>
      </w:tr>
      <w:tr w:rsidR="002A6DE0" w:rsidRPr="002D0D3B" w:rsidTr="002D0D3B">
        <w:trPr>
          <w:trHeight w:val="457"/>
        </w:trPr>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62</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r w:rsidRPr="002D0D3B">
              <w:rPr>
                <w:rFonts w:ascii="Times New Roman" w:hAnsi="Times New Roman" w:cs="Times New Roman"/>
                <w:sz w:val="24"/>
                <w:szCs w:val="24"/>
                <w:lang w:eastAsia="en-US"/>
              </w:rPr>
              <w:t xml:space="preserve"> развитие выносливости</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r w:rsidRPr="002D0D3B">
              <w:rPr>
                <w:rFonts w:ascii="Times New Roman" w:hAnsi="Times New Roman" w:cs="Times New Roman"/>
                <w:sz w:val="24"/>
                <w:szCs w:val="24"/>
                <w:lang w:eastAsia="en-US"/>
              </w:rPr>
              <w:t xml:space="preserve"> развитие выносливости.</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Без учета времени</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7B07DD">
              <w:rPr>
                <w:rFonts w:ascii="Times New Roman" w:hAnsi="Times New Roman" w:cs="Times New Roman"/>
                <w:sz w:val="24"/>
                <w:szCs w:val="24"/>
                <w:lang w:eastAsia="en-US"/>
              </w:rPr>
              <w:t>.0</w:t>
            </w:r>
            <w:r w:rsidR="00261487">
              <w:rPr>
                <w:rFonts w:ascii="Times New Roman"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63</w:t>
            </w:r>
          </w:p>
        </w:tc>
        <w:tc>
          <w:tcPr>
            <w:tcW w:w="789"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 эстафетный бег</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rsidP="004C744E">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ОРУ. Высокий старт 20 – 40м,. Бег по дистанции (50 – 60м). Специальные беговые упражнения. Эстафеты. Челночный бег 3х10м. Развитие 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05</w:t>
            </w:r>
            <w:r w:rsidR="00945A52">
              <w:rPr>
                <w:rFonts w:ascii="Times New Roman" w:eastAsiaTheme="minorEastAsia" w:hAnsi="Times New Roman" w:cs="Times New Roman"/>
                <w:sz w:val="24"/>
                <w:szCs w:val="24"/>
                <w:lang w:eastAsia="en-US"/>
              </w:rPr>
              <w:t>.0</w:t>
            </w:r>
            <w:r w:rsidR="00261487">
              <w:rPr>
                <w:rFonts w:ascii="Times New Roman" w:eastAsiaTheme="minorEastAsia"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64</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r w:rsidRPr="002D0D3B">
              <w:rPr>
                <w:rFonts w:ascii="Times New Roman" w:hAnsi="Times New Roman" w:cs="Times New Roman"/>
                <w:sz w:val="24"/>
                <w:szCs w:val="24"/>
                <w:lang w:eastAsia="en-US"/>
              </w:rPr>
              <w:t>ОРУ. Высокий старт 20 – 40м,. Бег по дистанции (50 – 60м). Специальные беговые упражнения. Эстафеты. Челночный бег 3х10м. Развитие 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4.00;4.20;5.00;</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4.25;4.35;5.25;</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12</w:t>
            </w:r>
            <w:r w:rsidR="00945A52">
              <w:rPr>
                <w:rFonts w:ascii="Times New Roman" w:eastAsiaTheme="minorEastAsia" w:hAnsi="Times New Roman" w:cs="Times New Roman"/>
                <w:sz w:val="24"/>
                <w:szCs w:val="24"/>
                <w:lang w:eastAsia="en-US"/>
              </w:rPr>
              <w:t>.0</w:t>
            </w:r>
            <w:r w:rsidR="00261487">
              <w:rPr>
                <w:rFonts w:ascii="Times New Roman" w:eastAsiaTheme="minorEastAsia"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65</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по площадке 6 минут – учет</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по площадке 6 минут – учет. </w:t>
            </w:r>
            <w:r w:rsidRPr="002D0D3B">
              <w:rPr>
                <w:rFonts w:ascii="Times New Roman" w:hAnsi="Times New Roman" w:cs="Times New Roman"/>
                <w:sz w:val="24"/>
                <w:szCs w:val="24"/>
                <w:lang w:eastAsia="en-US"/>
              </w:rPr>
              <w:t xml:space="preserve">ОРУ. Высокий старт 20 – 40м,. Бег по дистанции (50 – 60м). Специальные беговые упражнения. Эстафеты. Челночный бег 3х10м. Развитие </w:t>
            </w:r>
            <w:r w:rsidRPr="002D0D3B">
              <w:rPr>
                <w:rFonts w:ascii="Times New Roman" w:hAnsi="Times New Roman" w:cs="Times New Roman"/>
                <w:sz w:val="24"/>
                <w:szCs w:val="24"/>
                <w:lang w:eastAsia="en-US"/>
              </w:rPr>
              <w:lastRenderedPageBreak/>
              <w:t>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М:1400;1250;1000;</w:t>
            </w:r>
          </w:p>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1200;1100;800;</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rsidP="00261487">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w:t>
            </w:r>
            <w:r w:rsidR="00570B5D">
              <w:rPr>
                <w:rFonts w:ascii="Times New Roman" w:eastAsiaTheme="minorEastAsia" w:hAnsi="Times New Roman" w:cs="Times New Roman"/>
                <w:sz w:val="24"/>
                <w:szCs w:val="24"/>
                <w:lang w:eastAsia="en-US"/>
              </w:rPr>
              <w:t>6</w:t>
            </w:r>
            <w:r w:rsidR="00945A52">
              <w:rPr>
                <w:rFonts w:ascii="Times New Roman" w:eastAsiaTheme="minorEastAsia" w:hAnsi="Times New Roman" w:cs="Times New Roman"/>
                <w:sz w:val="24"/>
                <w:szCs w:val="24"/>
                <w:lang w:eastAsia="en-US"/>
              </w:rPr>
              <w:t>.0</w:t>
            </w:r>
            <w:r w:rsidR="00261487">
              <w:rPr>
                <w:rFonts w:ascii="Times New Roman" w:eastAsiaTheme="minorEastAsia" w:hAnsi="Times New Roman" w:cs="Times New Roman"/>
                <w:sz w:val="24"/>
                <w:szCs w:val="24"/>
                <w:lang w:eastAsia="en-US"/>
              </w:rPr>
              <w:t>5</w:t>
            </w:r>
          </w:p>
        </w:tc>
      </w:tr>
      <w:tr w:rsidR="002A6DE0" w:rsidRPr="002D0D3B" w:rsidTr="002D0D3B">
        <w:tc>
          <w:tcPr>
            <w:tcW w:w="215"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66</w:t>
            </w:r>
          </w:p>
        </w:tc>
        <w:tc>
          <w:tcPr>
            <w:tcW w:w="789" w:type="pct"/>
            <w:tcBorders>
              <w:top w:val="single" w:sz="4" w:space="0" w:color="auto"/>
              <w:left w:val="single" w:sz="4" w:space="0" w:color="auto"/>
              <w:bottom w:val="single" w:sz="4" w:space="0" w:color="auto"/>
              <w:right w:val="single" w:sz="4" w:space="0" w:color="auto"/>
            </w:tcBorders>
          </w:tcPr>
          <w:p w:rsidR="002A6DE0" w:rsidRPr="002D0D3B" w:rsidRDefault="002A6DE0" w:rsidP="004C744E">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Высокий старт 20 – 40м,. Бег по дистанции (50 – 60м).</w:t>
            </w:r>
          </w:p>
        </w:tc>
        <w:tc>
          <w:tcPr>
            <w:tcW w:w="332" w:type="pct"/>
            <w:tcBorders>
              <w:top w:val="single" w:sz="4" w:space="0" w:color="auto"/>
              <w:left w:val="single" w:sz="4" w:space="0" w:color="auto"/>
              <w:bottom w:val="single" w:sz="4" w:space="0" w:color="auto"/>
              <w:right w:val="single" w:sz="4" w:space="0" w:color="auto"/>
            </w:tcBorders>
            <w:hideMark/>
          </w:tcPr>
          <w:p w:rsidR="002A6DE0" w:rsidRPr="002D0D3B" w:rsidRDefault="002A6DE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6"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Высокий старт 20 – 40м,. Бег по дистанции (50 – 60м). Финиширование. Специальные беговые упражнения. Эстафеты. Челночный бег 3х10м. Развитие скоростных качеств. Правила соревнований.</w:t>
            </w:r>
          </w:p>
        </w:tc>
        <w:tc>
          <w:tcPr>
            <w:tcW w:w="807" w:type="pct"/>
            <w:tcBorders>
              <w:top w:val="single" w:sz="4" w:space="0" w:color="auto"/>
              <w:left w:val="single" w:sz="4" w:space="0" w:color="auto"/>
              <w:bottom w:val="single" w:sz="4" w:space="0" w:color="auto"/>
              <w:right w:val="single" w:sz="4" w:space="0" w:color="auto"/>
            </w:tcBorders>
            <w:hideMark/>
          </w:tcPr>
          <w:p w:rsidR="002A6DE0" w:rsidRPr="002D0D3B" w:rsidRDefault="002A6DE0">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2A6DE0" w:rsidRPr="002D0D3B" w:rsidRDefault="00A65F7B">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19</w:t>
            </w:r>
            <w:r w:rsidR="00945A52">
              <w:rPr>
                <w:rFonts w:ascii="Times New Roman" w:eastAsiaTheme="minorEastAsia" w:hAnsi="Times New Roman" w:cs="Times New Roman"/>
                <w:sz w:val="24"/>
                <w:szCs w:val="24"/>
                <w:lang w:eastAsia="en-US"/>
              </w:rPr>
              <w:t>.05</w:t>
            </w:r>
          </w:p>
        </w:tc>
      </w:tr>
    </w:tbl>
    <w:p w:rsidR="007E1685" w:rsidRPr="002D0D3B" w:rsidRDefault="007E1685" w:rsidP="007E1685">
      <w:pPr>
        <w:jc w:val="center"/>
        <w:rPr>
          <w:rFonts w:ascii="Times New Roman" w:eastAsiaTheme="minorEastAsia" w:hAnsi="Times New Roman" w:cs="Times New Roman"/>
          <w:sz w:val="24"/>
          <w:szCs w:val="24"/>
        </w:rPr>
      </w:pPr>
    </w:p>
    <w:p w:rsidR="007E1685" w:rsidRPr="002D0D3B" w:rsidRDefault="007E1685" w:rsidP="007E1685">
      <w:pPr>
        <w:jc w:val="center"/>
        <w:rPr>
          <w:rFonts w:ascii="Times New Roman" w:hAnsi="Times New Roman" w:cs="Times New Roman"/>
          <w:sz w:val="24"/>
          <w:szCs w:val="24"/>
        </w:rPr>
      </w:pPr>
    </w:p>
    <w:p w:rsidR="007E1685" w:rsidRPr="002D0D3B" w:rsidRDefault="007E1685" w:rsidP="007E1685">
      <w:pPr>
        <w:jc w:val="center"/>
        <w:rPr>
          <w:rFonts w:ascii="Times New Roman" w:hAnsi="Times New Roman" w:cs="Times New Roman"/>
          <w:sz w:val="24"/>
          <w:szCs w:val="24"/>
        </w:rPr>
      </w:pPr>
    </w:p>
    <w:p w:rsidR="007E1685" w:rsidRDefault="007E1685" w:rsidP="007E1685">
      <w:pPr>
        <w:rPr>
          <w:rFonts w:ascii="Times New Roman" w:hAnsi="Times New Roman" w:cs="Times New Roman"/>
          <w:sz w:val="24"/>
          <w:szCs w:val="24"/>
        </w:rPr>
      </w:pPr>
    </w:p>
    <w:p w:rsidR="00C11E73" w:rsidRDefault="00C11E73" w:rsidP="007E1685">
      <w:pPr>
        <w:rPr>
          <w:rFonts w:ascii="Times New Roman" w:hAnsi="Times New Roman" w:cs="Times New Roman"/>
          <w:sz w:val="24"/>
          <w:szCs w:val="24"/>
        </w:rPr>
      </w:pPr>
    </w:p>
    <w:p w:rsidR="00C11E73" w:rsidRPr="002D0D3B" w:rsidRDefault="00C11E73" w:rsidP="007E1685">
      <w:pPr>
        <w:rPr>
          <w:rFonts w:ascii="Times New Roman" w:hAnsi="Times New Roman" w:cs="Times New Roman"/>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275C04" w:rsidRDefault="00275C04" w:rsidP="002D0D3B">
      <w:pPr>
        <w:jc w:val="right"/>
        <w:rPr>
          <w:rFonts w:ascii="Times New Roman" w:hAnsi="Times New Roman" w:cs="Times New Roman"/>
          <w:b/>
          <w:sz w:val="24"/>
          <w:szCs w:val="24"/>
        </w:rPr>
      </w:pPr>
    </w:p>
    <w:p w:rsidR="007E1685" w:rsidRPr="002D0D3B" w:rsidRDefault="00FF69E2" w:rsidP="002D0D3B">
      <w:pPr>
        <w:jc w:val="right"/>
        <w:rPr>
          <w:rFonts w:ascii="Times New Roman" w:hAnsi="Times New Roman" w:cs="Times New Roman"/>
          <w:b/>
          <w:sz w:val="24"/>
          <w:szCs w:val="24"/>
        </w:rPr>
      </w:pPr>
      <w:r w:rsidRPr="002D0D3B">
        <w:rPr>
          <w:rFonts w:ascii="Times New Roman" w:hAnsi="Times New Roman" w:cs="Times New Roman"/>
          <w:b/>
          <w:sz w:val="24"/>
          <w:szCs w:val="24"/>
        </w:rPr>
        <w:lastRenderedPageBreak/>
        <w:t xml:space="preserve">                                                                                                                                                                                                                                                   </w:t>
      </w:r>
      <w:r w:rsidR="007E1685" w:rsidRPr="002D0D3B">
        <w:rPr>
          <w:rFonts w:ascii="Times New Roman" w:hAnsi="Times New Roman" w:cs="Times New Roman"/>
          <w:b/>
          <w:sz w:val="24"/>
          <w:szCs w:val="24"/>
        </w:rPr>
        <w:t>Приложение</w:t>
      </w:r>
    </w:p>
    <w:p w:rsidR="007E1685" w:rsidRPr="002D0D3B" w:rsidRDefault="007E1685" w:rsidP="007E1685">
      <w:pPr>
        <w:jc w:val="center"/>
        <w:rPr>
          <w:rFonts w:ascii="Times New Roman" w:hAnsi="Times New Roman" w:cs="Times New Roman"/>
          <w:b/>
          <w:sz w:val="24"/>
          <w:szCs w:val="24"/>
        </w:rPr>
      </w:pPr>
      <w:r w:rsidRPr="002D0D3B">
        <w:rPr>
          <w:rFonts w:ascii="Times New Roman" w:hAnsi="Times New Roman" w:cs="Times New Roman"/>
          <w:b/>
          <w:sz w:val="24"/>
          <w:szCs w:val="24"/>
        </w:rPr>
        <w:t xml:space="preserve">Календарно-тематическое планирование </w:t>
      </w:r>
    </w:p>
    <w:p w:rsidR="007E1685" w:rsidRPr="002D0D3B" w:rsidRDefault="007E1685" w:rsidP="007E1685">
      <w:pPr>
        <w:jc w:val="center"/>
        <w:rPr>
          <w:rFonts w:ascii="Times New Roman" w:hAnsi="Times New Roman" w:cs="Times New Roman"/>
          <w:b/>
          <w:sz w:val="24"/>
          <w:szCs w:val="24"/>
        </w:rPr>
      </w:pPr>
      <w:r w:rsidRPr="002D0D3B">
        <w:rPr>
          <w:rFonts w:ascii="Times New Roman" w:hAnsi="Times New Roman" w:cs="Times New Roman"/>
          <w:b/>
          <w:sz w:val="24"/>
          <w:szCs w:val="24"/>
        </w:rPr>
        <w:t>8 класс</w:t>
      </w:r>
    </w:p>
    <w:tbl>
      <w:tblPr>
        <w:tblStyle w:val="afb"/>
        <w:tblW w:w="5011" w:type="pct"/>
        <w:tblLook w:val="04A0"/>
      </w:tblPr>
      <w:tblGrid>
        <w:gridCol w:w="624"/>
        <w:gridCol w:w="2407"/>
        <w:gridCol w:w="928"/>
        <w:gridCol w:w="6980"/>
        <w:gridCol w:w="2395"/>
        <w:gridCol w:w="1485"/>
      </w:tblGrid>
      <w:tr w:rsidR="007E1685" w:rsidRPr="002D0D3B" w:rsidTr="00A84DA1">
        <w:trPr>
          <w:trHeight w:val="658"/>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п.п.</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Тема урока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Кол-во</w:t>
            </w:r>
          </w:p>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часов</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Элементы содержания</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Вид контроля</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Дата</w:t>
            </w:r>
          </w:p>
          <w:p w:rsidR="007E1685" w:rsidRPr="002D0D3B" w:rsidRDefault="007E1685">
            <w:pPr>
              <w:jc w:val="center"/>
              <w:rPr>
                <w:rFonts w:ascii="Times New Roman" w:hAnsi="Times New Roman" w:cs="Times New Roman"/>
                <w:b/>
                <w:sz w:val="24"/>
                <w:szCs w:val="24"/>
                <w:lang w:eastAsia="en-US"/>
              </w:rPr>
            </w:pPr>
            <w:r w:rsidRPr="002D0D3B">
              <w:rPr>
                <w:rFonts w:ascii="Times New Roman" w:hAnsi="Times New Roman" w:cs="Times New Roman"/>
                <w:b/>
                <w:sz w:val="24"/>
                <w:szCs w:val="24"/>
                <w:lang w:eastAsia="en-US"/>
              </w:rPr>
              <w:t>проведения</w:t>
            </w:r>
          </w:p>
          <w:p w:rsidR="007E1685" w:rsidRPr="002D0D3B" w:rsidRDefault="007E1685">
            <w:pPr>
              <w:jc w:val="center"/>
              <w:rPr>
                <w:rFonts w:ascii="Times New Roman" w:eastAsiaTheme="minorEastAsia" w:hAnsi="Times New Roman" w:cs="Times New Roman"/>
                <w:b/>
                <w:sz w:val="24"/>
                <w:szCs w:val="24"/>
                <w:lang w:eastAsia="en-US"/>
              </w:rPr>
            </w:pPr>
          </w:p>
        </w:tc>
      </w:tr>
      <w:tr w:rsidR="007E1685" w:rsidRPr="002D0D3B" w:rsidTr="00A84DA1">
        <w:trPr>
          <w:trHeight w:val="330"/>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(14ч)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b/>
                <w:sz w:val="24"/>
                <w:szCs w:val="24"/>
                <w:lang w:eastAsia="en-US"/>
              </w:rPr>
            </w:pP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стартовый разгон; бег по дистанции (70 – 80м)</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 стартовый разгон; бег по дистанции (70 – 80м); специальные беговые упражнения. Эстафетный бег. Челночный бег 3х10мРазвитие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7E1685" w:rsidRPr="002D0D3B">
              <w:rPr>
                <w:rFonts w:ascii="Times New Roman" w:hAnsi="Times New Roman" w:cs="Times New Roman"/>
                <w:sz w:val="24"/>
                <w:szCs w:val="24"/>
                <w:lang w:eastAsia="en-US"/>
              </w:rPr>
              <w:t>.09</w:t>
            </w:r>
          </w:p>
        </w:tc>
      </w:tr>
      <w:tr w:rsidR="007E1685" w:rsidRPr="002D0D3B" w:rsidTr="00A84DA1">
        <w:trPr>
          <w:trHeight w:val="25"/>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Бег по дистанции (70 – 80м); специальные беговые упражнения. Эстафетный бег. Развитие скоростных качеств</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специальные беговые упражнения. Эстафетный бег. Развитие скоростных качеств. Правила использования легкоатлетических упражнений для развития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7E1685" w:rsidRPr="002D0D3B">
              <w:rPr>
                <w:rFonts w:ascii="Times New Roman" w:hAnsi="Times New Roman" w:cs="Times New Roman"/>
                <w:sz w:val="24"/>
                <w:szCs w:val="24"/>
                <w:lang w:eastAsia="en-US"/>
              </w:rPr>
              <w:t>.09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 xml:space="preserve">. ОРУ. Низкий старт (30 – 40м). Бег по дистанции (70 – 80м); специальные беговые упражнения. Эстафетный бег, передача эстафетной палочки.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275C04" w:rsidP="00945A52">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570B5D">
              <w:rPr>
                <w:rFonts w:ascii="Times New Roman" w:hAnsi="Times New Roman" w:cs="Times New Roman"/>
                <w:sz w:val="24"/>
                <w:szCs w:val="24"/>
                <w:lang w:eastAsia="en-US"/>
              </w:rPr>
              <w:t>9</w:t>
            </w:r>
            <w:r w:rsidR="007E1685" w:rsidRPr="002D0D3B">
              <w:rPr>
                <w:rFonts w:ascii="Times New Roman" w:hAnsi="Times New Roman" w:cs="Times New Roman"/>
                <w:sz w:val="24"/>
                <w:szCs w:val="24"/>
                <w:lang w:eastAsia="en-US"/>
              </w:rPr>
              <w:t>.09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Низкий старт (30 – 40м). Бег по дистанции (70 – 80м). </w:t>
            </w:r>
            <w:r w:rsidRPr="002D0D3B">
              <w:rPr>
                <w:rFonts w:ascii="Times New Roman" w:hAnsi="Times New Roman" w:cs="Times New Roman"/>
                <w:sz w:val="24"/>
                <w:szCs w:val="24"/>
                <w:lang w:eastAsia="en-US"/>
              </w:rPr>
              <w:lastRenderedPageBreak/>
              <w:t>Финиширование</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Финиширование. Специальные беговые упражнения. Круговая эстафета.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570B5D">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.09</w:t>
            </w:r>
          </w:p>
        </w:tc>
      </w:tr>
      <w:tr w:rsidR="007E1685" w:rsidRPr="002D0D3B" w:rsidTr="00A84DA1">
        <w:trPr>
          <w:trHeight w:val="62"/>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ОРУ; специальные беговые упражнения.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«5»      «4»        «3»</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9,3         9,6         9,8</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Д:«5»      «4»        «3»   </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9,59,810,0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570B5D">
              <w:rPr>
                <w:rFonts w:ascii="Times New Roman" w:hAnsi="Times New Roman" w:cs="Times New Roman"/>
                <w:sz w:val="24"/>
                <w:szCs w:val="24"/>
                <w:lang w:eastAsia="en-US"/>
              </w:rPr>
              <w:t>6</w:t>
            </w:r>
            <w:r w:rsidRPr="002D0D3B">
              <w:rPr>
                <w:rFonts w:ascii="Times New Roman" w:hAnsi="Times New Roman" w:cs="Times New Roman"/>
                <w:sz w:val="24"/>
                <w:szCs w:val="24"/>
                <w:lang w:eastAsia="en-US"/>
              </w:rPr>
              <w:t>.09</w:t>
            </w:r>
          </w:p>
        </w:tc>
      </w:tr>
      <w:tr w:rsidR="007E1685" w:rsidRPr="002D0D3B" w:rsidTr="00A84DA1">
        <w:trPr>
          <w:trHeight w:val="25"/>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способом «согнув ноги». Метание малого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Прыжок в длину с  11 - 13 беговых шагов. Подбор разбега. Метание малого мяча с  5 - 6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E1685" w:rsidRPr="002D0D3B">
              <w:rPr>
                <w:rFonts w:ascii="Times New Roman" w:hAnsi="Times New Roman" w:cs="Times New Roman"/>
                <w:sz w:val="24"/>
                <w:szCs w:val="24"/>
                <w:lang w:eastAsia="en-US"/>
              </w:rPr>
              <w:t>.09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7</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Метание малого мяча с 3 – 5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Прыжок в длину с 9 – 11 беговых шагов. Отталкивание. Метание малого мяча с 3 – 5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10;  6;  4;</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18;  11;  9;</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570B5D">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.09</w:t>
            </w:r>
          </w:p>
        </w:tc>
      </w:tr>
      <w:tr w:rsidR="007E1685" w:rsidRPr="002D0D3B" w:rsidTr="00A84DA1">
        <w:trPr>
          <w:trHeight w:val="25"/>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8</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9 – 11 беговых шагов. Фаза полета приземление. Метание малого мяча с  5 - 6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Прыжок в длину с 9 – 11 беговых шагов. Фаза полета приземление. Метание малого мяча с  5 - 6 шагов на дальность. Специальные беговые упражнения. Развитие скоростно-силовых качеств.</w:t>
            </w:r>
          </w:p>
        </w:tc>
        <w:tc>
          <w:tcPr>
            <w:tcW w:w="808"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p w:rsidR="007E1685" w:rsidRPr="002D0D3B" w:rsidRDefault="007E1685">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570B5D">
              <w:rPr>
                <w:rFonts w:ascii="Times New Roman" w:hAnsi="Times New Roman" w:cs="Times New Roman"/>
                <w:sz w:val="24"/>
                <w:szCs w:val="24"/>
                <w:lang w:eastAsia="en-US"/>
              </w:rPr>
              <w:t>7</w:t>
            </w:r>
            <w:r w:rsidRPr="002D0D3B">
              <w:rPr>
                <w:rFonts w:ascii="Times New Roman" w:hAnsi="Times New Roman" w:cs="Times New Roman"/>
                <w:sz w:val="24"/>
                <w:szCs w:val="24"/>
                <w:lang w:eastAsia="en-US"/>
              </w:rPr>
              <w:t>.09</w:t>
            </w:r>
          </w:p>
        </w:tc>
      </w:tr>
      <w:tr w:rsidR="007E1685" w:rsidRPr="002D0D3B" w:rsidTr="00A84DA1">
        <w:trPr>
          <w:trHeight w:val="31"/>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метание на дальность</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lastRenderedPageBreak/>
              <w:t>М:400;380;360.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370;340;320.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lastRenderedPageBreak/>
              <w:t>30</w:t>
            </w:r>
            <w:r w:rsidR="007E1685"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9</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lastRenderedPageBreak/>
              <w:t>10</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F69E2">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 xml:space="preserve">Бег – 1000м – учет. </w:t>
            </w:r>
            <w:r w:rsidRPr="002D0D3B">
              <w:rPr>
                <w:rFonts w:ascii="Times New Roman" w:hAnsi="Times New Roman" w:cs="Times New Roman"/>
                <w:sz w:val="24"/>
                <w:szCs w:val="24"/>
                <w:lang w:eastAsia="en-US"/>
              </w:rPr>
              <w:t>Бег в 1500м. – девочки;2000м – мальчики. Специальные беговые упражнения.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7E1685" w:rsidRPr="002D0D3B">
              <w:rPr>
                <w:rFonts w:ascii="Times New Roman" w:hAnsi="Times New Roman" w:cs="Times New Roman"/>
                <w:sz w:val="24"/>
                <w:szCs w:val="24"/>
                <w:lang w:eastAsia="en-US"/>
              </w:rPr>
              <w:t>.10</w:t>
            </w:r>
          </w:p>
        </w:tc>
      </w:tr>
      <w:tr w:rsidR="007E1685" w:rsidRPr="002D0D3B" w:rsidTr="00A84DA1">
        <w:trPr>
          <w:trHeight w:val="19"/>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11</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 ОРУ. Развитие выносливости.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М:9,00 – 9,30 – 10,00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Д:7,30 – 8,00 – 8,30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7E1685" w:rsidRPr="002D0D3B">
              <w:rPr>
                <w:rFonts w:ascii="Times New Roman" w:hAnsi="Times New Roman" w:cs="Times New Roman"/>
                <w:sz w:val="24"/>
                <w:szCs w:val="24"/>
                <w:lang w:eastAsia="en-US"/>
              </w:rPr>
              <w:t>.10</w:t>
            </w:r>
          </w:p>
        </w:tc>
      </w:tr>
      <w:tr w:rsidR="007E1685" w:rsidRPr="002D0D3B" w:rsidTr="00A84DA1">
        <w:trPr>
          <w:trHeight w:val="31"/>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12</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Бег 6 минут – учет. </w:t>
            </w:r>
            <w:r w:rsidRPr="002D0D3B">
              <w:rPr>
                <w:rFonts w:ascii="Times New Roman" w:hAnsi="Times New Roman" w:cs="Times New Roman"/>
                <w:sz w:val="24"/>
                <w:szCs w:val="24"/>
                <w:lang w:eastAsia="en-US"/>
              </w:rPr>
              <w:t>ОРУ. Бег 15мин. Преодоление горизонтальных препятствий.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570B5D">
              <w:rPr>
                <w:rFonts w:ascii="Times New Roman" w:hAnsi="Times New Roman" w:cs="Times New Roman"/>
                <w:sz w:val="24"/>
                <w:szCs w:val="24"/>
                <w:lang w:eastAsia="en-US"/>
              </w:rPr>
              <w:t>4</w:t>
            </w:r>
            <w:r w:rsidRPr="002D0D3B">
              <w:rPr>
                <w:rFonts w:ascii="Times New Roman" w:hAnsi="Times New Roman" w:cs="Times New Roman"/>
                <w:sz w:val="24"/>
                <w:szCs w:val="24"/>
                <w:lang w:eastAsia="en-US"/>
              </w:rPr>
              <w:t>.10</w:t>
            </w:r>
          </w:p>
        </w:tc>
      </w:tr>
      <w:tr w:rsidR="007E1685" w:rsidRPr="002D0D3B" w:rsidTr="00A84DA1">
        <w:trPr>
          <w:trHeight w:val="12"/>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13</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16мин. Преодоление горизонтальных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16мин. Преодоление горизонтальных препятствий. Спортивные игры. Развитие выносливости.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570B5D">
              <w:rPr>
                <w:rFonts w:ascii="Times New Roman" w:hAnsi="Times New Roman" w:cs="Times New Roman"/>
                <w:sz w:val="24"/>
                <w:szCs w:val="24"/>
                <w:lang w:eastAsia="en-US"/>
              </w:rPr>
              <w:t>8</w:t>
            </w:r>
            <w:r w:rsidRPr="002D0D3B">
              <w:rPr>
                <w:rFonts w:ascii="Times New Roman" w:hAnsi="Times New Roman" w:cs="Times New Roman"/>
                <w:sz w:val="24"/>
                <w:szCs w:val="24"/>
                <w:lang w:eastAsia="en-US"/>
              </w:rPr>
              <w:t>.10</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F69E2" w:rsidP="00FF69E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 ОРУ. Специальные беговые упражнения.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570B5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7E1685" w:rsidRPr="002D0D3B">
              <w:rPr>
                <w:rFonts w:ascii="Times New Roman" w:hAnsi="Times New Roman" w:cs="Times New Roman"/>
                <w:sz w:val="24"/>
                <w:szCs w:val="24"/>
                <w:lang w:eastAsia="en-US"/>
              </w:rPr>
              <w:t>.10</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Спортивные игры 32ч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15</w:t>
            </w:r>
          </w:p>
        </w:tc>
        <w:tc>
          <w:tcPr>
            <w:tcW w:w="812" w:type="pct"/>
            <w:tcBorders>
              <w:top w:val="single" w:sz="4" w:space="0" w:color="auto"/>
              <w:left w:val="single" w:sz="4" w:space="0" w:color="auto"/>
              <w:bottom w:val="single" w:sz="4" w:space="0" w:color="auto"/>
              <w:right w:val="single" w:sz="4" w:space="0" w:color="auto"/>
            </w:tcBorders>
            <w:hideMark/>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Баскетбол .</w:t>
            </w:r>
            <w:r w:rsidRPr="002D0D3B">
              <w:rPr>
                <w:rFonts w:ascii="Times New Roman" w:hAnsi="Times New Roman" w:cs="Times New Roman"/>
                <w:sz w:val="24"/>
                <w:szCs w:val="24"/>
              </w:rPr>
              <w:t>Стойки и передвижения, повороты, остановки.</w:t>
            </w:r>
            <w:r w:rsidRPr="002D0D3B">
              <w:rPr>
                <w:rFonts w:ascii="Times New Roman" w:hAnsi="Times New Roman" w:cs="Times New Roman"/>
                <w:sz w:val="24"/>
                <w:szCs w:val="24"/>
                <w:lang w:eastAsia="en-US"/>
              </w:rPr>
              <w:t xml:space="preserve">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570B5D">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.10</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16</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570B5D">
              <w:rPr>
                <w:rFonts w:ascii="Times New Roman" w:hAnsi="Times New Roman" w:cs="Times New Roman"/>
                <w:sz w:val="24"/>
                <w:szCs w:val="24"/>
                <w:lang w:eastAsia="en-US"/>
              </w:rPr>
              <w:t>8</w:t>
            </w:r>
            <w:r w:rsidR="000267C1"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0</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17</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18</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F627AB">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rsidP="000D1494">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22</w:t>
            </w:r>
            <w:r w:rsidR="000267C1"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двумя руками от головы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F627AB">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A65F7B">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.11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23</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в движении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одной рукой от плеча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6C1E3F"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A65F7B">
              <w:rPr>
                <w:rFonts w:ascii="Times New Roman" w:hAnsi="Times New Roman" w:cs="Times New Roman"/>
                <w:sz w:val="24"/>
                <w:szCs w:val="24"/>
                <w:lang w:eastAsia="en-US"/>
              </w:rPr>
              <w:t>9</w:t>
            </w:r>
            <w:r w:rsidR="000267C1" w:rsidRPr="002D0D3B">
              <w:rPr>
                <w:rFonts w:ascii="Times New Roman" w:hAnsi="Times New Roman" w:cs="Times New Roman"/>
                <w:sz w:val="24"/>
                <w:szCs w:val="24"/>
                <w:lang w:eastAsia="en-US"/>
              </w:rPr>
              <w:t>.1</w:t>
            </w:r>
            <w:r w:rsidR="00A65F7B">
              <w:rPr>
                <w:rFonts w:ascii="Times New Roman" w:hAnsi="Times New Roman" w:cs="Times New Roman"/>
                <w:sz w:val="24"/>
                <w:szCs w:val="24"/>
                <w:lang w:eastAsia="en-US"/>
              </w:rPr>
              <w:t>1</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24</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Бросок мяча в движении</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0D1494">
              <w:rPr>
                <w:rFonts w:ascii="Times New Roman" w:hAnsi="Times New Roman" w:cs="Times New Roman"/>
                <w:sz w:val="24"/>
                <w:szCs w:val="24"/>
                <w:lang w:eastAsia="en-US"/>
              </w:rPr>
              <w:t>.1</w:t>
            </w:r>
            <w:r w:rsidR="00CC3D10">
              <w:rPr>
                <w:rFonts w:ascii="Times New Roman" w:hAnsi="Times New Roman" w:cs="Times New Roman"/>
                <w:sz w:val="24"/>
                <w:szCs w:val="24"/>
                <w:lang w:eastAsia="en-US"/>
              </w:rPr>
              <w:t>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25</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26</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A65F7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27</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D1494"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3</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28</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0267C1"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штрафного броска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сопротивлением</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0267C1"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0267C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F627AB">
              <w:rPr>
                <w:rFonts w:ascii="Times New Roman" w:hAnsi="Times New Roman" w:cs="Times New Roman"/>
                <w:sz w:val="24"/>
                <w:szCs w:val="24"/>
                <w:lang w:eastAsia="en-US"/>
              </w:rPr>
              <w:t>.</w:t>
            </w:r>
            <w:r w:rsidR="00CC3D10">
              <w:rPr>
                <w:rFonts w:ascii="Times New Roman" w:hAnsi="Times New Roman" w:cs="Times New Roman"/>
                <w:sz w:val="24"/>
                <w:szCs w:val="24"/>
                <w:lang w:eastAsia="en-US"/>
              </w:rPr>
              <w:t>0</w:t>
            </w:r>
            <w:r w:rsidR="00EB2F4D">
              <w:rPr>
                <w:rFonts w:ascii="Times New Roman" w:hAnsi="Times New Roman" w:cs="Times New Roman"/>
                <w:sz w:val="24"/>
                <w:szCs w:val="24"/>
                <w:lang w:eastAsia="en-US"/>
              </w:rPr>
              <w:t>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Гимнастика (14ч)</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33</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Висы. Строевые упражнения. </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Выполнение команд: «Прямо!». Повороты направо, налево в движении.  ОРУ на месте. Подтягивания в висе. Упражнения на гимнастической скамейке. Развитие силовых способностей.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7E1685" w:rsidP="00CC3D10">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Подтягивания в висе лежа на низкой перекладине. ОРУ на месте. 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E806B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7E1685"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команд: «Прямо!». Повороты направо, налево в движении.  </w:t>
            </w:r>
            <w:r w:rsidR="00FA3451"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r w:rsidRPr="002D0D3B">
              <w:rPr>
                <w:rFonts w:ascii="Times New Roman" w:hAnsi="Times New Roman" w:cs="Times New Roman"/>
                <w:sz w:val="24"/>
                <w:szCs w:val="24"/>
                <w:lang w:eastAsia="en-US"/>
              </w:rPr>
              <w:t>.</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E806B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7E1685"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36</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Упражнения на гимнастической скамейке. 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команд: «Прямо!». Повороты направо, налево в движении.  ОРУ на месте. </w:t>
            </w: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Подтягивания: </w:t>
            </w:r>
          </w:p>
          <w:p w:rsidR="007E1685" w:rsidRPr="002D0D3B" w:rsidRDefault="007E1685">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 – 7 – 5.</w:t>
            </w:r>
          </w:p>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17 – 15 – 8.</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E806B9" w:rsidP="00CC3D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4</w:t>
            </w:r>
            <w:r w:rsidR="007E1685" w:rsidRPr="002D0D3B">
              <w:rPr>
                <w:rFonts w:ascii="Times New Roman" w:hAnsi="Times New Roman" w:cs="Times New Roman"/>
                <w:sz w:val="24"/>
                <w:szCs w:val="24"/>
                <w:lang w:eastAsia="en-US"/>
              </w:rPr>
              <w:t>.01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37</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Подтягивания в висе лежа на низкой перекладине. Выполнение комплекса ОРУ с гимнастической палкой.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p w:rsidR="007E1685" w:rsidRPr="002D0D3B" w:rsidRDefault="007E1685">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F65078">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6C1E3F">
              <w:rPr>
                <w:rFonts w:ascii="Times New Roman" w:hAnsi="Times New Roman" w:cs="Times New Roman"/>
                <w:sz w:val="24"/>
                <w:szCs w:val="24"/>
                <w:lang w:eastAsia="en-US"/>
              </w:rPr>
              <w:t>.</w:t>
            </w:r>
            <w:r w:rsidR="007E1685" w:rsidRPr="002D0D3B">
              <w:rPr>
                <w:rFonts w:ascii="Times New Roman" w:hAnsi="Times New Roman" w:cs="Times New Roman"/>
                <w:sz w:val="24"/>
                <w:szCs w:val="24"/>
                <w:lang w:eastAsia="en-US"/>
              </w:rPr>
              <w:t>0</w:t>
            </w:r>
            <w:r w:rsidR="006C1E3F">
              <w:rPr>
                <w:rFonts w:ascii="Times New Roman" w:hAnsi="Times New Roman" w:cs="Times New Roman"/>
                <w:sz w:val="24"/>
                <w:szCs w:val="24"/>
                <w:lang w:eastAsia="en-US"/>
              </w:rPr>
              <w:t>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38</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Строевые упражнения. Опорный прыжок. </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Прикладное значение гимнастики.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rsidP="00E806B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w:t>
            </w:r>
            <w:r w:rsidR="003F7B3B">
              <w:rPr>
                <w:rFonts w:ascii="Times New Roman" w:hAnsi="Times New Roman" w:cs="Times New Roman"/>
                <w:sz w:val="24"/>
                <w:szCs w:val="24"/>
                <w:lang w:eastAsia="en-US"/>
              </w:rPr>
              <w:t>1</w:t>
            </w:r>
            <w:r w:rsidR="007E1685" w:rsidRPr="002D0D3B">
              <w:rPr>
                <w:rFonts w:ascii="Times New Roman" w:hAnsi="Times New Roman" w:cs="Times New Roman"/>
                <w:sz w:val="24"/>
                <w:szCs w:val="24"/>
                <w:lang w:eastAsia="en-US"/>
              </w:rPr>
              <w:t>.0</w:t>
            </w:r>
            <w:r w:rsidR="003F7B3B">
              <w:rPr>
                <w:rFonts w:ascii="Times New Roman" w:hAnsi="Times New Roman" w:cs="Times New Roman"/>
                <w:sz w:val="24"/>
                <w:szCs w:val="24"/>
                <w:lang w:eastAsia="en-US"/>
              </w:rPr>
              <w:t>1</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39</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F627AB">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40</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Оценка техники выполнения комплекса ОРУ</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41</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42</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боком с поворотом на 90 (д). ОРУ со скакалкой. Развитие скоростно-силовых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прыжка «согнув ноги» (м). Прыжок боком с поворотом на 90 (д). ОРУ со скакалкой.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43</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D21922" w:rsidP="00D21922">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Кувырок назад, стойка ноги врозь (м). «Мост»  и поворот в упор на одном колене (д).</w:t>
            </w:r>
            <w:r w:rsidR="007E1685" w:rsidRPr="002D0D3B">
              <w:rPr>
                <w:rFonts w:ascii="Times New Roman" w:hAnsi="Times New Roman" w:cs="Times New Roman"/>
                <w:sz w:val="24"/>
                <w:szCs w:val="24"/>
                <w:lang w:eastAsia="en-US"/>
              </w:rPr>
              <w:t xml:space="preserve">. </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Кувырок назад, стойка ноги врозь (м).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опорного прыжка</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7</w:t>
            </w:r>
            <w:r w:rsidR="00E806B9" w:rsidRPr="002D0D3B">
              <w:rPr>
                <w:rFonts w:ascii="Times New Roman" w:hAnsi="Times New Roman" w:cs="Times New Roman"/>
                <w:sz w:val="24"/>
                <w:szCs w:val="24"/>
                <w:lang w:eastAsia="en-US"/>
              </w:rPr>
              <w:t>.02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BF468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1</w:t>
            </w:r>
            <w:r w:rsidR="00E806B9" w:rsidRPr="002D0D3B">
              <w:rPr>
                <w:rFonts w:ascii="Times New Roman" w:hAnsi="Times New Roman" w:cs="Times New Roman"/>
                <w:sz w:val="24"/>
                <w:szCs w:val="24"/>
                <w:lang w:eastAsia="en-US"/>
              </w:rPr>
              <w:t>.0</w:t>
            </w:r>
            <w:r w:rsidR="00D9575A">
              <w:rPr>
                <w:rFonts w:ascii="Times New Roman" w:hAnsi="Times New Roman" w:cs="Times New Roman"/>
                <w:sz w:val="24"/>
                <w:szCs w:val="24"/>
                <w:lang w:eastAsia="en-US"/>
              </w:rPr>
              <w:t>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w:t>
            </w:r>
            <w:r w:rsidRPr="002D0D3B">
              <w:rPr>
                <w:rFonts w:ascii="Times New Roman" w:hAnsi="Times New Roman" w:cs="Times New Roman"/>
                <w:b/>
                <w:sz w:val="24"/>
                <w:szCs w:val="24"/>
                <w:lang w:eastAsia="en-US"/>
              </w:rPr>
              <w:t>Кувырки назад и вперед, длинный кувырок.(м). «Мост»  и поворот в упор на одном колене (д).</w:t>
            </w:r>
            <w:r w:rsidRPr="002D0D3B">
              <w:rPr>
                <w:rFonts w:ascii="Times New Roman" w:hAnsi="Times New Roman" w:cs="Times New Roman"/>
                <w:sz w:val="24"/>
                <w:szCs w:val="24"/>
                <w:lang w:eastAsia="en-US"/>
              </w:rPr>
              <w:t xml:space="preserve">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акробатических упражнений.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E806B9"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46</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AF3B37" w:rsidP="00AF3B37">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Лазание по канату на расстояние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03</w:t>
            </w:r>
            <w:r w:rsidR="00E806B9">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Волейбол – 14 часов</w:t>
            </w:r>
          </w:p>
        </w:tc>
        <w:tc>
          <w:tcPr>
            <w:tcW w:w="501" w:type="pct"/>
            <w:tcBorders>
              <w:top w:val="single" w:sz="4" w:space="0" w:color="auto"/>
              <w:left w:val="single" w:sz="4" w:space="0" w:color="auto"/>
              <w:bottom w:val="single" w:sz="4" w:space="0" w:color="auto"/>
              <w:right w:val="single" w:sz="4" w:space="0" w:color="auto"/>
            </w:tcBorders>
          </w:tcPr>
          <w:p w:rsidR="007E1685" w:rsidRPr="002D0D3B" w:rsidRDefault="007E1685">
            <w:pPr>
              <w:jc w:val="center"/>
              <w:rPr>
                <w:rFonts w:ascii="Times New Roman" w:eastAsiaTheme="minorEastAsia" w:hAnsi="Times New Roman" w:cs="Times New Roman"/>
                <w:sz w:val="24"/>
                <w:szCs w:val="24"/>
                <w:lang w:eastAsia="en-US"/>
              </w:rPr>
            </w:pP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47</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7E1685"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Волейбол. Инструктаж по ТБ.  Стойки и передвижения игрока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14/1ч</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Инструктаж по ТБ. Стойки и передвижения игрока. Комбинация из разученных перемещений. Передача мяча над собой во встречных колоннах. Нижняя прямая подача мяча, прием подачи. Игра по упрощенным правилам.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E806B9">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48</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Стойки и передвижения игрока. Комбинация из разученных перемещений. Передача мяча над собой во встречных колоннах. Нижняя прямая подача мяча, прием подачи.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E806B9" w:rsidRPr="002D0D3B">
              <w:rPr>
                <w:rFonts w:ascii="Times New Roman" w:hAnsi="Times New Roman" w:cs="Times New Roman"/>
                <w:sz w:val="24"/>
                <w:szCs w:val="24"/>
                <w:lang w:eastAsia="en-US"/>
              </w:rPr>
              <w:t>.03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49</w:t>
            </w:r>
          </w:p>
        </w:tc>
        <w:tc>
          <w:tcPr>
            <w:tcW w:w="812" w:type="pct"/>
            <w:tcBorders>
              <w:top w:val="single" w:sz="4" w:space="0" w:color="auto"/>
              <w:left w:val="single" w:sz="4" w:space="0" w:color="auto"/>
              <w:bottom w:val="single" w:sz="4" w:space="0" w:color="auto"/>
              <w:right w:val="single" w:sz="4" w:space="0" w:color="auto"/>
            </w:tcBorders>
            <w:hideMark/>
          </w:tcPr>
          <w:p w:rsidR="007E1685"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Стойки и передвижения игрока. Комбинация из разученных перемещений. Передача мяча над собой во встречных колоннах через сетку. Нижняя прямая подача мяча, прием подачи.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над собой во встречных колоннах</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E806B9" w:rsidRPr="002D0D3B">
              <w:rPr>
                <w:rFonts w:ascii="Times New Roman" w:hAnsi="Times New Roman" w:cs="Times New Roman"/>
                <w:sz w:val="24"/>
                <w:szCs w:val="24"/>
                <w:lang w:eastAsia="en-US"/>
              </w:rPr>
              <w:t>.03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50</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D9575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6C1E3F">
              <w:rPr>
                <w:rFonts w:ascii="Times New Roman" w:hAnsi="Times New Roman" w:cs="Times New Roman"/>
                <w:sz w:val="24"/>
                <w:szCs w:val="24"/>
                <w:lang w:eastAsia="en-US"/>
              </w:rPr>
              <w:t>7</w:t>
            </w:r>
            <w:r w:rsidR="00A84DA1" w:rsidRPr="002D0D3B">
              <w:rPr>
                <w:rFonts w:ascii="Times New Roman" w:hAnsi="Times New Roman" w:cs="Times New Roman"/>
                <w:sz w:val="24"/>
                <w:szCs w:val="24"/>
                <w:lang w:eastAsia="en-US"/>
              </w:rPr>
              <w:t>.0</w:t>
            </w:r>
            <w:r w:rsidR="006C1E3F">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51</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A84DA1"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52</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Отбивание мяча кулаком через сетку.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A84DA1">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53</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Верхняя передача мяча в парах через сетку. Передача мяча над собой во встречных колоннах. Отбивание мяча кулаком через сетку. Нижняя прямая подача мяча, прием подачи. Прямой нападающий удар после подбрасывания партнёром.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A84DA1">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54</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A84DA1">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55</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56</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 </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6C1E3F">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4</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57</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после передачи.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EB2F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58</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в тройках через сетку.  Тактика свободного нападения.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в тройках после перемещения</w:t>
            </w: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EB2F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A84DA1" w:rsidRPr="002D0D3B">
              <w:rPr>
                <w:rFonts w:ascii="Times New Roman" w:hAnsi="Times New Roman" w:cs="Times New Roman"/>
                <w:sz w:val="24"/>
                <w:szCs w:val="24"/>
                <w:lang w:eastAsia="en-US"/>
              </w:rPr>
              <w:t>.04</w:t>
            </w:r>
          </w:p>
        </w:tc>
      </w:tr>
      <w:tr w:rsidR="007E1685"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59</w:t>
            </w:r>
          </w:p>
        </w:tc>
        <w:tc>
          <w:tcPr>
            <w:tcW w:w="812" w:type="pct"/>
            <w:tcBorders>
              <w:top w:val="single" w:sz="4" w:space="0" w:color="auto"/>
              <w:left w:val="single" w:sz="4" w:space="0" w:color="auto"/>
              <w:bottom w:val="single" w:sz="4" w:space="0" w:color="auto"/>
              <w:right w:val="single" w:sz="4" w:space="0" w:color="auto"/>
            </w:tcBorders>
          </w:tcPr>
          <w:p w:rsidR="007E1685"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7E1685" w:rsidRPr="002D0D3B" w:rsidRDefault="007E168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7E1685" w:rsidRPr="002D0D3B" w:rsidRDefault="007E1685">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в тройках через сетку.  Тактика свободного нападения.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tcPr>
          <w:p w:rsidR="007E1685" w:rsidRPr="002D0D3B" w:rsidRDefault="007E1685">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7E1685"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6C1E3F">
              <w:rPr>
                <w:rFonts w:ascii="Times New Roman" w:hAnsi="Times New Roman" w:cs="Times New Roman"/>
                <w:sz w:val="24"/>
                <w:szCs w:val="24"/>
                <w:lang w:eastAsia="en-US"/>
              </w:rPr>
              <w:t>5</w:t>
            </w:r>
            <w:r w:rsidR="00A84DA1"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60</w:t>
            </w:r>
          </w:p>
        </w:tc>
        <w:tc>
          <w:tcPr>
            <w:tcW w:w="812" w:type="pct"/>
            <w:tcBorders>
              <w:top w:val="single" w:sz="4" w:space="0" w:color="auto"/>
              <w:left w:val="single" w:sz="4" w:space="0" w:color="auto"/>
              <w:bottom w:val="single" w:sz="4" w:space="0" w:color="auto"/>
              <w:right w:val="single" w:sz="4" w:space="0" w:color="auto"/>
            </w:tcBorders>
          </w:tcPr>
          <w:p w:rsidR="00FA3451" w:rsidRPr="002D0D3B" w:rsidRDefault="00FA345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Комбинация из разученных перемещений. Передача мяча в тройках после перемещения. Передача мяча  над собой во встречных колоннах. Нижняя прямая подача мяча, прием подачи. Нападающий удар в тройках через сетку.  Тактика свободного нападения. Игра по упрощенным правилам.</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владения мячом, нападающего удара</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6C1E3F"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8</w:t>
            </w:r>
            <w:r w:rsidR="00A84DA1">
              <w:rPr>
                <w:rFonts w:ascii="Times New Roman" w:hAnsi="Times New Roman" w:cs="Times New Roman"/>
                <w:sz w:val="24"/>
                <w:szCs w:val="24"/>
                <w:lang w:eastAsia="en-US"/>
              </w:rPr>
              <w:t>.0</w:t>
            </w:r>
            <w:r w:rsidR="003F7B3B">
              <w:rPr>
                <w:rFonts w:ascii="Times New Roman" w:hAnsi="Times New Roman" w:cs="Times New Roman"/>
                <w:sz w:val="24"/>
                <w:szCs w:val="24"/>
                <w:lang w:eastAsia="en-US"/>
              </w:rPr>
              <w:t>4</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(10ч)</w:t>
            </w:r>
          </w:p>
        </w:tc>
        <w:tc>
          <w:tcPr>
            <w:tcW w:w="50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61</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ОРУ. Бег 15минут. Преодоление горизонтальных препятствий. Специальные беговые упражнения.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3F7B3B" w:rsidP="00EB2F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A84DA1" w:rsidRPr="002D0D3B">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62</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 – учет.</w:t>
            </w:r>
            <w:r w:rsidRPr="002D0D3B">
              <w:rPr>
                <w:rFonts w:ascii="Times New Roman" w:hAnsi="Times New Roman" w:cs="Times New Roman"/>
                <w:sz w:val="24"/>
                <w:szCs w:val="24"/>
                <w:lang w:eastAsia="en-US"/>
              </w:rPr>
              <w:t>ОРУ. Бег 17минут. Преодоление горизонтальных препятствий.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3F7B3B"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05</w:t>
            </w:r>
            <w:r w:rsidR="00A84DA1">
              <w:rPr>
                <w:rFonts w:ascii="Times New Roman" w:hAnsi="Times New Roman" w:cs="Times New Roman"/>
                <w:sz w:val="24"/>
                <w:szCs w:val="24"/>
                <w:lang w:eastAsia="en-US"/>
              </w:rPr>
              <w:t>.0</w:t>
            </w:r>
            <w:r w:rsidR="00BF468A">
              <w:rPr>
                <w:rFonts w:ascii="Times New Roman" w:hAnsi="Times New Roman" w:cs="Times New Roman"/>
                <w:sz w:val="24"/>
                <w:szCs w:val="24"/>
                <w:lang w:eastAsia="en-US"/>
              </w:rPr>
              <w:t>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63</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6минут</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6минут – учет. </w:t>
            </w:r>
            <w:r w:rsidRPr="002D0D3B">
              <w:rPr>
                <w:rFonts w:ascii="Times New Roman" w:hAnsi="Times New Roman" w:cs="Times New Roman"/>
                <w:sz w:val="24"/>
                <w:szCs w:val="24"/>
                <w:lang w:eastAsia="en-US"/>
              </w:rPr>
              <w:t>ОРУ. Бег 18минут. Преодоление вертикальных препятствий напрыгиванием.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3F7B3B"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A84DA1" w:rsidRPr="002D0D3B">
              <w:rPr>
                <w:rFonts w:ascii="Times New Roman" w:hAnsi="Times New Roman" w:cs="Times New Roman"/>
                <w:sz w:val="24"/>
                <w:szCs w:val="24"/>
                <w:lang w:eastAsia="en-US"/>
              </w:rPr>
              <w:t>.05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64</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r w:rsidRPr="002D0D3B">
              <w:rPr>
                <w:rFonts w:ascii="Times New Roman" w:hAnsi="Times New Roman" w:cs="Times New Roman"/>
                <w:sz w:val="24"/>
                <w:szCs w:val="24"/>
                <w:lang w:eastAsia="en-US"/>
              </w:rPr>
              <w:t>.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3F7B3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6C1E3F">
              <w:rPr>
                <w:rFonts w:ascii="Times New Roman" w:hAnsi="Times New Roman" w:cs="Times New Roman"/>
                <w:sz w:val="24"/>
                <w:szCs w:val="24"/>
                <w:lang w:eastAsia="en-US"/>
              </w:rPr>
              <w:t>6</w:t>
            </w:r>
            <w:r w:rsidR="00A84DA1" w:rsidRPr="002D0D3B">
              <w:rPr>
                <w:rFonts w:ascii="Times New Roman" w:hAnsi="Times New Roman" w:cs="Times New Roman"/>
                <w:sz w:val="24"/>
                <w:szCs w:val="24"/>
                <w:lang w:eastAsia="en-US"/>
              </w:rPr>
              <w:t>.05</w:t>
            </w: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FA3451" w:rsidRPr="002D0D3B" w:rsidRDefault="00FA3451" w:rsidP="00BF468A">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w:t>
            </w:r>
            <w:r w:rsidR="00BF468A">
              <w:rPr>
                <w:rFonts w:ascii="Times New Roman" w:hAnsi="Times New Roman" w:cs="Times New Roman"/>
                <w:b/>
                <w:i/>
                <w:sz w:val="24"/>
                <w:szCs w:val="24"/>
                <w:lang w:eastAsia="en-US"/>
              </w:rPr>
              <w:t xml:space="preserve">3 </w:t>
            </w:r>
            <w:r w:rsidRPr="002D0D3B">
              <w:rPr>
                <w:rFonts w:ascii="Times New Roman" w:hAnsi="Times New Roman" w:cs="Times New Roman"/>
                <w:b/>
                <w:i/>
                <w:sz w:val="24"/>
                <w:szCs w:val="24"/>
                <w:lang w:eastAsia="en-US"/>
              </w:rPr>
              <w:t>ч)</w:t>
            </w:r>
          </w:p>
        </w:tc>
        <w:tc>
          <w:tcPr>
            <w:tcW w:w="501" w:type="pct"/>
            <w:tcBorders>
              <w:top w:val="single" w:sz="4" w:space="0" w:color="auto"/>
              <w:left w:val="single" w:sz="4" w:space="0" w:color="auto"/>
              <w:bottom w:val="single" w:sz="4" w:space="0" w:color="auto"/>
              <w:right w:val="single" w:sz="4" w:space="0" w:color="auto"/>
            </w:tcBorders>
          </w:tcPr>
          <w:p w:rsidR="00FA3451" w:rsidRPr="002D0D3B" w:rsidRDefault="00FA3451">
            <w:pPr>
              <w:jc w:val="center"/>
              <w:rPr>
                <w:rFonts w:ascii="Times New Roman" w:eastAsiaTheme="minorEastAsia" w:hAnsi="Times New Roman" w:cs="Times New Roman"/>
                <w:sz w:val="24"/>
                <w:szCs w:val="24"/>
                <w:lang w:eastAsia="en-US"/>
              </w:rPr>
            </w:pPr>
          </w:p>
        </w:tc>
      </w:tr>
      <w:tr w:rsidR="00FA3451" w:rsidRPr="002D0D3B" w:rsidTr="00A84DA1">
        <w:trPr>
          <w:trHeight w:val="3"/>
        </w:trPr>
        <w:tc>
          <w:tcPr>
            <w:tcW w:w="211"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65</w:t>
            </w:r>
          </w:p>
        </w:tc>
        <w:tc>
          <w:tcPr>
            <w:tcW w:w="812" w:type="pct"/>
            <w:tcBorders>
              <w:top w:val="single" w:sz="4" w:space="0" w:color="auto"/>
              <w:left w:val="single" w:sz="4" w:space="0" w:color="auto"/>
              <w:bottom w:val="single" w:sz="4" w:space="0" w:color="auto"/>
              <w:right w:val="single" w:sz="4" w:space="0" w:color="auto"/>
            </w:tcBorders>
            <w:hideMark/>
          </w:tcPr>
          <w:p w:rsidR="00FA3451" w:rsidRPr="002D0D3B" w:rsidRDefault="00FA3451" w:rsidP="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 эстафетный бег</w:t>
            </w:r>
          </w:p>
        </w:tc>
        <w:tc>
          <w:tcPr>
            <w:tcW w:w="313" w:type="pct"/>
            <w:tcBorders>
              <w:top w:val="single" w:sz="4" w:space="0" w:color="auto"/>
              <w:left w:val="single" w:sz="4" w:space="0" w:color="auto"/>
              <w:bottom w:val="single" w:sz="4" w:space="0" w:color="auto"/>
              <w:right w:val="single" w:sz="4" w:space="0" w:color="auto"/>
            </w:tcBorders>
            <w:hideMark/>
          </w:tcPr>
          <w:p w:rsidR="00FA3451" w:rsidRPr="002D0D3B" w:rsidRDefault="00FA3451">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40м,стартовый разгон. Бег по дистанции (70 – 80м). Специальные беговые упражнения. Эстафетный бег </w:t>
            </w:r>
            <w:r w:rsidRPr="002D0D3B">
              <w:rPr>
                <w:rFonts w:ascii="Times New Roman" w:hAnsi="Times New Roman" w:cs="Times New Roman"/>
                <w:i/>
                <w:sz w:val="24"/>
                <w:szCs w:val="24"/>
                <w:lang w:eastAsia="en-US"/>
              </w:rPr>
              <w:t>(передача эстафетной палочки).</w:t>
            </w:r>
            <w:r w:rsidRPr="002D0D3B">
              <w:rPr>
                <w:rFonts w:ascii="Times New Roman" w:hAnsi="Times New Roman" w:cs="Times New Roman"/>
                <w:sz w:val="24"/>
                <w:szCs w:val="24"/>
                <w:lang w:eastAsia="en-US"/>
              </w:rPr>
              <w:t xml:space="preserve">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FA3451" w:rsidRPr="002D0D3B" w:rsidRDefault="00FA3451">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FA3451" w:rsidRPr="002D0D3B" w:rsidRDefault="003F7B3B" w:rsidP="00F627AB">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19</w:t>
            </w:r>
            <w:r w:rsidR="00A84DA1" w:rsidRPr="002D0D3B">
              <w:rPr>
                <w:rFonts w:ascii="Times New Roman" w:hAnsi="Times New Roman" w:cs="Times New Roman"/>
                <w:sz w:val="24"/>
                <w:szCs w:val="24"/>
                <w:lang w:eastAsia="en-US"/>
              </w:rPr>
              <w:t>.05</w:t>
            </w:r>
          </w:p>
        </w:tc>
      </w:tr>
    </w:tbl>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6C1E3F" w:rsidRDefault="006C1E3F" w:rsidP="007E1685">
      <w:pPr>
        <w:jc w:val="center"/>
        <w:rPr>
          <w:rFonts w:ascii="Times New Roman" w:hAnsi="Times New Roman" w:cs="Times New Roman"/>
          <w:sz w:val="24"/>
          <w:szCs w:val="24"/>
        </w:rPr>
      </w:pPr>
    </w:p>
    <w:p w:rsidR="006C1E3F" w:rsidRDefault="006C1E3F" w:rsidP="007E1685">
      <w:pPr>
        <w:jc w:val="center"/>
        <w:rPr>
          <w:rFonts w:ascii="Times New Roman" w:hAnsi="Times New Roman" w:cs="Times New Roman"/>
          <w:sz w:val="24"/>
          <w:szCs w:val="24"/>
        </w:rPr>
      </w:pPr>
    </w:p>
    <w:p w:rsidR="006C1E3F" w:rsidRDefault="006C1E3F" w:rsidP="007E1685">
      <w:pPr>
        <w:jc w:val="center"/>
        <w:rPr>
          <w:rFonts w:ascii="Times New Roman" w:hAnsi="Times New Roman" w:cs="Times New Roman"/>
          <w:sz w:val="24"/>
          <w:szCs w:val="24"/>
        </w:rPr>
      </w:pPr>
    </w:p>
    <w:p w:rsidR="00A84DA1" w:rsidRDefault="00A84DA1" w:rsidP="007E1685">
      <w:pPr>
        <w:jc w:val="center"/>
        <w:rPr>
          <w:rFonts w:ascii="Times New Roman" w:hAnsi="Times New Roman" w:cs="Times New Roman"/>
          <w:sz w:val="24"/>
          <w:szCs w:val="24"/>
        </w:rPr>
      </w:pPr>
    </w:p>
    <w:p w:rsidR="00C434D2" w:rsidRPr="002D0D3B" w:rsidRDefault="00C434D2" w:rsidP="00D9575A">
      <w:pPr>
        <w:autoSpaceDE w:val="0"/>
        <w:autoSpaceDN w:val="0"/>
        <w:adjustRightInd w:val="0"/>
        <w:spacing w:after="0" w:line="240" w:lineRule="auto"/>
        <w:rPr>
          <w:rFonts w:ascii="Times New Roman" w:hAnsi="Times New Roman" w:cs="Times New Roman"/>
          <w:sz w:val="24"/>
          <w:szCs w:val="24"/>
        </w:rPr>
      </w:pPr>
    </w:p>
    <w:p w:rsidR="001705EE" w:rsidRPr="002D0D3B" w:rsidRDefault="001705EE" w:rsidP="002D0D3B">
      <w:pPr>
        <w:jc w:val="right"/>
        <w:rPr>
          <w:rFonts w:ascii="Times New Roman" w:hAnsi="Times New Roman" w:cs="Times New Roman"/>
          <w:b/>
          <w:sz w:val="24"/>
          <w:szCs w:val="24"/>
        </w:rPr>
      </w:pPr>
      <w:r w:rsidRPr="002D0D3B">
        <w:rPr>
          <w:rFonts w:ascii="Times New Roman" w:hAnsi="Times New Roman" w:cs="Times New Roman"/>
          <w:b/>
          <w:sz w:val="24"/>
          <w:szCs w:val="24"/>
        </w:rPr>
        <w:t>Приложение</w:t>
      </w:r>
    </w:p>
    <w:p w:rsidR="001705EE" w:rsidRPr="002D0D3B" w:rsidRDefault="001705EE" w:rsidP="001705EE">
      <w:pPr>
        <w:jc w:val="center"/>
        <w:rPr>
          <w:rFonts w:ascii="Times New Roman" w:hAnsi="Times New Roman" w:cs="Times New Roman"/>
          <w:b/>
          <w:sz w:val="24"/>
          <w:szCs w:val="24"/>
        </w:rPr>
      </w:pPr>
      <w:r w:rsidRPr="002D0D3B">
        <w:rPr>
          <w:rFonts w:ascii="Times New Roman" w:hAnsi="Times New Roman" w:cs="Times New Roman"/>
          <w:b/>
          <w:sz w:val="24"/>
          <w:szCs w:val="24"/>
        </w:rPr>
        <w:t xml:space="preserve">Календарно-тематическое планирование </w:t>
      </w:r>
    </w:p>
    <w:p w:rsidR="001705EE" w:rsidRPr="002D0D3B" w:rsidRDefault="000267C1" w:rsidP="001705EE">
      <w:pPr>
        <w:jc w:val="center"/>
        <w:rPr>
          <w:rFonts w:ascii="Times New Roman" w:hAnsi="Times New Roman" w:cs="Times New Roman"/>
          <w:b/>
          <w:sz w:val="24"/>
          <w:szCs w:val="24"/>
        </w:rPr>
      </w:pPr>
      <w:r w:rsidRPr="002D0D3B">
        <w:rPr>
          <w:rFonts w:ascii="Times New Roman" w:hAnsi="Times New Roman" w:cs="Times New Roman"/>
          <w:b/>
          <w:sz w:val="24"/>
          <w:szCs w:val="24"/>
        </w:rPr>
        <w:t xml:space="preserve">9 </w:t>
      </w:r>
      <w:r w:rsidR="001705EE" w:rsidRPr="002D0D3B">
        <w:rPr>
          <w:rFonts w:ascii="Times New Roman" w:hAnsi="Times New Roman" w:cs="Times New Roman"/>
          <w:b/>
          <w:sz w:val="24"/>
          <w:szCs w:val="24"/>
        </w:rPr>
        <w:t>класс</w:t>
      </w:r>
    </w:p>
    <w:tbl>
      <w:tblPr>
        <w:tblStyle w:val="afb"/>
        <w:tblW w:w="5011" w:type="pct"/>
        <w:tblLook w:val="04A0"/>
      </w:tblPr>
      <w:tblGrid>
        <w:gridCol w:w="624"/>
        <w:gridCol w:w="2407"/>
        <w:gridCol w:w="928"/>
        <w:gridCol w:w="6980"/>
        <w:gridCol w:w="2395"/>
        <w:gridCol w:w="1485"/>
      </w:tblGrid>
      <w:tr w:rsidR="001705EE" w:rsidRPr="002D0D3B" w:rsidTr="00D7057A">
        <w:trPr>
          <w:trHeight w:val="658"/>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w:t>
            </w:r>
          </w:p>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п.п.</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Тема урока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Кол-во</w:t>
            </w:r>
          </w:p>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часов</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Элементы содержания</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Вид контроля</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Дата</w:t>
            </w:r>
          </w:p>
          <w:p w:rsidR="001705EE" w:rsidRPr="002D0D3B" w:rsidRDefault="001705EE" w:rsidP="00355419">
            <w:pPr>
              <w:jc w:val="center"/>
              <w:rPr>
                <w:rFonts w:ascii="Times New Roman" w:hAnsi="Times New Roman" w:cs="Times New Roman"/>
                <w:b/>
                <w:sz w:val="24"/>
                <w:szCs w:val="24"/>
                <w:lang w:eastAsia="en-US"/>
              </w:rPr>
            </w:pPr>
            <w:r w:rsidRPr="002D0D3B">
              <w:rPr>
                <w:rFonts w:ascii="Times New Roman" w:hAnsi="Times New Roman" w:cs="Times New Roman"/>
                <w:b/>
                <w:sz w:val="24"/>
                <w:szCs w:val="24"/>
                <w:lang w:eastAsia="en-US"/>
              </w:rPr>
              <w:t>проведения</w:t>
            </w:r>
          </w:p>
          <w:p w:rsidR="001705EE" w:rsidRPr="002D0D3B" w:rsidRDefault="001705EE" w:rsidP="00355419">
            <w:pPr>
              <w:jc w:val="center"/>
              <w:rPr>
                <w:rFonts w:ascii="Times New Roman" w:eastAsiaTheme="minorEastAsia" w:hAnsi="Times New Roman" w:cs="Times New Roman"/>
                <w:b/>
                <w:sz w:val="24"/>
                <w:szCs w:val="24"/>
                <w:lang w:eastAsia="en-US"/>
              </w:rPr>
            </w:pPr>
          </w:p>
        </w:tc>
      </w:tr>
      <w:tr w:rsidR="001705EE" w:rsidRPr="002D0D3B" w:rsidTr="00D7057A">
        <w:trPr>
          <w:trHeight w:val="330"/>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b/>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(14ч)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b/>
                <w:sz w:val="24"/>
                <w:szCs w:val="24"/>
                <w:lang w:eastAsia="en-US"/>
              </w:rPr>
            </w:pP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стартовый разгон; бег по дистанции (70 – 80м)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 стартовый разгон; бег по дистанции (70 – 80м); специальные беговые упражнения. Эстафетный бег. Челночный бег 3х10мРазвитие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1705EE" w:rsidRPr="002D0D3B">
              <w:rPr>
                <w:rFonts w:ascii="Times New Roman" w:hAnsi="Times New Roman" w:cs="Times New Roman"/>
                <w:sz w:val="24"/>
                <w:szCs w:val="24"/>
                <w:lang w:eastAsia="en-US"/>
              </w:rPr>
              <w:t>.09</w:t>
            </w:r>
          </w:p>
        </w:tc>
      </w:tr>
      <w:tr w:rsidR="001705EE" w:rsidRPr="002D0D3B" w:rsidTr="00D7057A">
        <w:trPr>
          <w:trHeight w:val="25"/>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Бег по дистанции (70 – 80м); специальные беговые упражнения. Эстафетный бег. Развитие скоростных качеств</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специальные беговые упражнения. Эстафетный бег. Развитие скоростных качеств. Правила использования легкоатлетических упражнений для развития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BF468A" w:rsidP="00D9575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6C1E3F">
              <w:rPr>
                <w:rFonts w:ascii="Times New Roman" w:hAnsi="Times New Roman" w:cs="Times New Roman"/>
                <w:sz w:val="24"/>
                <w:szCs w:val="24"/>
                <w:lang w:eastAsia="en-US"/>
              </w:rPr>
              <w:t>6</w:t>
            </w:r>
            <w:r w:rsidR="001705EE" w:rsidRPr="002D0D3B">
              <w:rPr>
                <w:rFonts w:ascii="Times New Roman" w:hAnsi="Times New Roman" w:cs="Times New Roman"/>
                <w:sz w:val="24"/>
                <w:szCs w:val="24"/>
                <w:lang w:eastAsia="en-US"/>
              </w:rPr>
              <w:t>.09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 – учет</w:t>
            </w:r>
            <w:r w:rsidRPr="002D0D3B">
              <w:rPr>
                <w:rFonts w:ascii="Times New Roman" w:hAnsi="Times New Roman" w:cs="Times New Roman"/>
                <w:sz w:val="24"/>
                <w:szCs w:val="24"/>
                <w:lang w:eastAsia="en-US"/>
              </w:rPr>
              <w:t xml:space="preserve">. ОРУ. Низкий старт (30 – 40м). Бег по дистанции (70 – 80м); специальные беговые упражнения. Эстафетный бег, передача эстафетной палочки.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1705EE" w:rsidRPr="002D0D3B">
              <w:rPr>
                <w:rFonts w:ascii="Times New Roman" w:hAnsi="Times New Roman" w:cs="Times New Roman"/>
                <w:sz w:val="24"/>
                <w:szCs w:val="24"/>
                <w:lang w:eastAsia="en-US"/>
              </w:rPr>
              <w:t>.09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Низкий старт (30 – 40м). Бег по дистанции (70 – 80м). Финиширование</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Низкий старт (30 – 40м). Бег по дистанции (70 – 80м). Финиширование. Специальные беговые упражнения. Круговая эстафета.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1705EE" w:rsidRPr="002D0D3B">
              <w:rPr>
                <w:rFonts w:ascii="Times New Roman" w:hAnsi="Times New Roman" w:cs="Times New Roman"/>
                <w:sz w:val="24"/>
                <w:szCs w:val="24"/>
                <w:lang w:eastAsia="en-US"/>
              </w:rPr>
              <w:t>.09</w:t>
            </w:r>
          </w:p>
        </w:tc>
      </w:tr>
      <w:tr w:rsidR="001705EE" w:rsidRPr="002D0D3B" w:rsidTr="00D7057A">
        <w:trPr>
          <w:trHeight w:val="62"/>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ОРУ; специальные беговые упражнения.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«5»      «4»        «3»</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9,3         9,6         9,8</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 xml:space="preserve">Д:«5»      «4»        «3»   </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9,59,810,0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BF468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6C1E3F">
              <w:rPr>
                <w:rFonts w:ascii="Times New Roman" w:hAnsi="Times New Roman" w:cs="Times New Roman"/>
                <w:sz w:val="24"/>
                <w:szCs w:val="24"/>
                <w:lang w:eastAsia="en-US"/>
              </w:rPr>
              <w:t>5</w:t>
            </w:r>
            <w:r w:rsidRPr="002D0D3B">
              <w:rPr>
                <w:rFonts w:ascii="Times New Roman" w:hAnsi="Times New Roman" w:cs="Times New Roman"/>
                <w:sz w:val="24"/>
                <w:szCs w:val="24"/>
                <w:lang w:eastAsia="en-US"/>
              </w:rPr>
              <w:t>.09</w:t>
            </w:r>
          </w:p>
        </w:tc>
      </w:tr>
      <w:tr w:rsidR="001705EE" w:rsidRPr="002D0D3B" w:rsidTr="00D7057A">
        <w:trPr>
          <w:trHeight w:val="25"/>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способом «согнув ноги». Метание малого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Прыжок в длину с  11 - 13 беговых шагов. Подбор разбега. Метание малого мяча с  5 - 6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D9575A" w:rsidP="00BF468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6C1E3F">
              <w:rPr>
                <w:rFonts w:ascii="Times New Roman" w:hAnsi="Times New Roman" w:cs="Times New Roman"/>
                <w:sz w:val="24"/>
                <w:szCs w:val="24"/>
                <w:lang w:eastAsia="en-US"/>
              </w:rPr>
              <w:t>0</w:t>
            </w:r>
            <w:r w:rsidR="001705EE" w:rsidRPr="002D0D3B">
              <w:rPr>
                <w:rFonts w:ascii="Times New Roman" w:hAnsi="Times New Roman" w:cs="Times New Roman"/>
                <w:sz w:val="24"/>
                <w:szCs w:val="24"/>
                <w:lang w:eastAsia="en-US"/>
              </w:rPr>
              <w:t>.09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Метание малого мяча с 3 – 5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Подтягивание в висе на перекладине – учет.</w:t>
            </w:r>
            <w:r w:rsidRPr="002D0D3B">
              <w:rPr>
                <w:rFonts w:ascii="Times New Roman" w:hAnsi="Times New Roman" w:cs="Times New Roman"/>
                <w:sz w:val="24"/>
                <w:szCs w:val="24"/>
                <w:lang w:eastAsia="en-US"/>
              </w:rPr>
              <w:t xml:space="preserve"> Прыжок в длину с 9 – 11 беговых шагов. Отталкивание. Метание малого мяча с 3 – 5 шагов на дальность. Специальные беговые упражнения. Развитие скоростно-силовых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10;  6;  4;</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18;  11;  9;</w:t>
            </w:r>
          </w:p>
        </w:tc>
        <w:tc>
          <w:tcPr>
            <w:tcW w:w="501" w:type="pct"/>
            <w:tcBorders>
              <w:top w:val="single" w:sz="4" w:space="0" w:color="auto"/>
              <w:left w:val="single" w:sz="4" w:space="0" w:color="auto"/>
              <w:bottom w:val="single" w:sz="4" w:space="0" w:color="auto"/>
              <w:right w:val="single" w:sz="4" w:space="0" w:color="auto"/>
            </w:tcBorders>
            <w:hideMark/>
          </w:tcPr>
          <w:p w:rsidR="001705EE" w:rsidRDefault="001705EE" w:rsidP="00A041BA">
            <w:pPr>
              <w:jc w:val="center"/>
              <w:rPr>
                <w:rFonts w:ascii="Times New Roman" w:hAnsi="Times New Roman" w:cs="Times New Roman"/>
                <w:sz w:val="24"/>
                <w:szCs w:val="24"/>
                <w:lang w:eastAsia="en-US"/>
              </w:rPr>
            </w:pPr>
            <w:r w:rsidRPr="002D0D3B">
              <w:rPr>
                <w:rFonts w:ascii="Times New Roman" w:hAnsi="Times New Roman" w:cs="Times New Roman"/>
                <w:sz w:val="24"/>
                <w:szCs w:val="24"/>
                <w:lang w:eastAsia="en-US"/>
              </w:rPr>
              <w:t>2</w:t>
            </w:r>
            <w:r w:rsidR="006C1E3F">
              <w:rPr>
                <w:rFonts w:ascii="Times New Roman" w:hAnsi="Times New Roman" w:cs="Times New Roman"/>
                <w:sz w:val="24"/>
                <w:szCs w:val="24"/>
                <w:lang w:eastAsia="en-US"/>
              </w:rPr>
              <w:t>2</w:t>
            </w:r>
            <w:r w:rsidRPr="002D0D3B">
              <w:rPr>
                <w:rFonts w:ascii="Times New Roman" w:hAnsi="Times New Roman" w:cs="Times New Roman"/>
                <w:sz w:val="24"/>
                <w:szCs w:val="24"/>
                <w:lang w:eastAsia="en-US"/>
              </w:rPr>
              <w:t>.09</w:t>
            </w:r>
          </w:p>
          <w:p w:rsidR="008A30B7" w:rsidRPr="002D0D3B" w:rsidRDefault="008A30B7" w:rsidP="00A041BA">
            <w:pPr>
              <w:jc w:val="center"/>
              <w:rPr>
                <w:rFonts w:ascii="Times New Roman" w:eastAsiaTheme="minorEastAsia" w:hAnsi="Times New Roman" w:cs="Times New Roman"/>
                <w:sz w:val="24"/>
                <w:szCs w:val="24"/>
                <w:lang w:eastAsia="en-US"/>
              </w:rPr>
            </w:pPr>
          </w:p>
        </w:tc>
      </w:tr>
      <w:tr w:rsidR="001705EE" w:rsidRPr="002D0D3B" w:rsidTr="00D7057A">
        <w:trPr>
          <w:trHeight w:val="25"/>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8</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с 9 – 11 беговых шагов. Фаза полета приземление. Метание малого мяча с  5 - 6 шагов на дальность</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Прыжок в длину с 9 – 11 беговых шагов. Фаза полета приземление. Метание малого мяча с  5 - 6 шагов на дальность. Специальные беговые упражнения. Развитие скоростно-силовых качеств.</w:t>
            </w:r>
          </w:p>
        </w:tc>
        <w:tc>
          <w:tcPr>
            <w:tcW w:w="808"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p w:rsidR="001705EE" w:rsidRPr="002D0D3B" w:rsidRDefault="001705EE"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8A30B7" w:rsidRDefault="006C1E3F" w:rsidP="00A041BA">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27</w:t>
            </w:r>
            <w:r w:rsidR="008A30B7">
              <w:rPr>
                <w:rFonts w:ascii="Times New Roman" w:hAnsi="Times New Roman" w:cs="Times New Roman"/>
                <w:sz w:val="24"/>
                <w:szCs w:val="24"/>
                <w:lang w:eastAsia="en-US"/>
              </w:rPr>
              <w:t>.09</w:t>
            </w:r>
          </w:p>
          <w:p w:rsidR="001705EE" w:rsidRPr="002D0D3B" w:rsidRDefault="001705EE" w:rsidP="00A041BA">
            <w:pPr>
              <w:jc w:val="center"/>
              <w:rPr>
                <w:rFonts w:ascii="Times New Roman" w:eastAsiaTheme="minorEastAsia" w:hAnsi="Times New Roman" w:cs="Times New Roman"/>
                <w:sz w:val="24"/>
                <w:szCs w:val="24"/>
                <w:lang w:eastAsia="en-US"/>
              </w:rPr>
            </w:pPr>
          </w:p>
        </w:tc>
      </w:tr>
      <w:tr w:rsidR="001705EE" w:rsidRPr="002D0D3B" w:rsidTr="00D7057A">
        <w:trPr>
          <w:trHeight w:val="31"/>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9</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в длину – учет. Техника выполнения метания мяча с разбега.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метание на дальность</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М:400;380;360.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370;340;320.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29</w:t>
            </w:r>
            <w:r w:rsidR="00B965E5" w:rsidRPr="002D0D3B">
              <w:rPr>
                <w:rFonts w:ascii="Times New Roman" w:hAnsi="Times New Roman" w:cs="Times New Roman"/>
                <w:sz w:val="24"/>
                <w:szCs w:val="24"/>
                <w:lang w:eastAsia="en-US"/>
              </w:rPr>
              <w:t>.0</w:t>
            </w:r>
            <w:r w:rsidR="00B965E5">
              <w:rPr>
                <w:rFonts w:ascii="Times New Roman" w:hAnsi="Times New Roman" w:cs="Times New Roman"/>
                <w:sz w:val="24"/>
                <w:szCs w:val="24"/>
                <w:lang w:eastAsia="en-US"/>
              </w:rPr>
              <w:t>9</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10</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 1000м – учет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w:t>
            </w:r>
            <w:r w:rsidRPr="002D0D3B">
              <w:rPr>
                <w:rFonts w:ascii="Times New Roman" w:hAnsi="Times New Roman" w:cs="Times New Roman"/>
                <w:b/>
                <w:sz w:val="24"/>
                <w:szCs w:val="24"/>
                <w:lang w:eastAsia="en-US"/>
              </w:rPr>
              <w:t xml:space="preserve">Бег – 1000м – учет. </w:t>
            </w:r>
            <w:r w:rsidRPr="002D0D3B">
              <w:rPr>
                <w:rFonts w:ascii="Times New Roman" w:hAnsi="Times New Roman" w:cs="Times New Roman"/>
                <w:sz w:val="24"/>
                <w:szCs w:val="24"/>
                <w:lang w:eastAsia="en-US"/>
              </w:rPr>
              <w:t>Бег в 1500м. – девочки;2000м – мальчики. Специальные беговые упражнения.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1705EE" w:rsidRPr="002D0D3B">
              <w:rPr>
                <w:rFonts w:ascii="Times New Roman" w:hAnsi="Times New Roman" w:cs="Times New Roman"/>
                <w:sz w:val="24"/>
                <w:szCs w:val="24"/>
                <w:lang w:eastAsia="en-US"/>
              </w:rPr>
              <w:t>.10</w:t>
            </w:r>
          </w:p>
        </w:tc>
      </w:tr>
      <w:tr w:rsidR="001705EE" w:rsidRPr="002D0D3B" w:rsidTr="00D7057A">
        <w:trPr>
          <w:trHeight w:val="1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11</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1500м. (2000м)  – учет. ОРУ. Развитие выносливости. Спортивные игры. Развитие выносливости. Правила соревнований в беге на средние дистанции.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М:9,00 – 9,30 – 10,00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Д:7,30 – 8,00 – 8,30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1705EE" w:rsidRPr="002D0D3B">
              <w:rPr>
                <w:rFonts w:ascii="Times New Roman" w:hAnsi="Times New Roman" w:cs="Times New Roman"/>
                <w:sz w:val="24"/>
                <w:szCs w:val="24"/>
                <w:lang w:eastAsia="en-US"/>
              </w:rPr>
              <w:t>.10</w:t>
            </w:r>
          </w:p>
        </w:tc>
      </w:tr>
      <w:tr w:rsidR="001705EE" w:rsidRPr="002D0D3B" w:rsidTr="00D7057A">
        <w:trPr>
          <w:trHeight w:val="31"/>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12</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Бег 6 минут – учет. </w:t>
            </w:r>
            <w:r w:rsidRPr="002D0D3B">
              <w:rPr>
                <w:rFonts w:ascii="Times New Roman" w:hAnsi="Times New Roman" w:cs="Times New Roman"/>
                <w:sz w:val="24"/>
                <w:szCs w:val="24"/>
                <w:lang w:eastAsia="en-US"/>
              </w:rPr>
              <w:t>ОРУ. Бег 15мин. Преодоление горизонтальных препятствий.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1705EE" w:rsidRPr="002D0D3B">
              <w:rPr>
                <w:rFonts w:ascii="Times New Roman" w:hAnsi="Times New Roman" w:cs="Times New Roman"/>
                <w:sz w:val="24"/>
                <w:szCs w:val="24"/>
                <w:lang w:eastAsia="en-US"/>
              </w:rPr>
              <w:t>.10</w:t>
            </w:r>
          </w:p>
        </w:tc>
      </w:tr>
      <w:tr w:rsidR="001705EE" w:rsidRPr="002D0D3B" w:rsidTr="00D7057A">
        <w:trPr>
          <w:trHeight w:val="12"/>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13</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16мин. Преодоление горизонтальных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Бег 16мин. Преодоление горизонтальных препятствий. Спортивные игры. Развитие выносливости.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6C1E3F">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3000м. ОРУ. Специальные беговые упражнения.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6C1E3F"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1705EE" w:rsidRPr="002D0D3B">
              <w:rPr>
                <w:rFonts w:ascii="Times New Roman" w:hAnsi="Times New Roman" w:cs="Times New Roman"/>
                <w:sz w:val="24"/>
                <w:szCs w:val="24"/>
                <w:lang w:eastAsia="en-US"/>
              </w:rPr>
              <w:t>.10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Спортивные игры 32ч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15</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Баскетбол .</w:t>
            </w:r>
            <w:r w:rsidRPr="002D0D3B">
              <w:rPr>
                <w:rFonts w:ascii="Times New Roman" w:hAnsi="Times New Roman" w:cs="Times New Roman"/>
                <w:sz w:val="24"/>
                <w:szCs w:val="24"/>
              </w:rPr>
              <w:t>Стойки и передвижения, повороты, остановки.</w:t>
            </w:r>
            <w:r w:rsidRPr="002D0D3B">
              <w:rPr>
                <w:rFonts w:ascii="Times New Roman" w:hAnsi="Times New Roman" w:cs="Times New Roman"/>
                <w:sz w:val="24"/>
                <w:szCs w:val="24"/>
                <w:lang w:eastAsia="en-US"/>
              </w:rPr>
              <w:t xml:space="preserve">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18/1ч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6C1E3F">
              <w:rPr>
                <w:rFonts w:ascii="Times New Roman" w:hAnsi="Times New Roman" w:cs="Times New Roman"/>
                <w:sz w:val="24"/>
                <w:szCs w:val="24"/>
                <w:lang w:eastAsia="en-US"/>
              </w:rPr>
              <w:t>0</w:t>
            </w:r>
            <w:r w:rsidRPr="002D0D3B">
              <w:rPr>
                <w:rFonts w:ascii="Times New Roman" w:hAnsi="Times New Roman" w:cs="Times New Roman"/>
                <w:sz w:val="24"/>
                <w:szCs w:val="24"/>
                <w:lang w:eastAsia="en-US"/>
              </w:rPr>
              <w:t>.10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color w:val="000000"/>
                <w:sz w:val="24"/>
                <w:szCs w:val="24"/>
              </w:rPr>
            </w:pPr>
            <w:r w:rsidRPr="002D0D3B">
              <w:rPr>
                <w:rFonts w:ascii="Times New Roman" w:hAnsi="Times New Roman" w:cs="Times New Roman"/>
                <w:sz w:val="24"/>
                <w:szCs w:val="24"/>
              </w:rPr>
              <w:t xml:space="preserve">Инструктаж по баскетболу. ОРУ с мячом. Специальные беговые упражнения Перемещение в стойке </w:t>
            </w:r>
            <w:r w:rsidRPr="002D0D3B">
              <w:rPr>
                <w:rFonts w:ascii="Times New Roman" w:hAnsi="Times New Roman" w:cs="Times New Roman"/>
                <w:color w:val="000000"/>
                <w:sz w:val="24"/>
                <w:szCs w:val="24"/>
              </w:rPr>
              <w:t>баскетболиста Пробежки без мяча в сочетании с остановками и поворотами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D9575A" w:rsidP="00D9575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w:t>
            </w:r>
            <w:r w:rsidR="00730E97">
              <w:rPr>
                <w:rFonts w:ascii="Times New Roman" w:hAnsi="Times New Roman" w:cs="Times New Roman"/>
                <w:sz w:val="24"/>
                <w:szCs w:val="24"/>
                <w:lang w:eastAsia="en-US"/>
              </w:rPr>
              <w:t>5</w:t>
            </w:r>
            <w:r w:rsidR="001705EE" w:rsidRPr="002D0D3B">
              <w:rPr>
                <w:rFonts w:ascii="Times New Roman" w:hAnsi="Times New Roman" w:cs="Times New Roman"/>
                <w:sz w:val="24"/>
                <w:szCs w:val="24"/>
                <w:lang w:eastAsia="en-US"/>
              </w:rPr>
              <w:t>.</w:t>
            </w:r>
            <w:r w:rsidR="00B965E5">
              <w:rPr>
                <w:rFonts w:ascii="Times New Roman" w:hAnsi="Times New Roman" w:cs="Times New Roman"/>
                <w:sz w:val="24"/>
                <w:szCs w:val="24"/>
                <w:lang w:eastAsia="en-US"/>
              </w:rPr>
              <w:t>1</w:t>
            </w:r>
            <w:r w:rsidR="00730E97">
              <w:rPr>
                <w:rFonts w:ascii="Times New Roman" w:hAnsi="Times New Roman" w:cs="Times New Roman"/>
                <w:sz w:val="24"/>
                <w:szCs w:val="24"/>
                <w:lang w:eastAsia="en-US"/>
              </w:rPr>
              <w:t>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1705EE"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0</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18</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Ловля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hAnsi="Times New Roman" w:cs="Times New Roman"/>
                <w:sz w:val="24"/>
                <w:szCs w:val="24"/>
              </w:rPr>
            </w:pPr>
            <w:r w:rsidRPr="002D0D3B">
              <w:rPr>
                <w:rFonts w:ascii="Times New Roman" w:hAnsi="Times New Roman" w:cs="Times New Roman"/>
                <w:sz w:val="24"/>
                <w:szCs w:val="24"/>
              </w:rPr>
              <w:t>Комплекс упражнений в движении. СУ. Специальные беговые упражнения. Ловля и передача мяча двумя руками от груди и одной рукой от плеча на месте и в движении в парах с пассивным сопротивлением противника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изменением направления и высоты отскока</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3F7B3B">
              <w:rPr>
                <w:rFonts w:ascii="Times New Roman" w:hAnsi="Times New Roman" w:cs="Times New Roman"/>
                <w:sz w:val="24"/>
                <w:szCs w:val="24"/>
                <w:lang w:eastAsia="en-US"/>
              </w:rPr>
              <w:t>8</w:t>
            </w:r>
            <w:r w:rsidR="001705EE"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0</w:t>
            </w:r>
            <w:r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Ведение мяча</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Упражнения для рук и плечевого пояса. Комплекс ОРУ № 3 – на осанку. Варианты ловли и передачи мяча. Ведение мяча с изменением направления и скорости. Ведение мяча без сопротивления  защитника ведущей и неведущей рукой. Ведение с пассивным сопротивлением защитника.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0267C1"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0267C1"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СУ. Варианты ловли и передачи мяча. Варианты ведения мяча без сопротивления и с сопротивлением защитника (обычное ведение и ведение со сниженным отскоком).  Броски одной рукой с места и в движении после ведения и после ловли без сопротивления защитника и с пассивным противодействием. То же броски двумя руками.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двумя руками от головы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2</w:t>
            </w:r>
            <w:r w:rsidRPr="002D0D3B">
              <w:rPr>
                <w:rFonts w:ascii="Times New Roman" w:hAnsi="Times New Roman" w:cs="Times New Roman"/>
                <w:sz w:val="24"/>
                <w:szCs w:val="24"/>
                <w:lang w:eastAsia="en-US"/>
              </w:rPr>
              <w:t>.11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23</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Бросок мяча в движении </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броска мяча одной рукой от плеча с места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0267C1" w:rsidRPr="002D0D3B">
              <w:rPr>
                <w:rFonts w:ascii="Times New Roman" w:hAnsi="Times New Roman" w:cs="Times New Roman"/>
                <w:sz w:val="24"/>
                <w:szCs w:val="24"/>
                <w:lang w:eastAsia="en-US"/>
              </w:rPr>
              <w:t>.1</w:t>
            </w:r>
            <w:r w:rsidR="00D9575A">
              <w:rPr>
                <w:rFonts w:ascii="Times New Roman" w:hAnsi="Times New Roman" w:cs="Times New Roman"/>
                <w:sz w:val="24"/>
                <w:szCs w:val="24"/>
                <w:lang w:eastAsia="en-US"/>
              </w:rPr>
              <w:t>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24</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Бросок мяча в движении</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29</w:t>
            </w:r>
            <w:r w:rsidR="000267C1"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1</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25</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01</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26</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Штрафной бросок</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в движении. Специальные беговые упражнения.  Варианты ведения мяча. Штрафные броски. Бросок  в движении одной рукой от плеча после ведения в прыжке со среднего расстояния из – под щита.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27</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08</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28</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Индивидуальная техника защиты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 мячом.  Специальные беговые упражнения. Ведения мяча. Ловля и передача мяча. Вырывание и выбивание мяча. Вырывание и выбивание мяча у игрока, сделавшего остановку после ведения. Вырывание и выбивание мяча у игрока, двигающегося с ведением. Перехват мяча.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B965E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3</w:t>
            </w:r>
            <w:r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29</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3F7B3B" w:rsidP="0028619A">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15</w:t>
            </w:r>
            <w:r w:rsidR="000267C1"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30</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 xml:space="preserve">Упражнения для рук и плечевого пояса. Комплекс ОРУ № 3 – на осанку. Варианты ловли и передачи мяча. Действия против игрока с мячом (вырывание, выбивание, перехват, накрывание). Тактика свободного нападения. Позиционное нападение и личная защита в игровых взаимодействиях 2 : 2, 3 : 3, 4 : 4, 5 : 5 на одну корзину. Нападение быстрым прорывом 3 : 2.  </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штрафного броска</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28619A">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0</w:t>
            </w:r>
            <w:r w:rsidRPr="002D0D3B">
              <w:rPr>
                <w:rFonts w:ascii="Times New Roman" w:hAnsi="Times New Roman" w:cs="Times New Roman"/>
                <w:sz w:val="24"/>
                <w:szCs w:val="24"/>
                <w:lang w:eastAsia="en-US"/>
              </w:rPr>
              <w:t>.12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31</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ведения мяча с сопротивлением</w:t>
            </w:r>
          </w:p>
        </w:tc>
        <w:tc>
          <w:tcPr>
            <w:tcW w:w="50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B965E5">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2</w:t>
            </w:r>
            <w:r w:rsidR="003F7B3B">
              <w:rPr>
                <w:rFonts w:ascii="Times New Roman" w:hAnsi="Times New Roman" w:cs="Times New Roman"/>
                <w:sz w:val="24"/>
                <w:szCs w:val="24"/>
                <w:lang w:eastAsia="en-US"/>
              </w:rPr>
              <w:t>2</w:t>
            </w:r>
            <w:r w:rsidRPr="002D0D3B">
              <w:rPr>
                <w:rFonts w:ascii="Times New Roman" w:hAnsi="Times New Roman" w:cs="Times New Roman"/>
                <w:sz w:val="24"/>
                <w:szCs w:val="24"/>
                <w:lang w:eastAsia="en-US"/>
              </w:rPr>
              <w:t>.1</w:t>
            </w:r>
            <w:r w:rsidR="003F7B3B">
              <w:rPr>
                <w:rFonts w:ascii="Times New Roman" w:hAnsi="Times New Roman" w:cs="Times New Roman"/>
                <w:sz w:val="24"/>
                <w:szCs w:val="24"/>
                <w:lang w:eastAsia="en-US"/>
              </w:rPr>
              <w:t>2</w:t>
            </w:r>
          </w:p>
        </w:tc>
      </w:tr>
      <w:tr w:rsidR="000267C1"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32</w:t>
            </w:r>
          </w:p>
        </w:tc>
        <w:tc>
          <w:tcPr>
            <w:tcW w:w="812" w:type="pct"/>
            <w:tcBorders>
              <w:top w:val="single" w:sz="4" w:space="0" w:color="auto"/>
              <w:left w:val="single" w:sz="4" w:space="0" w:color="auto"/>
              <w:bottom w:val="single" w:sz="4" w:space="0" w:color="auto"/>
              <w:right w:val="single" w:sz="4" w:space="0" w:color="auto"/>
            </w:tcBorders>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кондиционных и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0267C1" w:rsidRPr="002D0D3B" w:rsidRDefault="000267C1">
            <w:pPr>
              <w:rPr>
                <w:rFonts w:ascii="Times New Roman" w:hAnsi="Times New Roman" w:cs="Times New Roman"/>
                <w:sz w:val="24"/>
                <w:szCs w:val="24"/>
              </w:rPr>
            </w:pPr>
            <w:r w:rsidRPr="002D0D3B">
              <w:rPr>
                <w:rFonts w:ascii="Times New Roman" w:hAnsi="Times New Roman" w:cs="Times New Roman"/>
                <w:sz w:val="24"/>
                <w:szCs w:val="24"/>
              </w:rPr>
              <w:t>ОРУ. СУ. Личная защита под своим кольцом. Взаимодействие двух  игроков в нападении  и защите через «заслон». Держание игрока с мячом в защите.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0267C1" w:rsidRPr="002D0D3B" w:rsidRDefault="000267C1"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0267C1" w:rsidRPr="00D65710" w:rsidRDefault="003F7B3B"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710618">
              <w:rPr>
                <w:rFonts w:ascii="Times New Roman" w:hAnsi="Times New Roman" w:cs="Times New Roman"/>
                <w:sz w:val="24"/>
                <w:szCs w:val="24"/>
                <w:lang w:eastAsia="en-US"/>
              </w:rPr>
              <w:t>.1</w:t>
            </w:r>
            <w:r w:rsidR="00730E97">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Гимнастика (14ч)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33</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Висы. Строевые упражнения.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Выполнение команд: «Прямо!». Повороты направо, налево в движении.  ОРУ на месте. Подтягивания в висе. Упражнения на гимнастической скамейке. Развитие силовых способностей.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29.</w:t>
            </w:r>
            <w:r w:rsidR="001705EE" w:rsidRPr="002D0D3B">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Подтягивания в висе лежа на низкой перекладине. ОРУ на месте. 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10</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Подтягивания в висе лежа на низкой перекладине. ОРУ на месте. Упражнения на гимнастической скамейке.</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Подтягивания в висе лежа на низкой перекладине. ОРУ на месте. Упражнения на гимнастической скамейке..</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12</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Упражнения на гимнастической скамейке. 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Выполнение команд: «Прямо!». Повороты направо, налево в движении.  ОРУ на месте. </w:t>
            </w:r>
            <w:r w:rsidRPr="002D0D3B">
              <w:rPr>
                <w:rFonts w:ascii="Times New Roman" w:hAnsi="Times New Roman" w:cs="Times New Roman"/>
                <w:b/>
                <w:sz w:val="24"/>
                <w:szCs w:val="24"/>
                <w:lang w:eastAsia="en-US"/>
              </w:rPr>
              <w:t xml:space="preserve">Подтягивания в висе – учет. </w:t>
            </w:r>
            <w:r w:rsidRPr="002D0D3B">
              <w:rPr>
                <w:rFonts w:ascii="Times New Roman" w:hAnsi="Times New Roman" w:cs="Times New Roman"/>
                <w:sz w:val="24"/>
                <w:szCs w:val="24"/>
                <w:lang w:eastAsia="en-US"/>
              </w:rPr>
              <w:t>Упражнения на гимнастической скамейке.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Подтягивания: </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 – 7 – 5.</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17 – 15 – 8.</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17</w:t>
            </w:r>
            <w:r w:rsidR="001705EE" w:rsidRPr="002D0D3B">
              <w:rPr>
                <w:rFonts w:ascii="Times New Roman" w:hAnsi="Times New Roman" w:cs="Times New Roman"/>
                <w:sz w:val="24"/>
                <w:szCs w:val="24"/>
                <w:lang w:eastAsia="en-US"/>
              </w:rPr>
              <w:t>.01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Развитие 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Подтягивания в висе лежа на низкой перекладине. Выполнение комплекса ОРУ с гимнастической палкой. Развитие силовых способностей.</w:t>
            </w:r>
          </w:p>
        </w:tc>
        <w:tc>
          <w:tcPr>
            <w:tcW w:w="808"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p>
          <w:p w:rsidR="001705EE" w:rsidRPr="002D0D3B" w:rsidRDefault="001705EE"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19</w:t>
            </w:r>
            <w:r w:rsidR="001705EE" w:rsidRPr="002D0D3B">
              <w:rPr>
                <w:rFonts w:ascii="Times New Roman" w:hAnsi="Times New Roman" w:cs="Times New Roman"/>
                <w:sz w:val="24"/>
                <w:szCs w:val="24"/>
                <w:lang w:eastAsia="en-US"/>
              </w:rPr>
              <w:t>.0</w:t>
            </w:r>
            <w:r w:rsidR="00D9575A">
              <w:rPr>
                <w:rFonts w:ascii="Times New Roman" w:hAnsi="Times New Roman" w:cs="Times New Roman"/>
                <w:sz w:val="24"/>
                <w:szCs w:val="24"/>
                <w:lang w:eastAsia="en-US"/>
              </w:rPr>
              <w:t>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38</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Строевые упражнения. Опорный прыжок.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Прикладное значение гимнастики.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24</w:t>
            </w:r>
            <w:r w:rsidR="001705EE" w:rsidRPr="002D0D3B">
              <w:rPr>
                <w:rFonts w:ascii="Times New Roman" w:hAnsi="Times New Roman" w:cs="Times New Roman"/>
                <w:sz w:val="24"/>
                <w:szCs w:val="24"/>
                <w:lang w:eastAsia="en-US"/>
              </w:rPr>
              <w:t>.0</w:t>
            </w:r>
            <w:r w:rsidR="00730E97">
              <w:rPr>
                <w:rFonts w:ascii="Times New Roman" w:hAnsi="Times New Roman" w:cs="Times New Roman"/>
                <w:sz w:val="24"/>
                <w:szCs w:val="24"/>
                <w:lang w:eastAsia="en-US"/>
              </w:rPr>
              <w:t>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39</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26</w:t>
            </w:r>
            <w:r w:rsidR="001705EE" w:rsidRPr="002D0D3B">
              <w:rPr>
                <w:rFonts w:ascii="Times New Roman" w:hAnsi="Times New Roman" w:cs="Times New Roman"/>
                <w:sz w:val="24"/>
                <w:szCs w:val="24"/>
                <w:lang w:eastAsia="en-US"/>
              </w:rPr>
              <w:t>.0</w:t>
            </w:r>
            <w:r w:rsidR="00730E97">
              <w:rPr>
                <w:rFonts w:ascii="Times New Roman" w:hAnsi="Times New Roman" w:cs="Times New Roman"/>
                <w:sz w:val="24"/>
                <w:szCs w:val="24"/>
                <w:lang w:eastAsia="en-US"/>
              </w:rPr>
              <w:t>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40</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Оценка техники выполнения комплекса ОРУ</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F7B3B"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31</w:t>
            </w:r>
            <w:r w:rsidR="001705EE" w:rsidRPr="002D0D3B">
              <w:rPr>
                <w:rFonts w:ascii="Times New Roman" w:hAnsi="Times New Roman" w:cs="Times New Roman"/>
                <w:sz w:val="24"/>
                <w:szCs w:val="24"/>
                <w:lang w:eastAsia="en-US"/>
              </w:rPr>
              <w:t>.0</w:t>
            </w:r>
            <w:r w:rsidR="00A51DE4">
              <w:rPr>
                <w:rFonts w:ascii="Times New Roman" w:hAnsi="Times New Roman" w:cs="Times New Roman"/>
                <w:sz w:val="24"/>
                <w:szCs w:val="24"/>
                <w:lang w:eastAsia="en-US"/>
              </w:rPr>
              <w:t>1</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41</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команд: «Прямо!». Повороты направо, налево в движении. ОРУ с предметами. Опорный прыжок «согнув ноги» (м). Прыжок боком с поворотом на 90</w:t>
            </w:r>
            <w:r w:rsidRPr="002D0D3B">
              <w:rPr>
                <w:rFonts w:ascii="Times New Roman" w:hAnsi="Times New Roman" w:cs="Times New Roman"/>
                <w:sz w:val="24"/>
                <w:szCs w:val="24"/>
                <w:vertAlign w:val="superscript"/>
                <w:lang w:eastAsia="en-US"/>
              </w:rPr>
              <w:t>0</w:t>
            </w:r>
            <w:r w:rsidRPr="002D0D3B">
              <w:rPr>
                <w:rFonts w:ascii="Times New Roman" w:hAnsi="Times New Roman" w:cs="Times New Roman"/>
                <w:sz w:val="24"/>
                <w:szCs w:val="24"/>
                <w:lang w:eastAsia="en-US"/>
              </w:rPr>
              <w:t xml:space="preserve"> (д).Эстафеты.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248A3"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A51DE4">
              <w:rPr>
                <w:rFonts w:ascii="Times New Roman" w:hAnsi="Times New Roman" w:cs="Times New Roman"/>
                <w:sz w:val="24"/>
                <w:szCs w:val="24"/>
                <w:lang w:eastAsia="en-US"/>
              </w:rPr>
              <w:t>2</w:t>
            </w:r>
            <w:r w:rsidR="001705EE"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42</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Прыжок боком с поворотом на 90 (д). ОРУ со скакалкой. Развитие скоростно-силовых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Выполнение прыжка «согнув ноги» (м). Прыжок боком с поворотом на 90 (д). ОРУ со скакалкой. Развитие скоростно-силовых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1705EE"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43</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Кувырок назад, стойка ноги врозь (м). «Мост»  и поворот в упор на одном колене (д).. </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в движении. Кувырок назад, стойка ноги врозь (м).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опорного прыжка</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1705EE" w:rsidRPr="002D0D3B">
              <w:rPr>
                <w:rFonts w:ascii="Times New Roman" w:hAnsi="Times New Roman" w:cs="Times New Roman"/>
                <w:sz w:val="24"/>
                <w:szCs w:val="24"/>
                <w:lang w:eastAsia="en-US"/>
              </w:rPr>
              <w:t>.02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248A3">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14</w:t>
            </w:r>
            <w:r w:rsidR="001705EE" w:rsidRPr="002D0D3B">
              <w:rPr>
                <w:rFonts w:ascii="Times New Roman" w:hAnsi="Times New Roman" w:cs="Times New Roman"/>
                <w:sz w:val="24"/>
                <w:szCs w:val="24"/>
                <w:lang w:eastAsia="en-US"/>
              </w:rPr>
              <w:t>.0</w:t>
            </w:r>
            <w:r w:rsidR="003248A3">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ОРУ со скакалкой. </w:t>
            </w:r>
            <w:r w:rsidRPr="002D0D3B">
              <w:rPr>
                <w:rFonts w:ascii="Times New Roman" w:hAnsi="Times New Roman" w:cs="Times New Roman"/>
                <w:b/>
                <w:sz w:val="24"/>
                <w:szCs w:val="24"/>
                <w:lang w:eastAsia="en-US"/>
              </w:rPr>
              <w:t>Кувырки назад и вперед, длинный кувырок.(м). «Мост»  и поворот в упор на одном колене (д).</w:t>
            </w:r>
            <w:r w:rsidRPr="002D0D3B">
              <w:rPr>
                <w:rFonts w:ascii="Times New Roman" w:hAnsi="Times New Roman" w:cs="Times New Roman"/>
                <w:sz w:val="24"/>
                <w:szCs w:val="24"/>
                <w:lang w:eastAsia="en-US"/>
              </w:rPr>
              <w:t xml:space="preserve">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выполнения акробатических упражнений.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51DE4">
              <w:rPr>
                <w:rFonts w:ascii="Times New Roman" w:hAnsi="Times New Roman" w:cs="Times New Roman"/>
                <w:sz w:val="24"/>
                <w:szCs w:val="24"/>
                <w:lang w:eastAsia="en-US"/>
              </w:rPr>
              <w:t>6</w:t>
            </w:r>
            <w:r w:rsidR="001705EE" w:rsidRPr="002D0D3B">
              <w:rPr>
                <w:rFonts w:ascii="Times New Roman" w:hAnsi="Times New Roman" w:cs="Times New Roman"/>
                <w:sz w:val="24"/>
                <w:szCs w:val="24"/>
                <w:lang w:eastAsia="en-US"/>
              </w:rPr>
              <w:t>.0</w:t>
            </w:r>
            <w:r w:rsidR="003248A3">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Кувырки назад и вперед, длинный кувырок.(м). «Мост»  и поворот в упор на одном колене (д). Лазание по канату в два приема.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ОРУ со скакалкой. Кувырки назад и вперед, длинный кувырок.(м). «Мост»  и поворот в упор на одном колене (д). Лазание по канату в два приема. Развитие координационных способностей.</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Лазание по канату на расстояние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1705EE" w:rsidRPr="002D0D3B">
              <w:rPr>
                <w:rFonts w:ascii="Times New Roman" w:hAnsi="Times New Roman" w:cs="Times New Roman"/>
                <w:sz w:val="24"/>
                <w:szCs w:val="24"/>
                <w:lang w:eastAsia="en-US"/>
              </w:rPr>
              <w:t>.0</w:t>
            </w:r>
            <w:r w:rsidR="00730E97">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sz w:val="24"/>
                <w:szCs w:val="24"/>
                <w:lang w:eastAsia="en-US"/>
              </w:rPr>
            </w:pPr>
            <w:r w:rsidRPr="002D0D3B">
              <w:rPr>
                <w:rFonts w:ascii="Times New Roman" w:hAnsi="Times New Roman" w:cs="Times New Roman"/>
                <w:b/>
                <w:sz w:val="24"/>
                <w:szCs w:val="24"/>
                <w:lang w:eastAsia="en-US"/>
              </w:rPr>
              <w:t>Волейбол – 14 часов</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47</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Волейбол. Инструктаж по ТБ.  Стойки и передвижения игрока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14/1ч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 </w:t>
            </w:r>
            <w:r w:rsidRPr="002D0D3B">
              <w:rPr>
                <w:rFonts w:ascii="Times New Roman" w:hAnsi="Times New Roman" w:cs="Times New Roman"/>
                <w:sz w:val="24"/>
                <w:szCs w:val="24"/>
              </w:rPr>
              <w:t>Инструктаж Т/Б  по волейболу. ОРУ. Специальные беговые упражнения. Перемещения лицом, боком, спиной вперед: подвижные игры, эстафеты, игровые упражнения. Повторение ранее пройденного материала. Развитие координационных способностей. Терминология игры в волейбол. Правила игры в волейбол.</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B965E5">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28</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2</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48</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Стойки и передвижения, повороты, остановки.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Инструктаж Т/Б  по волейболу. ОРУ. Специальные беговые упражнения. Перемещения лицом, боком, спиной вперед: подвижные игры, эстафеты, игровые упражнения. Повторение ранее пройденного материала. Развитие координационных способностей. Терминология игры в волейбол. Правила игры в волейбол.</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248A3"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w:t>
            </w:r>
            <w:r w:rsidR="00730E97">
              <w:rPr>
                <w:rFonts w:ascii="Times New Roman" w:hAnsi="Times New Roman" w:cs="Times New Roman"/>
                <w:sz w:val="24"/>
                <w:szCs w:val="24"/>
                <w:lang w:eastAsia="en-US"/>
              </w:rPr>
              <w:t>2</w:t>
            </w:r>
            <w:r w:rsidR="001705EE" w:rsidRPr="002D0D3B">
              <w:rPr>
                <w:rFonts w:ascii="Times New Roman" w:hAnsi="Times New Roman" w:cs="Times New Roman"/>
                <w:sz w:val="24"/>
                <w:szCs w:val="24"/>
                <w:lang w:eastAsia="en-US"/>
              </w:rPr>
              <w:t>.03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49</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СУ. </w:t>
            </w:r>
            <w:r w:rsidRPr="002D0D3B">
              <w:rPr>
                <w:rFonts w:ascii="Times New Roman" w:hAnsi="Times New Roman" w:cs="Times New Roman"/>
                <w:color w:val="000000"/>
                <w:sz w:val="24"/>
                <w:szCs w:val="24"/>
              </w:rPr>
              <w:t xml:space="preserve">Комбинации из освоенных элементов техники перемещений. Передача мяча над собой во встречных колоннах. Отбивание мяча кулаком через сетку. Прием мяча в парах на расстоянии </w:t>
            </w:r>
            <w:smartTag w:uri="urn:schemas-microsoft-com:office:smarttags" w:element="metricconverter">
              <w:smartTagPr>
                <w:attr w:name="ProductID" w:val="6.9 метров"/>
              </w:smartTagPr>
              <w:r w:rsidRPr="002D0D3B">
                <w:rPr>
                  <w:rFonts w:ascii="Times New Roman" w:hAnsi="Times New Roman" w:cs="Times New Roman"/>
                  <w:color w:val="000000"/>
                  <w:sz w:val="24"/>
                  <w:szCs w:val="24"/>
                </w:rPr>
                <w:t>6.9 метров</w:t>
              </w:r>
            </w:smartTag>
            <w:r w:rsidRPr="002D0D3B">
              <w:rPr>
                <w:rFonts w:ascii="Times New Roman" w:hAnsi="Times New Roman" w:cs="Times New Roman"/>
                <w:color w:val="000000"/>
                <w:sz w:val="24"/>
                <w:szCs w:val="24"/>
              </w:rPr>
              <w:t xml:space="preserve"> без сетки. Прием мяча после подачи: а) на месте; б) после перемещения в) игровые упражнения. </w:t>
            </w:r>
            <w:r w:rsidRPr="002D0D3B">
              <w:rPr>
                <w:rFonts w:ascii="Times New Roman" w:hAnsi="Times New Roman" w:cs="Times New Roman"/>
                <w:sz w:val="24"/>
                <w:szCs w:val="24"/>
              </w:rPr>
              <w:t>Развитие прыгучести.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над собой во встречных колоннах</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07</w:t>
            </w:r>
            <w:r w:rsidR="001705EE" w:rsidRPr="002D0D3B">
              <w:rPr>
                <w:rFonts w:ascii="Times New Roman" w:hAnsi="Times New Roman" w:cs="Times New Roman"/>
                <w:sz w:val="24"/>
                <w:szCs w:val="24"/>
                <w:lang w:eastAsia="en-US"/>
              </w:rPr>
              <w:t>.03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50</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и передача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СУ. </w:t>
            </w:r>
            <w:r w:rsidRPr="002D0D3B">
              <w:rPr>
                <w:rFonts w:ascii="Times New Roman" w:hAnsi="Times New Roman" w:cs="Times New Roman"/>
                <w:color w:val="000000"/>
                <w:sz w:val="24"/>
                <w:szCs w:val="24"/>
              </w:rPr>
              <w:t xml:space="preserve">Комбинации из освоенных элементов техники перемещений. Передача мяча над собой во встречных колоннах. Отбивание мяча кулаком через сетку. Прием мяча в парах на расстоянии </w:t>
            </w:r>
            <w:smartTag w:uri="urn:schemas-microsoft-com:office:smarttags" w:element="metricconverter">
              <w:smartTagPr>
                <w:attr w:name="ProductID" w:val="6.9 метров"/>
              </w:smartTagPr>
              <w:r w:rsidRPr="002D0D3B">
                <w:rPr>
                  <w:rFonts w:ascii="Times New Roman" w:hAnsi="Times New Roman" w:cs="Times New Roman"/>
                  <w:color w:val="000000"/>
                  <w:sz w:val="24"/>
                  <w:szCs w:val="24"/>
                </w:rPr>
                <w:t>6.9 метров</w:t>
              </w:r>
            </w:smartTag>
            <w:r w:rsidRPr="002D0D3B">
              <w:rPr>
                <w:rFonts w:ascii="Times New Roman" w:hAnsi="Times New Roman" w:cs="Times New Roman"/>
                <w:color w:val="000000"/>
                <w:sz w:val="24"/>
                <w:szCs w:val="24"/>
              </w:rPr>
              <w:t xml:space="preserve"> без сетки. Прием мяча после подачи: а) на месте; б) после перемещения в) игровые упражнения. </w:t>
            </w:r>
            <w:r w:rsidRPr="002D0D3B">
              <w:rPr>
                <w:rFonts w:ascii="Times New Roman" w:hAnsi="Times New Roman" w:cs="Times New Roman"/>
                <w:sz w:val="24"/>
                <w:szCs w:val="24"/>
              </w:rPr>
              <w:t>Развитие прыгучести.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09</w:t>
            </w:r>
            <w:r w:rsidR="001705EE" w:rsidRPr="002D0D3B">
              <w:rPr>
                <w:rFonts w:ascii="Times New Roman" w:hAnsi="Times New Roman" w:cs="Times New Roman"/>
                <w:sz w:val="24"/>
                <w:szCs w:val="24"/>
                <w:lang w:eastAsia="en-US"/>
              </w:rPr>
              <w:t>.0</w:t>
            </w:r>
            <w:r w:rsidR="003248A3">
              <w:rPr>
                <w:rFonts w:ascii="Times New Roman" w:hAnsi="Times New Roman" w:cs="Times New Roman"/>
                <w:sz w:val="24"/>
                <w:szCs w:val="24"/>
                <w:lang w:eastAsia="en-US"/>
              </w:rPr>
              <w:t>3</w:t>
            </w:r>
          </w:p>
        </w:tc>
      </w:tr>
      <w:tr w:rsidR="001705EE" w:rsidRPr="002D0D3B" w:rsidTr="00D7057A">
        <w:trPr>
          <w:trHeight w:val="559"/>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51</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на локальное развитие мышц туловища. Специальные беговые упражнения. </w:t>
            </w:r>
            <w:r w:rsidRPr="002D0D3B">
              <w:rPr>
                <w:rFonts w:ascii="Times New Roman" w:hAnsi="Times New Roman" w:cs="Times New Roman"/>
                <w:color w:val="000000"/>
                <w:sz w:val="24"/>
                <w:szCs w:val="24"/>
              </w:rPr>
              <w:t xml:space="preserve">Комбинации из освоенных элементов техники перемещений. Прием и передача мяча (верхняя и нижняя) на месте индивидуально и в парах, после перемещения, в прыжке. Групповые упражнения с подач через сетку. Индивидуально – верхняя и нижняя передача у стенки. </w:t>
            </w:r>
            <w:r w:rsidRPr="002D0D3B">
              <w:rPr>
                <w:rFonts w:ascii="Times New Roman" w:hAnsi="Times New Roman" w:cs="Times New Roman"/>
                <w:sz w:val="24"/>
                <w:szCs w:val="24"/>
              </w:rPr>
              <w:t>Развитие прыгучести.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248A3" w:rsidP="003248A3">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730E97">
              <w:rPr>
                <w:rFonts w:ascii="Times New Roman" w:hAnsi="Times New Roman" w:cs="Times New Roman"/>
                <w:sz w:val="24"/>
                <w:szCs w:val="24"/>
                <w:lang w:eastAsia="en-US"/>
              </w:rPr>
              <w:t>4</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52</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Прием мяча после подачи</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 xml:space="preserve">ОРУ на локальное развитие мышц туловища. Специальные беговые упражнения. </w:t>
            </w:r>
            <w:r w:rsidRPr="002D0D3B">
              <w:rPr>
                <w:rFonts w:ascii="Times New Roman" w:hAnsi="Times New Roman" w:cs="Times New Roman"/>
                <w:color w:val="000000"/>
                <w:sz w:val="24"/>
                <w:szCs w:val="24"/>
              </w:rPr>
              <w:t xml:space="preserve">Комбинации из освоенных элементов техники перемещений. Прием и передача мяча (верхняя и нижняя) на месте индивидуально и в парах, после перемещения, в прыжке. Групповые упражнения с подач через сетку. Индивидуально – верхняя и нижняя передача у стенки. </w:t>
            </w:r>
            <w:r w:rsidRPr="002D0D3B">
              <w:rPr>
                <w:rFonts w:ascii="Times New Roman" w:hAnsi="Times New Roman" w:cs="Times New Roman"/>
                <w:sz w:val="24"/>
                <w:szCs w:val="24"/>
              </w:rPr>
              <w:t>Развитие прыгучести. Учебная игра.</w:t>
            </w:r>
            <w:r w:rsidRPr="002D0D3B">
              <w:rPr>
                <w:rFonts w:ascii="Times New Roman" w:hAnsi="Times New Roman" w:cs="Times New Roman"/>
                <w:sz w:val="24"/>
                <w:szCs w:val="24"/>
                <w:lang w:eastAsia="en-US"/>
              </w:rPr>
              <w:t>.</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16</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53</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ОРУ. Специальные беговые упражнения. Нижняя прямая подача мяча из – за лицевое линии. </w:t>
            </w:r>
            <w:r w:rsidRPr="002D0D3B">
              <w:rPr>
                <w:rFonts w:ascii="Times New Roman" w:hAnsi="Times New Roman" w:cs="Times New Roman"/>
                <w:color w:val="000000"/>
                <w:sz w:val="24"/>
                <w:szCs w:val="24"/>
              </w:rPr>
              <w:t xml:space="preserve">Прием и передача мяча.  </w:t>
            </w:r>
            <w:r w:rsidRPr="002D0D3B">
              <w:rPr>
                <w:rFonts w:ascii="Times New Roman" w:hAnsi="Times New Roman" w:cs="Times New Roman"/>
                <w:sz w:val="24"/>
                <w:szCs w:val="24"/>
              </w:rPr>
              <w:t xml:space="preserve">Верхняя прямая подача в парах на расстоянии 5 – </w:t>
            </w:r>
            <w:smartTag w:uri="urn:schemas-microsoft-com:office:smarttags" w:element="metricconverter">
              <w:smartTagPr>
                <w:attr w:name="ProductID" w:val="7 метров"/>
              </w:smartTagPr>
              <w:r w:rsidRPr="002D0D3B">
                <w:rPr>
                  <w:rFonts w:ascii="Times New Roman" w:hAnsi="Times New Roman" w:cs="Times New Roman"/>
                  <w:sz w:val="24"/>
                  <w:szCs w:val="24"/>
                </w:rPr>
                <w:t>7 метров</w:t>
              </w:r>
            </w:smartTag>
            <w:r w:rsidRPr="002D0D3B">
              <w:rPr>
                <w:rFonts w:ascii="Times New Roman" w:hAnsi="Times New Roman" w:cs="Times New Roman"/>
                <w:sz w:val="24"/>
                <w:szCs w:val="24"/>
              </w:rPr>
              <w:t>..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21</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54</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Подача мяча.</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ОРУ. Специальные беговые упражнения. Нижняя прямая подача мяча из – за лицевое линии. </w:t>
            </w:r>
            <w:r w:rsidRPr="002D0D3B">
              <w:rPr>
                <w:rFonts w:ascii="Times New Roman" w:hAnsi="Times New Roman" w:cs="Times New Roman"/>
                <w:color w:val="000000"/>
                <w:sz w:val="24"/>
                <w:szCs w:val="24"/>
              </w:rPr>
              <w:t xml:space="preserve">Прием и передача мяча.  </w:t>
            </w:r>
            <w:r w:rsidRPr="002D0D3B">
              <w:rPr>
                <w:rFonts w:ascii="Times New Roman" w:hAnsi="Times New Roman" w:cs="Times New Roman"/>
                <w:sz w:val="24"/>
                <w:szCs w:val="24"/>
              </w:rPr>
              <w:t xml:space="preserve">Верхняя прямая подача в парах на расстоянии 5 – </w:t>
            </w:r>
            <w:smartTag w:uri="urn:schemas-microsoft-com:office:smarttags" w:element="metricconverter">
              <w:smartTagPr>
                <w:attr w:name="ProductID" w:val="7 метров"/>
              </w:smartTagPr>
              <w:r w:rsidRPr="002D0D3B">
                <w:rPr>
                  <w:rFonts w:ascii="Times New Roman" w:hAnsi="Times New Roman" w:cs="Times New Roman"/>
                  <w:sz w:val="24"/>
                  <w:szCs w:val="24"/>
                </w:rPr>
                <w:t>7 метров</w:t>
              </w:r>
            </w:smartTag>
            <w:r w:rsidRPr="002D0D3B">
              <w:rPr>
                <w:rFonts w:ascii="Times New Roman" w:hAnsi="Times New Roman" w:cs="Times New Roman"/>
                <w:sz w:val="24"/>
                <w:szCs w:val="24"/>
              </w:rPr>
              <w:t>..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CB0CF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23</w:t>
            </w:r>
            <w:r w:rsidR="00D65710">
              <w:rPr>
                <w:rFonts w:ascii="Times New Roman" w:hAnsi="Times New Roman" w:cs="Times New Roman"/>
                <w:sz w:val="24"/>
                <w:szCs w:val="24"/>
                <w:lang w:eastAsia="en-US"/>
              </w:rPr>
              <w:t>.0</w:t>
            </w:r>
            <w:r>
              <w:rPr>
                <w:rFonts w:ascii="Times New Roman" w:hAnsi="Times New Roman" w:cs="Times New Roman"/>
                <w:sz w:val="24"/>
                <w:szCs w:val="24"/>
                <w:lang w:eastAsia="en-US"/>
              </w:rPr>
              <w:t>3</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55</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ОРУ. Верхняя прямая и нижняя подача. Развитие координационных способностей. Анализ техники, имитация н/у. Подводящие и подготовительные упражнения. Н/у по неподвижному мячу.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Текущий</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56</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Нападающий удар</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ОРУ. Верхняя прямая и нижняя подача. Развитие координационных способностей. Анализ техники, имитация н/у. Подводящие и подготовительные упражнения. Н/у по неподвижному мячу.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06</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57</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Игровые задания с ограниченным числом игроков (2 : 2, 3 : 2, 3 : 3) и на укороченных площадках.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3248A3" w:rsidP="00D65710">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w:t>
            </w:r>
            <w:r w:rsidR="00A51DE4">
              <w:rPr>
                <w:rFonts w:ascii="Times New Roman" w:hAnsi="Times New Roman" w:cs="Times New Roman"/>
                <w:sz w:val="24"/>
                <w:szCs w:val="24"/>
                <w:lang w:eastAsia="en-US"/>
              </w:rPr>
              <w:t>1</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58</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Развитие координационных способностей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Игровые задания с ограниченным числом игроков (2 : 2, 3 : 2, 3 : 3) и на укороченных площадках.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передачи мяча в тройках после перемещения</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13</w:t>
            </w:r>
            <w:r w:rsidR="001705EE" w:rsidRPr="002D0D3B">
              <w:rPr>
                <w:rFonts w:ascii="Times New Roman" w:hAnsi="Times New Roman" w:cs="Times New Roman"/>
                <w:sz w:val="24"/>
                <w:szCs w:val="24"/>
                <w:lang w:eastAsia="en-US"/>
              </w:rPr>
              <w:t>.04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59</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18</w:t>
            </w:r>
            <w:r w:rsidR="00B965E5">
              <w:rPr>
                <w:rFonts w:ascii="Times New Roman" w:hAnsi="Times New Roman" w:cs="Times New Roman"/>
                <w:sz w:val="24"/>
                <w:szCs w:val="24"/>
                <w:lang w:eastAsia="en-US"/>
              </w:rPr>
              <w:t>.0</w:t>
            </w:r>
            <w:r w:rsidR="003248A3">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60</w:t>
            </w:r>
          </w:p>
        </w:tc>
        <w:tc>
          <w:tcPr>
            <w:tcW w:w="812"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rPr>
              <w:t>Тактика игры</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pPr>
              <w:rPr>
                <w:rFonts w:ascii="Times New Roman" w:hAnsi="Times New Roman" w:cs="Times New Roman"/>
                <w:sz w:val="24"/>
                <w:szCs w:val="24"/>
              </w:rPr>
            </w:pPr>
            <w:r w:rsidRPr="002D0D3B">
              <w:rPr>
                <w:rFonts w:ascii="Times New Roman" w:hAnsi="Times New Roman" w:cs="Times New Roman"/>
                <w:sz w:val="24"/>
                <w:szCs w:val="24"/>
              </w:rPr>
              <w:t xml:space="preserve">ОРУ на локальное развитие мышц туловища. </w:t>
            </w:r>
            <w:r w:rsidRPr="002D0D3B">
              <w:rPr>
                <w:rFonts w:ascii="Times New Roman" w:hAnsi="Times New Roman" w:cs="Times New Roman"/>
                <w:color w:val="000000"/>
                <w:sz w:val="24"/>
                <w:szCs w:val="24"/>
              </w:rPr>
              <w:t xml:space="preserve">Прием и передача. </w:t>
            </w:r>
            <w:r w:rsidRPr="002D0D3B">
              <w:rPr>
                <w:rFonts w:ascii="Times New Roman" w:hAnsi="Times New Roman" w:cs="Times New Roman"/>
                <w:sz w:val="24"/>
                <w:szCs w:val="24"/>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Оценка техники владения мячом, нападающего удара</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8602B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20</w:t>
            </w:r>
            <w:r w:rsidR="001705EE" w:rsidRPr="002D0D3B">
              <w:rPr>
                <w:rFonts w:ascii="Times New Roman" w:hAnsi="Times New Roman" w:cs="Times New Roman"/>
                <w:sz w:val="24"/>
                <w:szCs w:val="24"/>
                <w:lang w:eastAsia="en-US"/>
              </w:rPr>
              <w:t>.0</w:t>
            </w:r>
            <w:r w:rsidR="00730E97">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9E104D">
            <w:pPr>
              <w:jc w:val="center"/>
              <w:rPr>
                <w:rFonts w:ascii="Times New Roman" w:eastAsiaTheme="minorEastAsia" w:hAnsi="Times New Roman" w:cs="Times New Roman"/>
                <w:b/>
                <w:i/>
                <w:sz w:val="24"/>
                <w:szCs w:val="24"/>
                <w:lang w:eastAsia="en-US"/>
              </w:rPr>
            </w:pPr>
            <w:r w:rsidRPr="002D0D3B">
              <w:rPr>
                <w:rFonts w:ascii="Times New Roman" w:hAnsi="Times New Roman" w:cs="Times New Roman"/>
                <w:b/>
                <w:i/>
                <w:sz w:val="24"/>
                <w:szCs w:val="24"/>
                <w:lang w:eastAsia="en-US"/>
              </w:rPr>
              <w:t>Легкая атлетика (</w:t>
            </w:r>
            <w:r w:rsidR="009E104D">
              <w:rPr>
                <w:rFonts w:ascii="Times New Roman" w:hAnsi="Times New Roman" w:cs="Times New Roman"/>
                <w:b/>
                <w:i/>
                <w:sz w:val="24"/>
                <w:szCs w:val="24"/>
                <w:lang w:eastAsia="en-US"/>
              </w:rPr>
              <w:t>5</w:t>
            </w:r>
            <w:r w:rsidRPr="002D0D3B">
              <w:rPr>
                <w:rFonts w:ascii="Times New Roman" w:hAnsi="Times New Roman" w:cs="Times New Roman"/>
                <w:b/>
                <w:i/>
                <w:sz w:val="24"/>
                <w:szCs w:val="24"/>
                <w:lang w:eastAsia="en-US"/>
              </w:rPr>
              <w:t>ч)</w:t>
            </w: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61</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по пересеченной местности. Преодоление препятствий.</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Инструктаж по ТБ. ОРУ. Бег 15минут. Преодоление горизонтальных препятствий. Специальные беговые упражнения. Спортивные игры. Развитие выносливости. Правила использования легкоатлетических упражнений для развития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9E10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25</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62</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i/>
                <w:sz w:val="24"/>
                <w:szCs w:val="24"/>
                <w:lang w:eastAsia="en-US"/>
              </w:rPr>
              <w:t>Бег 1000м – учет.</w:t>
            </w:r>
            <w:r w:rsidRPr="002D0D3B">
              <w:rPr>
                <w:rFonts w:ascii="Times New Roman" w:hAnsi="Times New Roman" w:cs="Times New Roman"/>
                <w:sz w:val="24"/>
                <w:szCs w:val="24"/>
                <w:lang w:eastAsia="en-US"/>
              </w:rPr>
              <w:t>ОРУ. Бег 17минут. Преодоление горизонтальных препятствий.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3.45;4.00;4.45;</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4.20;4.30;5.20;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9E10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27</w:t>
            </w:r>
            <w:r w:rsidR="001705EE" w:rsidRPr="002D0D3B">
              <w:rPr>
                <w:rFonts w:ascii="Times New Roman" w:hAnsi="Times New Roman" w:cs="Times New Roman"/>
                <w:sz w:val="24"/>
                <w:szCs w:val="24"/>
                <w:lang w:eastAsia="en-US"/>
              </w:rPr>
              <w:t>.0</w:t>
            </w:r>
            <w:r>
              <w:rPr>
                <w:rFonts w:ascii="Times New Roman" w:hAnsi="Times New Roman" w:cs="Times New Roman"/>
                <w:sz w:val="24"/>
                <w:szCs w:val="24"/>
                <w:lang w:eastAsia="en-US"/>
              </w:rPr>
              <w:t>4</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63</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Гладкий бег 6минут</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Гладкий бег 6минут – учет. </w:t>
            </w:r>
            <w:r w:rsidRPr="002D0D3B">
              <w:rPr>
                <w:rFonts w:ascii="Times New Roman" w:hAnsi="Times New Roman" w:cs="Times New Roman"/>
                <w:sz w:val="24"/>
                <w:szCs w:val="24"/>
                <w:lang w:eastAsia="en-US"/>
              </w:rPr>
              <w:t>ОРУ. Бег 18минут. Преодоление вертикальных препятствий напрыгиванием. Специальные беговые упражнения. Спортивные игры.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М:1450;1300;1050;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Д:1250;1150;850;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9E104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02</w:t>
            </w:r>
            <w:r w:rsidR="001705EE" w:rsidRPr="002D0D3B">
              <w:rPr>
                <w:rFonts w:ascii="Times New Roman" w:hAnsi="Times New Roman" w:cs="Times New Roman"/>
                <w:sz w:val="24"/>
                <w:szCs w:val="24"/>
                <w:lang w:eastAsia="en-US"/>
              </w:rPr>
              <w:t>.</w:t>
            </w:r>
            <w:r w:rsidR="008602BD">
              <w:rPr>
                <w:rFonts w:ascii="Times New Roman" w:hAnsi="Times New Roman" w:cs="Times New Roman"/>
                <w:sz w:val="24"/>
                <w:szCs w:val="24"/>
                <w:lang w:eastAsia="en-US"/>
              </w:rPr>
              <w:t>0</w:t>
            </w:r>
            <w:r w:rsidR="009E104D">
              <w:rPr>
                <w:rFonts w:ascii="Times New Roman" w:hAnsi="Times New Roman" w:cs="Times New Roman"/>
                <w:sz w:val="24"/>
                <w:szCs w:val="24"/>
                <w:lang w:eastAsia="en-US"/>
              </w:rPr>
              <w:t>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64</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3000м - учет</w:t>
            </w:r>
            <w:r w:rsidRPr="002D0D3B">
              <w:rPr>
                <w:rFonts w:ascii="Times New Roman" w:hAnsi="Times New Roman" w:cs="Times New Roman"/>
                <w:sz w:val="24"/>
                <w:szCs w:val="24"/>
                <w:lang w:eastAsia="en-US"/>
              </w:rPr>
              <w:t>. Развитие выносливости.</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М:16.00</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Д:19.00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04</w:t>
            </w:r>
            <w:r w:rsidR="001705EE" w:rsidRPr="002D0D3B">
              <w:rPr>
                <w:rFonts w:ascii="Times New Roman" w:hAnsi="Times New Roman" w:cs="Times New Roman"/>
                <w:sz w:val="24"/>
                <w:szCs w:val="24"/>
                <w:lang w:eastAsia="en-US"/>
              </w:rPr>
              <w:t>.05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c>
          <w:tcPr>
            <w:tcW w:w="4288" w:type="pct"/>
            <w:gridSpan w:val="4"/>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b/>
                <w:i/>
                <w:sz w:val="24"/>
                <w:szCs w:val="24"/>
                <w:lang w:eastAsia="en-US"/>
              </w:rPr>
            </w:pPr>
          </w:p>
        </w:tc>
        <w:tc>
          <w:tcPr>
            <w:tcW w:w="501" w:type="pct"/>
            <w:tcBorders>
              <w:top w:val="single" w:sz="4" w:space="0" w:color="auto"/>
              <w:left w:val="single" w:sz="4" w:space="0" w:color="auto"/>
              <w:bottom w:val="single" w:sz="4" w:space="0" w:color="auto"/>
              <w:right w:val="single" w:sz="4" w:space="0" w:color="auto"/>
            </w:tcBorders>
          </w:tcPr>
          <w:p w:rsidR="001705EE" w:rsidRPr="002D0D3B" w:rsidRDefault="001705EE" w:rsidP="00355419">
            <w:pPr>
              <w:jc w:val="center"/>
              <w:rPr>
                <w:rFonts w:ascii="Times New Roman" w:eastAsiaTheme="minorEastAsia" w:hAnsi="Times New Roman" w:cs="Times New Roman"/>
                <w:sz w:val="24"/>
                <w:szCs w:val="24"/>
                <w:lang w:eastAsia="en-US"/>
              </w:rPr>
            </w:pP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65</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Спринтерский бег, эстафетный бег</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jc w:val="cente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Инструктаж по ТБ. ОРУ. Низкий старт 30 – 40м,стартовый разгон. Бег по дистанции (70 – 80м). Специальные беговые упражнения. Эстафетный бег </w:t>
            </w:r>
            <w:r w:rsidRPr="002D0D3B">
              <w:rPr>
                <w:rFonts w:ascii="Times New Roman" w:hAnsi="Times New Roman" w:cs="Times New Roman"/>
                <w:i/>
                <w:sz w:val="24"/>
                <w:szCs w:val="24"/>
                <w:lang w:eastAsia="en-US"/>
              </w:rPr>
              <w:t>(передача эстафетной палочки).</w:t>
            </w:r>
            <w:r w:rsidRPr="002D0D3B">
              <w:rPr>
                <w:rFonts w:ascii="Times New Roman" w:hAnsi="Times New Roman" w:cs="Times New Roman"/>
                <w:sz w:val="24"/>
                <w:szCs w:val="24"/>
                <w:lang w:eastAsia="en-US"/>
              </w:rPr>
              <w:t xml:space="preserve"> Развитие скоростных качеств. </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 xml:space="preserve">Текущий </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8602BD">
            <w:pPr>
              <w:jc w:val="center"/>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11</w:t>
            </w:r>
            <w:r w:rsidR="001705EE" w:rsidRPr="002D0D3B">
              <w:rPr>
                <w:rFonts w:ascii="Times New Roman" w:hAnsi="Times New Roman" w:cs="Times New Roman"/>
                <w:sz w:val="24"/>
                <w:szCs w:val="24"/>
                <w:lang w:eastAsia="en-US"/>
              </w:rPr>
              <w:t>.05</w:t>
            </w:r>
          </w:p>
        </w:tc>
      </w:tr>
      <w:tr w:rsidR="001705EE" w:rsidRPr="002D0D3B" w:rsidTr="00D7057A">
        <w:trPr>
          <w:trHeight w:val="3"/>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730E97" w:rsidP="00355419">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66</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30м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 xml:space="preserve">Бег 30м – учет. </w:t>
            </w:r>
            <w:r w:rsidRPr="002D0D3B">
              <w:rPr>
                <w:rFonts w:ascii="Times New Roman" w:hAnsi="Times New Roman" w:cs="Times New Roman"/>
                <w:sz w:val="24"/>
                <w:szCs w:val="24"/>
                <w:lang w:eastAsia="en-US"/>
              </w:rPr>
              <w:t>ОРУ. Низкий старт 30 – 40м.Бег по дистанции (70 – 80м). Финиширование. Специальные беговые упражнения. Эстафетный бег</w:t>
            </w:r>
            <w:r w:rsidRPr="002D0D3B">
              <w:rPr>
                <w:rFonts w:ascii="Times New Roman" w:hAnsi="Times New Roman" w:cs="Times New Roman"/>
                <w:i/>
                <w:sz w:val="24"/>
                <w:szCs w:val="24"/>
                <w:lang w:eastAsia="en-US"/>
              </w:rPr>
              <w:t>.</w:t>
            </w:r>
            <w:r w:rsidRPr="002D0D3B">
              <w:rPr>
                <w:rFonts w:ascii="Times New Roman" w:hAnsi="Times New Roman" w:cs="Times New Roman"/>
                <w:sz w:val="24"/>
                <w:szCs w:val="24"/>
                <w:lang w:eastAsia="en-US"/>
              </w:rPr>
              <w:t xml:space="preserve">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М: 4,8;5,2;5,8;</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5,0;5,6;5,9;</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8602BD">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16</w:t>
            </w:r>
            <w:r w:rsidR="00730E97">
              <w:rPr>
                <w:rFonts w:ascii="Times New Roman" w:eastAsiaTheme="minorEastAsia" w:hAnsi="Times New Roman" w:cs="Times New Roman"/>
                <w:sz w:val="24"/>
                <w:szCs w:val="24"/>
                <w:lang w:eastAsia="en-US"/>
              </w:rPr>
              <w:t>.05</w:t>
            </w:r>
          </w:p>
        </w:tc>
      </w:tr>
      <w:tr w:rsidR="001705EE" w:rsidRPr="002D0D3B" w:rsidTr="00D7057A">
        <w:trPr>
          <w:cantSplit/>
          <w:trHeight w:val="24"/>
        </w:trPr>
        <w:tc>
          <w:tcPr>
            <w:tcW w:w="21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355419">
            <w:pPr>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67</w:t>
            </w:r>
          </w:p>
        </w:tc>
        <w:tc>
          <w:tcPr>
            <w:tcW w:w="812"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w:t>
            </w:r>
          </w:p>
        </w:tc>
        <w:tc>
          <w:tcPr>
            <w:tcW w:w="313" w:type="pct"/>
            <w:tcBorders>
              <w:top w:val="single" w:sz="4" w:space="0" w:color="auto"/>
              <w:left w:val="single" w:sz="4" w:space="0" w:color="auto"/>
              <w:bottom w:val="single" w:sz="4" w:space="0" w:color="auto"/>
              <w:right w:val="single" w:sz="4" w:space="0" w:color="auto"/>
            </w:tcBorders>
            <w:hideMark/>
          </w:tcPr>
          <w:p w:rsidR="001705EE" w:rsidRPr="002D0D3B" w:rsidRDefault="00A51DE4" w:rsidP="00A51DE4">
            <w:pPr>
              <w:spacing w:before="100" w:after="100"/>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1ч</w:t>
            </w:r>
          </w:p>
        </w:tc>
        <w:tc>
          <w:tcPr>
            <w:tcW w:w="2355"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b/>
                <w:sz w:val="24"/>
                <w:szCs w:val="24"/>
                <w:lang w:eastAsia="en-US"/>
              </w:rPr>
              <w:t>Бег 60м – учет.</w:t>
            </w:r>
            <w:r w:rsidRPr="002D0D3B">
              <w:rPr>
                <w:rFonts w:ascii="Times New Roman" w:hAnsi="Times New Roman" w:cs="Times New Roman"/>
                <w:sz w:val="24"/>
                <w:szCs w:val="24"/>
                <w:lang w:eastAsia="en-US"/>
              </w:rPr>
              <w:t xml:space="preserve"> ОРУ; специальные беговые упражнения. Линейные эстафеты; передача палочки. Развитие скоростных качеств.</w:t>
            </w:r>
          </w:p>
        </w:tc>
        <w:tc>
          <w:tcPr>
            <w:tcW w:w="808" w:type="pct"/>
            <w:tcBorders>
              <w:top w:val="single" w:sz="4" w:space="0" w:color="auto"/>
              <w:left w:val="single" w:sz="4" w:space="0" w:color="auto"/>
              <w:bottom w:val="single" w:sz="4" w:space="0" w:color="auto"/>
              <w:right w:val="single" w:sz="4" w:space="0" w:color="auto"/>
            </w:tcBorders>
            <w:hideMark/>
          </w:tcPr>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Бег 60м.</w:t>
            </w:r>
          </w:p>
          <w:p w:rsidR="001705EE" w:rsidRPr="002D0D3B" w:rsidRDefault="001705EE" w:rsidP="00355419">
            <w:pPr>
              <w:rPr>
                <w:rFonts w:ascii="Times New Roman" w:hAnsi="Times New Roman" w:cs="Times New Roman"/>
                <w:sz w:val="24"/>
                <w:szCs w:val="24"/>
                <w:lang w:eastAsia="en-US"/>
              </w:rPr>
            </w:pPr>
            <w:r w:rsidRPr="002D0D3B">
              <w:rPr>
                <w:rFonts w:ascii="Times New Roman" w:hAnsi="Times New Roman" w:cs="Times New Roman"/>
                <w:sz w:val="24"/>
                <w:szCs w:val="24"/>
                <w:lang w:eastAsia="en-US"/>
              </w:rPr>
              <w:t>М: 9,3;   9,6;   9,8;</w:t>
            </w:r>
          </w:p>
          <w:p w:rsidR="001705EE" w:rsidRPr="002D0D3B" w:rsidRDefault="001705EE" w:rsidP="00355419">
            <w:pPr>
              <w:rPr>
                <w:rFonts w:ascii="Times New Roman" w:eastAsiaTheme="minorEastAsia" w:hAnsi="Times New Roman" w:cs="Times New Roman"/>
                <w:sz w:val="24"/>
                <w:szCs w:val="24"/>
                <w:lang w:eastAsia="en-US"/>
              </w:rPr>
            </w:pPr>
            <w:r w:rsidRPr="002D0D3B">
              <w:rPr>
                <w:rFonts w:ascii="Times New Roman" w:hAnsi="Times New Roman" w:cs="Times New Roman"/>
                <w:sz w:val="24"/>
                <w:szCs w:val="24"/>
                <w:lang w:eastAsia="en-US"/>
              </w:rPr>
              <w:t>Д: 9,5;   9,8;   10,0.</w:t>
            </w:r>
          </w:p>
        </w:tc>
        <w:tc>
          <w:tcPr>
            <w:tcW w:w="501" w:type="pct"/>
            <w:tcBorders>
              <w:top w:val="single" w:sz="4" w:space="0" w:color="auto"/>
              <w:left w:val="single" w:sz="4" w:space="0" w:color="auto"/>
              <w:bottom w:val="single" w:sz="4" w:space="0" w:color="auto"/>
              <w:right w:val="single" w:sz="4" w:space="0" w:color="auto"/>
            </w:tcBorders>
            <w:hideMark/>
          </w:tcPr>
          <w:p w:rsidR="001705EE" w:rsidRPr="002D0D3B" w:rsidRDefault="00A51DE4" w:rsidP="008602BD">
            <w:pPr>
              <w:spacing w:before="100" w:after="100"/>
              <w:jc w:val="center"/>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18.05</w:t>
            </w:r>
          </w:p>
        </w:tc>
      </w:tr>
    </w:tbl>
    <w:p w:rsidR="001705EE" w:rsidRPr="002D0D3B" w:rsidRDefault="001705EE" w:rsidP="001705EE">
      <w:pPr>
        <w:jc w:val="center"/>
        <w:rPr>
          <w:rFonts w:ascii="Times New Roman" w:eastAsiaTheme="minorEastAsia" w:hAnsi="Times New Roman" w:cs="Times New Roman"/>
          <w:sz w:val="24"/>
          <w:szCs w:val="24"/>
        </w:rPr>
      </w:pPr>
    </w:p>
    <w:p w:rsidR="001705EE" w:rsidRPr="002D0D3B" w:rsidRDefault="001705EE" w:rsidP="001705EE">
      <w:pPr>
        <w:jc w:val="center"/>
        <w:rPr>
          <w:rFonts w:ascii="Times New Roman" w:hAnsi="Times New Roman" w:cs="Times New Roman"/>
          <w:sz w:val="24"/>
          <w:szCs w:val="24"/>
        </w:rPr>
      </w:pPr>
    </w:p>
    <w:p w:rsidR="001705EE" w:rsidRPr="002D0D3B" w:rsidRDefault="001705EE" w:rsidP="001705EE">
      <w:pPr>
        <w:jc w:val="center"/>
        <w:rPr>
          <w:rFonts w:ascii="Times New Roman" w:hAnsi="Times New Roman" w:cs="Times New Roman"/>
          <w:sz w:val="24"/>
          <w:szCs w:val="24"/>
        </w:rPr>
      </w:pPr>
    </w:p>
    <w:p w:rsidR="001705EE" w:rsidRPr="002D0D3B" w:rsidRDefault="001705EE" w:rsidP="001705EE">
      <w:pPr>
        <w:rPr>
          <w:rFonts w:ascii="Times New Roman" w:hAnsi="Times New Roman" w:cs="Times New Roman"/>
          <w:sz w:val="24"/>
          <w:szCs w:val="24"/>
        </w:rPr>
      </w:pPr>
    </w:p>
    <w:p w:rsidR="001705EE" w:rsidRPr="002D0D3B" w:rsidRDefault="001705EE" w:rsidP="002D0D3B">
      <w:pPr>
        <w:autoSpaceDE w:val="0"/>
        <w:autoSpaceDN w:val="0"/>
        <w:adjustRightInd w:val="0"/>
        <w:spacing w:after="0" w:line="240" w:lineRule="auto"/>
        <w:rPr>
          <w:rFonts w:ascii="Times New Roman" w:hAnsi="Times New Roman" w:cs="Times New Roman"/>
          <w:sz w:val="24"/>
          <w:szCs w:val="24"/>
        </w:rPr>
      </w:pPr>
    </w:p>
    <w:p w:rsidR="001705EE" w:rsidRPr="002D0D3B" w:rsidRDefault="001705EE" w:rsidP="001705EE">
      <w:pPr>
        <w:autoSpaceDE w:val="0"/>
        <w:autoSpaceDN w:val="0"/>
        <w:adjustRightInd w:val="0"/>
        <w:spacing w:after="0" w:line="240" w:lineRule="auto"/>
        <w:jc w:val="center"/>
        <w:rPr>
          <w:rFonts w:ascii="Times New Roman" w:hAnsi="Times New Roman" w:cs="Times New Roman"/>
          <w:sz w:val="24"/>
          <w:szCs w:val="24"/>
        </w:rPr>
      </w:pPr>
    </w:p>
    <w:p w:rsidR="00C434D2" w:rsidRPr="002D0D3B" w:rsidRDefault="00C434D2" w:rsidP="00C434D2">
      <w:pPr>
        <w:suppressAutoHyphens w:val="0"/>
        <w:rPr>
          <w:rFonts w:ascii="Times New Roman" w:hAnsi="Times New Roman" w:cs="Times New Roman"/>
          <w:sz w:val="24"/>
          <w:szCs w:val="24"/>
          <w:lang w:eastAsia="en-US"/>
        </w:rPr>
        <w:sectPr w:rsidR="00C434D2" w:rsidRPr="002D0D3B" w:rsidSect="00CC5EFB">
          <w:pgSz w:w="16838" w:h="11906" w:orient="landscape"/>
          <w:pgMar w:top="851" w:right="1134" w:bottom="1701" w:left="1134" w:header="709" w:footer="709" w:gutter="0"/>
          <w:cols w:space="708"/>
          <w:docGrid w:linePitch="360"/>
        </w:sectPr>
      </w:pPr>
    </w:p>
    <w:p w:rsidR="00C434D2" w:rsidRDefault="00C434D2" w:rsidP="00C434D2">
      <w:pPr>
        <w:suppressAutoHyphens w:val="0"/>
        <w:rPr>
          <w:rFonts w:ascii="Times New Roman" w:hAnsi="Times New Roman" w:cs="Times New Roman"/>
          <w:sz w:val="28"/>
          <w:szCs w:val="28"/>
          <w:lang w:eastAsia="en-US"/>
        </w:rPr>
      </w:pP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СОГЛАСОВАНО</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Протокол заседания</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 методического совета </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МБОУ Россошанской ООШ</w:t>
      </w:r>
    </w:p>
    <w:p w:rsidR="00C434D2" w:rsidRDefault="00C434D2" w:rsidP="00C434D2">
      <w:pPr>
        <w:suppressAutoHyphens w:val="0"/>
        <w:rPr>
          <w:rFonts w:ascii="Times New Roman" w:hAnsi="Times New Roman" w:cs="Times New Roman"/>
          <w:sz w:val="28"/>
          <w:szCs w:val="28"/>
          <w:lang w:eastAsia="en-US"/>
        </w:rPr>
      </w:pP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СОГЛАСОВАНО</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Зам. директора по УР</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_________ </w:t>
      </w:r>
      <w:r w:rsidR="00F3628B">
        <w:rPr>
          <w:rFonts w:ascii="Times New Roman" w:hAnsi="Times New Roman" w:cs="Times New Roman"/>
          <w:sz w:val="28"/>
          <w:szCs w:val="28"/>
          <w:lang w:eastAsia="en-US"/>
        </w:rPr>
        <w:t>Ананьева О. П.</w:t>
      </w:r>
    </w:p>
    <w:p w:rsidR="00C434D2" w:rsidRPr="00C434D2" w:rsidRDefault="00C434D2" w:rsidP="00C434D2">
      <w:pPr>
        <w:suppressAutoHyphens w:val="0"/>
        <w:rPr>
          <w:rFonts w:ascii="Times New Roman" w:hAnsi="Times New Roman" w:cs="Times New Roman"/>
          <w:sz w:val="28"/>
          <w:szCs w:val="28"/>
          <w:lang w:eastAsia="en-US"/>
        </w:rPr>
      </w:pPr>
      <w:r>
        <w:rPr>
          <w:rFonts w:ascii="Times New Roman" w:hAnsi="Times New Roman" w:cs="Times New Roman"/>
          <w:sz w:val="28"/>
          <w:szCs w:val="28"/>
          <w:u w:val="single"/>
          <w:lang w:eastAsia="en-US"/>
        </w:rPr>
        <w:t>2</w:t>
      </w:r>
      <w:r w:rsidR="00F3628B">
        <w:rPr>
          <w:rFonts w:ascii="Times New Roman" w:hAnsi="Times New Roman" w:cs="Times New Roman"/>
          <w:sz w:val="28"/>
          <w:szCs w:val="28"/>
          <w:u w:val="single"/>
          <w:lang w:eastAsia="en-US"/>
        </w:rPr>
        <w:t>6</w:t>
      </w:r>
      <w:r w:rsidRPr="00C434D2">
        <w:rPr>
          <w:rFonts w:ascii="Times New Roman" w:hAnsi="Times New Roman" w:cs="Times New Roman"/>
          <w:sz w:val="28"/>
          <w:szCs w:val="28"/>
          <w:u w:val="single"/>
          <w:lang w:eastAsia="en-US"/>
        </w:rPr>
        <w:t xml:space="preserve">.08 </w:t>
      </w:r>
      <w:r w:rsidRPr="00C434D2">
        <w:rPr>
          <w:rFonts w:ascii="Times New Roman" w:hAnsi="Times New Roman" w:cs="Times New Roman"/>
          <w:sz w:val="28"/>
          <w:szCs w:val="28"/>
          <w:lang w:eastAsia="en-US"/>
        </w:rPr>
        <w:t xml:space="preserve"> 20</w:t>
      </w:r>
      <w:r w:rsidR="009E104D">
        <w:rPr>
          <w:rFonts w:ascii="Times New Roman" w:hAnsi="Times New Roman" w:cs="Times New Roman"/>
          <w:sz w:val="28"/>
          <w:szCs w:val="28"/>
          <w:u w:val="single"/>
          <w:lang w:eastAsia="en-US"/>
        </w:rPr>
        <w:t>2</w:t>
      </w:r>
      <w:r w:rsidR="00730E97">
        <w:rPr>
          <w:rFonts w:ascii="Times New Roman" w:hAnsi="Times New Roman" w:cs="Times New Roman"/>
          <w:sz w:val="28"/>
          <w:szCs w:val="28"/>
          <w:u w:val="single"/>
          <w:lang w:eastAsia="en-US"/>
        </w:rPr>
        <w:t>2</w:t>
      </w:r>
      <w:r w:rsidR="009E104D">
        <w:rPr>
          <w:rFonts w:ascii="Times New Roman" w:hAnsi="Times New Roman" w:cs="Times New Roman"/>
          <w:sz w:val="28"/>
          <w:szCs w:val="28"/>
          <w:u w:val="single"/>
          <w:lang w:eastAsia="en-US"/>
        </w:rPr>
        <w:t xml:space="preserve"> </w:t>
      </w:r>
      <w:r w:rsidRPr="00C434D2">
        <w:rPr>
          <w:rFonts w:ascii="Times New Roman" w:hAnsi="Times New Roman" w:cs="Times New Roman"/>
          <w:sz w:val="28"/>
          <w:szCs w:val="28"/>
          <w:lang w:eastAsia="en-US"/>
        </w:rPr>
        <w:t>года</w:t>
      </w:r>
    </w:p>
    <w:p w:rsidR="00C434D2" w:rsidRDefault="00C434D2" w:rsidP="00C434D2">
      <w:pPr>
        <w:suppressAutoHyphens w:val="0"/>
        <w:contextualSpacing/>
        <w:rPr>
          <w:rFonts w:ascii="Times New Roman" w:hAnsi="Times New Roman" w:cs="Times New Roman"/>
          <w:sz w:val="24"/>
          <w:szCs w:val="24"/>
          <w:lang w:eastAsia="en-US"/>
        </w:rPr>
        <w:sectPr w:rsidR="00C434D2" w:rsidSect="00C434D2">
          <w:pgSz w:w="11906" w:h="16838"/>
          <w:pgMar w:top="1134" w:right="851" w:bottom="1134" w:left="1701" w:header="709" w:footer="709" w:gutter="0"/>
          <w:cols w:num="2" w:space="708"/>
          <w:docGrid w:linePitch="360"/>
        </w:sectPr>
      </w:pPr>
    </w:p>
    <w:p w:rsid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от </w:t>
      </w:r>
      <w:r w:rsidRPr="00C434D2">
        <w:rPr>
          <w:rFonts w:ascii="Times New Roman" w:hAnsi="Times New Roman" w:cs="Times New Roman"/>
          <w:sz w:val="28"/>
          <w:szCs w:val="28"/>
          <w:u w:val="single"/>
          <w:lang w:eastAsia="en-US"/>
        </w:rPr>
        <w:t>2</w:t>
      </w:r>
      <w:r w:rsidR="00F3628B">
        <w:rPr>
          <w:rFonts w:ascii="Times New Roman" w:hAnsi="Times New Roman" w:cs="Times New Roman"/>
          <w:sz w:val="28"/>
          <w:szCs w:val="28"/>
          <w:u w:val="single"/>
          <w:lang w:eastAsia="en-US"/>
        </w:rPr>
        <w:t>6</w:t>
      </w:r>
      <w:r w:rsidRPr="00C434D2">
        <w:rPr>
          <w:rFonts w:ascii="Times New Roman" w:hAnsi="Times New Roman" w:cs="Times New Roman"/>
          <w:sz w:val="28"/>
          <w:szCs w:val="28"/>
          <w:u w:val="single"/>
          <w:lang w:eastAsia="en-US"/>
        </w:rPr>
        <w:t xml:space="preserve">.08 </w:t>
      </w:r>
      <w:r w:rsidRPr="00C434D2">
        <w:rPr>
          <w:rFonts w:ascii="Times New Roman" w:hAnsi="Times New Roman" w:cs="Times New Roman"/>
          <w:sz w:val="28"/>
          <w:szCs w:val="28"/>
          <w:lang w:eastAsia="en-US"/>
        </w:rPr>
        <w:t xml:space="preserve"> 20</w:t>
      </w:r>
      <w:r w:rsidR="009E104D">
        <w:rPr>
          <w:rFonts w:ascii="Times New Roman" w:hAnsi="Times New Roman" w:cs="Times New Roman"/>
          <w:sz w:val="28"/>
          <w:szCs w:val="28"/>
          <w:u w:val="single"/>
          <w:lang w:eastAsia="en-US"/>
        </w:rPr>
        <w:t>2</w:t>
      </w:r>
      <w:r w:rsidR="00730E97">
        <w:rPr>
          <w:rFonts w:ascii="Times New Roman" w:hAnsi="Times New Roman" w:cs="Times New Roman"/>
          <w:sz w:val="28"/>
          <w:szCs w:val="28"/>
          <w:u w:val="single"/>
          <w:lang w:eastAsia="en-US"/>
        </w:rPr>
        <w:t>2</w:t>
      </w:r>
      <w:r w:rsidRPr="00C434D2">
        <w:rPr>
          <w:rFonts w:ascii="Times New Roman" w:hAnsi="Times New Roman" w:cs="Times New Roman"/>
          <w:sz w:val="28"/>
          <w:szCs w:val="28"/>
          <w:lang w:eastAsia="en-US"/>
        </w:rPr>
        <w:t xml:space="preserve"> года №</w:t>
      </w:r>
      <w:r w:rsidRPr="00C434D2">
        <w:rPr>
          <w:rFonts w:ascii="Times New Roman" w:hAnsi="Times New Roman" w:cs="Times New Roman"/>
          <w:sz w:val="28"/>
          <w:szCs w:val="28"/>
          <w:u w:val="single"/>
          <w:lang w:eastAsia="en-US"/>
        </w:rPr>
        <w:t>1</w:t>
      </w:r>
    </w:p>
    <w:p w:rsidR="00C434D2" w:rsidRPr="00C434D2" w:rsidRDefault="00C434D2" w:rsidP="00C434D2">
      <w:pPr>
        <w:suppressAutoHyphens w:val="0"/>
        <w:rPr>
          <w:rFonts w:ascii="Times New Roman" w:hAnsi="Times New Roman" w:cs="Times New Roman"/>
          <w:sz w:val="28"/>
          <w:szCs w:val="28"/>
          <w:lang w:eastAsia="en-US"/>
        </w:rPr>
      </w:pPr>
      <w:r w:rsidRPr="00C434D2">
        <w:rPr>
          <w:rFonts w:ascii="Times New Roman" w:hAnsi="Times New Roman" w:cs="Times New Roman"/>
          <w:sz w:val="28"/>
          <w:szCs w:val="28"/>
          <w:lang w:eastAsia="en-US"/>
        </w:rPr>
        <w:t xml:space="preserve"> Председатель МС</w:t>
      </w:r>
    </w:p>
    <w:p w:rsidR="00C434D2" w:rsidRPr="00C434D2" w:rsidRDefault="00C434D2" w:rsidP="00C434D2">
      <w:pPr>
        <w:suppressAutoHyphens w:val="0"/>
        <w:contextualSpacing/>
        <w:rPr>
          <w:rFonts w:ascii="Times New Roman" w:hAnsi="Times New Roman" w:cs="Times New Roman"/>
          <w:sz w:val="24"/>
          <w:szCs w:val="24"/>
          <w:lang w:eastAsia="en-US"/>
        </w:rPr>
      </w:pPr>
      <w:r w:rsidRPr="00C434D2">
        <w:rPr>
          <w:rFonts w:ascii="Times New Roman" w:hAnsi="Times New Roman" w:cs="Times New Roman"/>
          <w:sz w:val="28"/>
          <w:szCs w:val="28"/>
          <w:lang w:eastAsia="en-US"/>
        </w:rPr>
        <w:t xml:space="preserve">__________ </w:t>
      </w:r>
      <w:r w:rsidR="003248A3">
        <w:rPr>
          <w:rFonts w:ascii="Times New Roman" w:hAnsi="Times New Roman" w:cs="Times New Roman"/>
          <w:sz w:val="28"/>
          <w:szCs w:val="28"/>
          <w:lang w:eastAsia="en-US"/>
        </w:rPr>
        <w:t>Ананьева О. П.</w:t>
      </w:r>
    </w:p>
    <w:p w:rsidR="00C434D2" w:rsidRPr="00CE55CF" w:rsidRDefault="00C434D2" w:rsidP="00CE688C">
      <w:pPr>
        <w:autoSpaceDE w:val="0"/>
        <w:autoSpaceDN w:val="0"/>
        <w:adjustRightInd w:val="0"/>
        <w:spacing w:after="0" w:line="240" w:lineRule="auto"/>
        <w:jc w:val="center"/>
        <w:rPr>
          <w:rFonts w:ascii="Times New Roman" w:hAnsi="Times New Roman" w:cs="Times New Roman"/>
          <w:sz w:val="24"/>
          <w:szCs w:val="24"/>
        </w:rPr>
      </w:pPr>
    </w:p>
    <w:sectPr w:rsidR="00C434D2" w:rsidRPr="00CE55CF" w:rsidSect="00C434D2">
      <w:type w:val="continuous"/>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21C" w:rsidRDefault="009E121C" w:rsidP="00262BCF">
      <w:pPr>
        <w:spacing w:after="0" w:line="240" w:lineRule="auto"/>
      </w:pPr>
      <w:r>
        <w:separator/>
      </w:r>
    </w:p>
  </w:endnote>
  <w:endnote w:type="continuationSeparator" w:id="1">
    <w:p w:rsidR="009E121C" w:rsidRDefault="009E121C" w:rsidP="00262B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675" w:rsidRDefault="001E567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675" w:rsidRDefault="001E567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675" w:rsidRDefault="001E567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21C" w:rsidRDefault="009E121C" w:rsidP="00262BCF">
      <w:pPr>
        <w:spacing w:after="0" w:line="240" w:lineRule="auto"/>
      </w:pPr>
      <w:r>
        <w:separator/>
      </w:r>
    </w:p>
  </w:footnote>
  <w:footnote w:type="continuationSeparator" w:id="1">
    <w:p w:rsidR="009E121C" w:rsidRDefault="009E121C" w:rsidP="00262B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675" w:rsidRDefault="001E567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675" w:rsidRDefault="001E567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675" w:rsidRDefault="001E567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0"/>
        </w:tabs>
        <w:ind w:left="1287"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2367"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2367"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0"/>
        </w:tabs>
        <w:ind w:left="2367"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0"/>
        </w:tabs>
        <w:ind w:left="1287" w:hanging="360"/>
      </w:pPr>
      <w:rPr>
        <w:rFonts w:ascii="Symbol" w:hAnsi="Symbol"/>
      </w:rPr>
    </w:lvl>
  </w:abstractNum>
  <w:abstractNum w:abstractNumId="6">
    <w:nsid w:val="00000007"/>
    <w:multiLevelType w:val="singleLevel"/>
    <w:tmpl w:val="00000007"/>
    <w:name w:val="WW8Num7"/>
    <w:lvl w:ilvl="0">
      <w:start w:val="1"/>
      <w:numFmt w:val="decimal"/>
      <w:lvlText w:val="%1."/>
      <w:lvlJc w:val="left"/>
      <w:pPr>
        <w:tabs>
          <w:tab w:val="num" w:pos="0"/>
        </w:tabs>
        <w:ind w:left="2574" w:hanging="360"/>
      </w:pPr>
    </w:lvl>
  </w:abstractNum>
  <w:abstractNum w:abstractNumId="7">
    <w:nsid w:val="00000008"/>
    <w:multiLevelType w:val="singleLevel"/>
    <w:tmpl w:val="00000008"/>
    <w:name w:val="WW8Num8"/>
    <w:lvl w:ilvl="0">
      <w:start w:val="1"/>
      <w:numFmt w:val="bullet"/>
      <w:lvlText w:val=""/>
      <w:lvlJc w:val="left"/>
      <w:pPr>
        <w:tabs>
          <w:tab w:val="num" w:pos="0"/>
        </w:tabs>
        <w:ind w:left="2367" w:hanging="360"/>
      </w:pPr>
      <w:rPr>
        <w:rFonts w:ascii="Symbol" w:hAnsi="Symbol"/>
      </w:rPr>
    </w:lvl>
  </w:abstractNum>
  <w:abstractNum w:abstractNumId="8">
    <w:nsid w:val="00000009"/>
    <w:multiLevelType w:val="singleLevel"/>
    <w:tmpl w:val="00000009"/>
    <w:name w:val="WW8Num9"/>
    <w:lvl w:ilvl="0">
      <w:start w:val="1"/>
      <w:numFmt w:val="decimal"/>
      <w:lvlText w:val="%1."/>
      <w:lvlJc w:val="left"/>
      <w:pPr>
        <w:tabs>
          <w:tab w:val="num" w:pos="0"/>
        </w:tabs>
        <w:ind w:left="2007" w:hanging="360"/>
      </w:pPr>
    </w:lvl>
  </w:abstractNum>
  <w:abstractNum w:abstractNumId="9">
    <w:nsid w:val="0000000A"/>
    <w:multiLevelType w:val="singleLevel"/>
    <w:tmpl w:val="0000000A"/>
    <w:name w:val="WW8Num10"/>
    <w:lvl w:ilvl="0">
      <w:start w:val="1"/>
      <w:numFmt w:val="decimal"/>
      <w:lvlText w:val="%1."/>
      <w:lvlJc w:val="left"/>
      <w:pPr>
        <w:tabs>
          <w:tab w:val="num" w:pos="0"/>
        </w:tabs>
        <w:ind w:left="2007" w:hanging="360"/>
      </w:pPr>
    </w:lvl>
  </w:abstractNum>
  <w:abstractNum w:abstractNumId="10">
    <w:nsid w:val="0000000B"/>
    <w:multiLevelType w:val="singleLevel"/>
    <w:tmpl w:val="0000000B"/>
    <w:name w:val="WW8Num11"/>
    <w:lvl w:ilvl="0">
      <w:start w:val="1"/>
      <w:numFmt w:val="bullet"/>
      <w:lvlText w:val=""/>
      <w:lvlJc w:val="left"/>
      <w:pPr>
        <w:tabs>
          <w:tab w:val="num" w:pos="0"/>
        </w:tabs>
        <w:ind w:left="1287"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0"/>
        </w:tabs>
        <w:ind w:left="2367" w:hanging="360"/>
      </w:pPr>
      <w:rPr>
        <w:rFonts w:ascii="Symbol" w:hAnsi="Symbol"/>
      </w:rPr>
    </w:lvl>
  </w:abstractNum>
  <w:abstractNum w:abstractNumId="12">
    <w:nsid w:val="0000000D"/>
    <w:multiLevelType w:val="singleLevel"/>
    <w:tmpl w:val="0000000D"/>
    <w:name w:val="WW8Num13"/>
    <w:lvl w:ilvl="0">
      <w:start w:val="1"/>
      <w:numFmt w:val="bullet"/>
      <w:lvlText w:val=""/>
      <w:lvlJc w:val="left"/>
      <w:pPr>
        <w:tabs>
          <w:tab w:val="num" w:pos="0"/>
        </w:tabs>
        <w:ind w:left="2367" w:hanging="360"/>
      </w:pPr>
      <w:rPr>
        <w:rFonts w:ascii="Symbol" w:hAnsi="Symbol"/>
      </w:rPr>
    </w:lvl>
  </w:abstractNum>
  <w:abstractNum w:abstractNumId="13">
    <w:nsid w:val="0000000E"/>
    <w:multiLevelType w:val="singleLevel"/>
    <w:tmpl w:val="0000000E"/>
    <w:name w:val="WW8Num14"/>
    <w:lvl w:ilvl="0">
      <w:start w:val="1"/>
      <w:numFmt w:val="bullet"/>
      <w:lvlText w:val=""/>
      <w:lvlJc w:val="left"/>
      <w:pPr>
        <w:tabs>
          <w:tab w:val="num" w:pos="0"/>
        </w:tabs>
        <w:ind w:left="2214" w:hanging="1080"/>
      </w:pPr>
      <w:rPr>
        <w:rFonts w:ascii="Symbol" w:hAnsi="Symbol"/>
      </w:rPr>
    </w:lvl>
  </w:abstractNum>
  <w:abstractNum w:abstractNumId="14">
    <w:nsid w:val="0000000F"/>
    <w:multiLevelType w:val="singleLevel"/>
    <w:tmpl w:val="0000000F"/>
    <w:name w:val="WW8Num15"/>
    <w:lvl w:ilvl="0">
      <w:start w:val="1"/>
      <w:numFmt w:val="bullet"/>
      <w:lvlText w:val=""/>
      <w:lvlJc w:val="left"/>
      <w:pPr>
        <w:tabs>
          <w:tab w:val="num" w:pos="0"/>
        </w:tabs>
        <w:ind w:left="2367" w:hanging="360"/>
      </w:pPr>
      <w:rPr>
        <w:rFonts w:ascii="Symbol" w:hAnsi="Symbol"/>
      </w:rPr>
    </w:lvl>
  </w:abstractNum>
  <w:abstractNum w:abstractNumId="15">
    <w:nsid w:val="00000010"/>
    <w:multiLevelType w:val="singleLevel"/>
    <w:tmpl w:val="00000010"/>
    <w:name w:val="WW8Num16"/>
    <w:lvl w:ilvl="0">
      <w:start w:val="1"/>
      <w:numFmt w:val="bullet"/>
      <w:lvlText w:val=""/>
      <w:lvlJc w:val="left"/>
      <w:pPr>
        <w:tabs>
          <w:tab w:val="num" w:pos="0"/>
        </w:tabs>
        <w:ind w:left="2367" w:hanging="360"/>
      </w:pPr>
      <w:rPr>
        <w:rFonts w:ascii="Symbol" w:hAnsi="Symbol"/>
      </w:rPr>
    </w:lvl>
  </w:abstractNum>
  <w:abstractNum w:abstractNumId="16">
    <w:nsid w:val="00000011"/>
    <w:multiLevelType w:val="singleLevel"/>
    <w:tmpl w:val="00000011"/>
    <w:name w:val="WW8Num17"/>
    <w:lvl w:ilvl="0">
      <w:start w:val="1"/>
      <w:numFmt w:val="bullet"/>
      <w:lvlText w:val=""/>
      <w:lvlJc w:val="left"/>
      <w:pPr>
        <w:tabs>
          <w:tab w:val="num" w:pos="0"/>
        </w:tabs>
        <w:ind w:left="2367" w:hanging="360"/>
      </w:pPr>
      <w:rPr>
        <w:rFonts w:ascii="Symbol" w:hAnsi="Symbol"/>
      </w:rPr>
    </w:lvl>
  </w:abstractNum>
  <w:abstractNum w:abstractNumId="17">
    <w:nsid w:val="00000012"/>
    <w:multiLevelType w:val="singleLevel"/>
    <w:tmpl w:val="00000012"/>
    <w:name w:val="WW8Num18"/>
    <w:lvl w:ilvl="0">
      <w:start w:val="1"/>
      <w:numFmt w:val="bullet"/>
      <w:lvlText w:val=""/>
      <w:lvlJc w:val="left"/>
      <w:pPr>
        <w:tabs>
          <w:tab w:val="num" w:pos="0"/>
        </w:tabs>
        <w:ind w:left="1287" w:hanging="360"/>
      </w:pPr>
      <w:rPr>
        <w:rFonts w:ascii="Symbol" w:hAnsi="Symbol"/>
      </w:rPr>
    </w:lvl>
  </w:abstractNum>
  <w:abstractNum w:abstractNumId="18">
    <w:nsid w:val="00000013"/>
    <w:multiLevelType w:val="singleLevel"/>
    <w:tmpl w:val="00000013"/>
    <w:name w:val="WW8Num19"/>
    <w:lvl w:ilvl="0">
      <w:start w:val="1"/>
      <w:numFmt w:val="bullet"/>
      <w:lvlText w:val=""/>
      <w:lvlJc w:val="left"/>
      <w:pPr>
        <w:tabs>
          <w:tab w:val="num" w:pos="0"/>
        </w:tabs>
        <w:ind w:left="1287" w:hanging="360"/>
      </w:pPr>
      <w:rPr>
        <w:rFonts w:ascii="Symbol" w:hAnsi="Symbol"/>
      </w:rPr>
    </w:lvl>
  </w:abstractNum>
  <w:abstractNum w:abstractNumId="19">
    <w:nsid w:val="00000014"/>
    <w:multiLevelType w:val="singleLevel"/>
    <w:tmpl w:val="00000014"/>
    <w:name w:val="WW8Num20"/>
    <w:lvl w:ilvl="0">
      <w:start w:val="1"/>
      <w:numFmt w:val="decimal"/>
      <w:lvlText w:val="%1."/>
      <w:lvlJc w:val="left"/>
      <w:pPr>
        <w:tabs>
          <w:tab w:val="num" w:pos="0"/>
        </w:tabs>
        <w:ind w:left="720" w:hanging="360"/>
      </w:pPr>
    </w:lvl>
  </w:abstractNum>
  <w:abstractNum w:abstractNumId="20">
    <w:nsid w:val="00000015"/>
    <w:multiLevelType w:val="multilevel"/>
    <w:tmpl w:val="00000015"/>
    <w:name w:val="WW8Num21"/>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1">
    <w:nsid w:val="00000016"/>
    <w:multiLevelType w:val="singleLevel"/>
    <w:tmpl w:val="00000016"/>
    <w:name w:val="WW8Num22"/>
    <w:lvl w:ilvl="0">
      <w:start w:val="1"/>
      <w:numFmt w:val="bullet"/>
      <w:lvlText w:val=""/>
      <w:lvlJc w:val="left"/>
      <w:pPr>
        <w:tabs>
          <w:tab w:val="num" w:pos="0"/>
        </w:tabs>
        <w:ind w:left="2367" w:hanging="360"/>
      </w:pPr>
      <w:rPr>
        <w:rFonts w:ascii="Symbol" w:hAnsi="Symbol"/>
      </w:rPr>
    </w:lvl>
  </w:abstractNum>
  <w:abstractNum w:abstractNumId="22">
    <w:nsid w:val="00000017"/>
    <w:multiLevelType w:val="singleLevel"/>
    <w:tmpl w:val="00000017"/>
    <w:name w:val="WW8Num23"/>
    <w:lvl w:ilvl="0">
      <w:start w:val="1"/>
      <w:numFmt w:val="bullet"/>
      <w:lvlText w:val=""/>
      <w:lvlJc w:val="left"/>
      <w:pPr>
        <w:tabs>
          <w:tab w:val="num" w:pos="0"/>
        </w:tabs>
        <w:ind w:left="2367" w:hanging="360"/>
      </w:pPr>
      <w:rPr>
        <w:rFonts w:ascii="Symbol" w:hAnsi="Symbol"/>
      </w:rPr>
    </w:lvl>
  </w:abstractNum>
  <w:abstractNum w:abstractNumId="23">
    <w:nsid w:val="00000018"/>
    <w:multiLevelType w:val="singleLevel"/>
    <w:tmpl w:val="00000018"/>
    <w:name w:val="WW8Num24"/>
    <w:lvl w:ilvl="0">
      <w:start w:val="1"/>
      <w:numFmt w:val="decimal"/>
      <w:lvlText w:val="%1."/>
      <w:lvlJc w:val="left"/>
      <w:pPr>
        <w:tabs>
          <w:tab w:val="num" w:pos="0"/>
        </w:tabs>
        <w:ind w:left="2574" w:hanging="360"/>
      </w:pPr>
      <w:rPr>
        <w:b/>
      </w:rPr>
    </w:lvl>
  </w:abstractNum>
  <w:abstractNum w:abstractNumId="24">
    <w:nsid w:val="00000019"/>
    <w:multiLevelType w:val="singleLevel"/>
    <w:tmpl w:val="00000019"/>
    <w:name w:val="WW8Num25"/>
    <w:lvl w:ilvl="0">
      <w:start w:val="1"/>
      <w:numFmt w:val="decimal"/>
      <w:lvlText w:val="%1."/>
      <w:lvlJc w:val="left"/>
      <w:pPr>
        <w:tabs>
          <w:tab w:val="num" w:pos="0"/>
        </w:tabs>
        <w:ind w:left="720" w:hanging="360"/>
      </w:pPr>
    </w:lvl>
  </w:abstractNum>
  <w:abstractNum w:abstractNumId="25">
    <w:nsid w:val="0000001A"/>
    <w:multiLevelType w:val="singleLevel"/>
    <w:tmpl w:val="0000001A"/>
    <w:name w:val="WW8Num26"/>
    <w:lvl w:ilvl="0">
      <w:start w:val="1"/>
      <w:numFmt w:val="decimal"/>
      <w:lvlText w:val="%1."/>
      <w:lvlJc w:val="left"/>
      <w:pPr>
        <w:tabs>
          <w:tab w:val="num" w:pos="0"/>
        </w:tabs>
        <w:ind w:left="2007" w:hanging="360"/>
      </w:pPr>
    </w:lvl>
  </w:abstractNum>
  <w:abstractNum w:abstractNumId="26">
    <w:nsid w:val="0000001B"/>
    <w:multiLevelType w:val="singleLevel"/>
    <w:tmpl w:val="0000001B"/>
    <w:name w:val="WW8Num27"/>
    <w:lvl w:ilvl="0">
      <w:start w:val="1"/>
      <w:numFmt w:val="bullet"/>
      <w:lvlText w:val=""/>
      <w:lvlJc w:val="left"/>
      <w:pPr>
        <w:tabs>
          <w:tab w:val="num" w:pos="0"/>
        </w:tabs>
        <w:ind w:left="1287" w:hanging="360"/>
      </w:pPr>
      <w:rPr>
        <w:rFonts w:ascii="Symbol" w:hAnsi="Symbol"/>
      </w:rPr>
    </w:lvl>
  </w:abstractNum>
  <w:abstractNum w:abstractNumId="27">
    <w:nsid w:val="0000001C"/>
    <w:multiLevelType w:val="singleLevel"/>
    <w:tmpl w:val="0000001C"/>
    <w:name w:val="WW8Num28"/>
    <w:lvl w:ilvl="0">
      <w:start w:val="1"/>
      <w:numFmt w:val="bullet"/>
      <w:lvlText w:val=""/>
      <w:lvlJc w:val="left"/>
      <w:pPr>
        <w:tabs>
          <w:tab w:val="num" w:pos="0"/>
        </w:tabs>
        <w:ind w:left="2367" w:hanging="360"/>
      </w:pPr>
      <w:rPr>
        <w:rFonts w:ascii="Symbol" w:hAnsi="Symbol"/>
      </w:rPr>
    </w:lvl>
  </w:abstractNum>
  <w:abstractNum w:abstractNumId="28">
    <w:nsid w:val="0000001D"/>
    <w:multiLevelType w:val="singleLevel"/>
    <w:tmpl w:val="0000001D"/>
    <w:name w:val="WW8Num29"/>
    <w:lvl w:ilvl="0">
      <w:start w:val="1"/>
      <w:numFmt w:val="bullet"/>
      <w:lvlText w:val=""/>
      <w:lvlJc w:val="left"/>
      <w:pPr>
        <w:tabs>
          <w:tab w:val="num" w:pos="0"/>
        </w:tabs>
        <w:ind w:left="2367" w:hanging="360"/>
      </w:pPr>
      <w:rPr>
        <w:rFonts w:ascii="Symbol" w:hAnsi="Symbol"/>
      </w:rPr>
    </w:lvl>
  </w:abstractNum>
  <w:abstractNum w:abstractNumId="29">
    <w:nsid w:val="0000001E"/>
    <w:multiLevelType w:val="singleLevel"/>
    <w:tmpl w:val="0000001E"/>
    <w:name w:val="WW8Num30"/>
    <w:lvl w:ilvl="0">
      <w:start w:val="1"/>
      <w:numFmt w:val="bullet"/>
      <w:lvlText w:val=""/>
      <w:lvlJc w:val="left"/>
      <w:pPr>
        <w:tabs>
          <w:tab w:val="num" w:pos="0"/>
        </w:tabs>
        <w:ind w:left="2367" w:hanging="360"/>
      </w:pPr>
      <w:rPr>
        <w:rFonts w:ascii="Symbol" w:hAnsi="Symbol"/>
      </w:rPr>
    </w:lvl>
  </w:abstractNum>
  <w:abstractNum w:abstractNumId="30">
    <w:nsid w:val="0000001F"/>
    <w:multiLevelType w:val="singleLevel"/>
    <w:tmpl w:val="0000001F"/>
    <w:name w:val="WW8Num31"/>
    <w:lvl w:ilvl="0">
      <w:start w:val="1"/>
      <w:numFmt w:val="bullet"/>
      <w:lvlText w:val=""/>
      <w:lvlJc w:val="left"/>
      <w:pPr>
        <w:tabs>
          <w:tab w:val="num" w:pos="0"/>
        </w:tabs>
        <w:ind w:left="2367" w:hanging="360"/>
      </w:pPr>
      <w:rPr>
        <w:rFonts w:ascii="Symbol" w:hAnsi="Symbol"/>
      </w:rPr>
    </w:lvl>
  </w:abstractNum>
  <w:abstractNum w:abstractNumId="31">
    <w:nsid w:val="00000020"/>
    <w:multiLevelType w:val="singleLevel"/>
    <w:tmpl w:val="00000020"/>
    <w:name w:val="WW8Num32"/>
    <w:lvl w:ilvl="0">
      <w:start w:val="1"/>
      <w:numFmt w:val="bullet"/>
      <w:lvlText w:val=""/>
      <w:lvlJc w:val="left"/>
      <w:pPr>
        <w:tabs>
          <w:tab w:val="num" w:pos="0"/>
        </w:tabs>
        <w:ind w:left="2367" w:hanging="360"/>
      </w:pPr>
      <w:rPr>
        <w:rFonts w:ascii="Symbol" w:hAnsi="Symbol"/>
      </w:rPr>
    </w:lvl>
  </w:abstractNum>
  <w:abstractNum w:abstractNumId="32">
    <w:nsid w:val="00000021"/>
    <w:multiLevelType w:val="singleLevel"/>
    <w:tmpl w:val="00000021"/>
    <w:name w:val="WW8Num33"/>
    <w:lvl w:ilvl="0">
      <w:start w:val="1"/>
      <w:numFmt w:val="decimal"/>
      <w:lvlText w:val="%1."/>
      <w:lvlJc w:val="left"/>
      <w:pPr>
        <w:tabs>
          <w:tab w:val="num" w:pos="0"/>
        </w:tabs>
        <w:ind w:left="720" w:hanging="360"/>
      </w:pPr>
    </w:lvl>
  </w:abstractNum>
  <w:abstractNum w:abstractNumId="33">
    <w:nsid w:val="00000022"/>
    <w:multiLevelType w:val="singleLevel"/>
    <w:tmpl w:val="00000022"/>
    <w:name w:val="WW8Num34"/>
    <w:lvl w:ilvl="0">
      <w:start w:val="1"/>
      <w:numFmt w:val="bullet"/>
      <w:lvlText w:val=""/>
      <w:lvlJc w:val="left"/>
      <w:pPr>
        <w:tabs>
          <w:tab w:val="num" w:pos="0"/>
        </w:tabs>
        <w:ind w:left="2367" w:hanging="360"/>
      </w:pPr>
      <w:rPr>
        <w:rFonts w:ascii="Symbol" w:hAnsi="Symbol"/>
      </w:rPr>
    </w:lvl>
  </w:abstractNum>
  <w:abstractNum w:abstractNumId="34">
    <w:nsid w:val="00000023"/>
    <w:multiLevelType w:val="singleLevel"/>
    <w:tmpl w:val="00000023"/>
    <w:name w:val="WW8Num35"/>
    <w:lvl w:ilvl="0">
      <w:start w:val="1"/>
      <w:numFmt w:val="bullet"/>
      <w:lvlText w:val=""/>
      <w:lvlJc w:val="left"/>
      <w:pPr>
        <w:tabs>
          <w:tab w:val="num" w:pos="0"/>
        </w:tabs>
        <w:ind w:left="1287" w:hanging="360"/>
      </w:pPr>
      <w:rPr>
        <w:rFonts w:ascii="Symbol" w:hAnsi="Symbol"/>
      </w:rPr>
    </w:lvl>
  </w:abstractNum>
  <w:abstractNum w:abstractNumId="35">
    <w:nsid w:val="00000024"/>
    <w:multiLevelType w:val="singleLevel"/>
    <w:tmpl w:val="00000024"/>
    <w:name w:val="WW8Num36"/>
    <w:lvl w:ilvl="0">
      <w:start w:val="1"/>
      <w:numFmt w:val="bullet"/>
      <w:lvlText w:val=""/>
      <w:lvlJc w:val="left"/>
      <w:pPr>
        <w:tabs>
          <w:tab w:val="num" w:pos="0"/>
        </w:tabs>
        <w:ind w:left="2367" w:hanging="360"/>
      </w:pPr>
      <w:rPr>
        <w:rFonts w:ascii="Symbol" w:hAnsi="Symbol"/>
      </w:rPr>
    </w:lvl>
  </w:abstractNum>
  <w:abstractNum w:abstractNumId="36">
    <w:nsid w:val="00000025"/>
    <w:multiLevelType w:val="singleLevel"/>
    <w:tmpl w:val="00000025"/>
    <w:name w:val="WW8Num37"/>
    <w:lvl w:ilvl="0">
      <w:start w:val="1"/>
      <w:numFmt w:val="bullet"/>
      <w:lvlText w:val=""/>
      <w:lvlJc w:val="left"/>
      <w:pPr>
        <w:tabs>
          <w:tab w:val="num" w:pos="0"/>
        </w:tabs>
        <w:ind w:left="2367" w:hanging="360"/>
      </w:pPr>
      <w:rPr>
        <w:rFonts w:ascii="Symbol" w:hAnsi="Symbol"/>
      </w:rPr>
    </w:lvl>
  </w:abstractNum>
  <w:abstractNum w:abstractNumId="37">
    <w:nsid w:val="00000026"/>
    <w:multiLevelType w:val="singleLevel"/>
    <w:tmpl w:val="00000026"/>
    <w:name w:val="WW8Num38"/>
    <w:lvl w:ilvl="0">
      <w:start w:val="1"/>
      <w:numFmt w:val="bullet"/>
      <w:lvlText w:val=""/>
      <w:lvlJc w:val="left"/>
      <w:pPr>
        <w:tabs>
          <w:tab w:val="num" w:pos="0"/>
        </w:tabs>
        <w:ind w:left="1287" w:hanging="360"/>
      </w:pPr>
      <w:rPr>
        <w:rFonts w:ascii="Symbol" w:hAnsi="Symbol"/>
      </w:rPr>
    </w:lvl>
  </w:abstractNum>
  <w:abstractNum w:abstractNumId="38">
    <w:nsid w:val="00000027"/>
    <w:multiLevelType w:val="singleLevel"/>
    <w:tmpl w:val="00000027"/>
    <w:name w:val="WW8Num39"/>
    <w:lvl w:ilvl="0">
      <w:start w:val="1"/>
      <w:numFmt w:val="bullet"/>
      <w:lvlText w:val=""/>
      <w:lvlJc w:val="left"/>
      <w:pPr>
        <w:tabs>
          <w:tab w:val="num" w:pos="0"/>
        </w:tabs>
        <w:ind w:left="1287" w:hanging="360"/>
      </w:pPr>
      <w:rPr>
        <w:rFonts w:ascii="Symbol" w:hAnsi="Symbol"/>
      </w:rPr>
    </w:lvl>
  </w:abstractNum>
  <w:abstractNum w:abstractNumId="39">
    <w:nsid w:val="00000028"/>
    <w:multiLevelType w:val="singleLevel"/>
    <w:tmpl w:val="00000028"/>
    <w:name w:val="WW8Num40"/>
    <w:lvl w:ilvl="0">
      <w:start w:val="1"/>
      <w:numFmt w:val="bullet"/>
      <w:lvlText w:val=""/>
      <w:lvlJc w:val="left"/>
      <w:pPr>
        <w:tabs>
          <w:tab w:val="num" w:pos="0"/>
        </w:tabs>
        <w:ind w:left="1287" w:hanging="360"/>
      </w:pPr>
      <w:rPr>
        <w:rFonts w:ascii="Symbol" w:hAnsi="Symbol"/>
      </w:rPr>
    </w:lvl>
  </w:abstractNum>
  <w:abstractNum w:abstractNumId="40">
    <w:nsid w:val="00000029"/>
    <w:multiLevelType w:val="singleLevel"/>
    <w:tmpl w:val="00000029"/>
    <w:name w:val="WW8Num41"/>
    <w:lvl w:ilvl="0">
      <w:start w:val="1"/>
      <w:numFmt w:val="bullet"/>
      <w:lvlText w:val=""/>
      <w:lvlJc w:val="left"/>
      <w:pPr>
        <w:tabs>
          <w:tab w:val="num" w:pos="0"/>
        </w:tabs>
        <w:ind w:left="2367" w:hanging="360"/>
      </w:pPr>
      <w:rPr>
        <w:rFonts w:ascii="Symbol" w:hAnsi="Symbol"/>
      </w:rPr>
    </w:lvl>
  </w:abstractNum>
  <w:abstractNum w:abstractNumId="41">
    <w:nsid w:val="0000002A"/>
    <w:multiLevelType w:val="singleLevel"/>
    <w:tmpl w:val="0000002A"/>
    <w:name w:val="WW8Num42"/>
    <w:lvl w:ilvl="0">
      <w:start w:val="1"/>
      <w:numFmt w:val="bullet"/>
      <w:lvlText w:val=""/>
      <w:lvlJc w:val="left"/>
      <w:pPr>
        <w:tabs>
          <w:tab w:val="num" w:pos="0"/>
        </w:tabs>
        <w:ind w:left="720" w:hanging="360"/>
      </w:pPr>
      <w:rPr>
        <w:rFonts w:ascii="Symbol" w:hAnsi="Symbol"/>
      </w:rPr>
    </w:lvl>
  </w:abstractNum>
  <w:abstractNum w:abstractNumId="42">
    <w:nsid w:val="0000002B"/>
    <w:multiLevelType w:val="singleLevel"/>
    <w:tmpl w:val="0000002B"/>
    <w:name w:val="WW8Num43"/>
    <w:lvl w:ilvl="0">
      <w:start w:val="1"/>
      <w:numFmt w:val="decimal"/>
      <w:lvlText w:val="%1."/>
      <w:lvlJc w:val="left"/>
      <w:pPr>
        <w:tabs>
          <w:tab w:val="num" w:pos="0"/>
        </w:tabs>
        <w:ind w:left="720" w:hanging="360"/>
      </w:pPr>
    </w:lvl>
  </w:abstractNum>
  <w:abstractNum w:abstractNumId="43">
    <w:nsid w:val="13294B4F"/>
    <w:multiLevelType w:val="hybridMultilevel"/>
    <w:tmpl w:val="833878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7"/>
  </w:num>
  <w:num w:numId="4">
    <w:abstractNumId w:val="38"/>
  </w:num>
  <w:num w:numId="5">
    <w:abstractNumId w:val="2"/>
  </w:num>
  <w:num w:numId="6">
    <w:abstractNumId w:val="27"/>
  </w:num>
  <w:num w:numId="7">
    <w:abstractNumId w:val="15"/>
  </w:num>
  <w:num w:numId="8">
    <w:abstractNumId w:val="33"/>
  </w:num>
  <w:num w:numId="9">
    <w:abstractNumId w:val="20"/>
  </w:num>
  <w:num w:numId="10">
    <w:abstractNumId w:val="30"/>
  </w:num>
  <w:num w:numId="11">
    <w:abstractNumId w:val="40"/>
  </w:num>
  <w:num w:numId="12">
    <w:abstractNumId w:val="21"/>
  </w:num>
  <w:num w:numId="13">
    <w:abstractNumId w:val="12"/>
  </w:num>
  <w:num w:numId="14">
    <w:abstractNumId w:val="7"/>
  </w:num>
  <w:num w:numId="15">
    <w:abstractNumId w:val="3"/>
  </w:num>
  <w:num w:numId="16">
    <w:abstractNumId w:val="28"/>
  </w:num>
  <w:num w:numId="17">
    <w:abstractNumId w:val="35"/>
  </w:num>
  <w:num w:numId="18">
    <w:abstractNumId w:val="22"/>
  </w:num>
  <w:num w:numId="19">
    <w:abstractNumId w:val="29"/>
  </w:num>
  <w:num w:numId="20">
    <w:abstractNumId w:val="36"/>
  </w:num>
  <w:num w:numId="21">
    <w:abstractNumId w:val="11"/>
  </w:num>
  <w:num w:numId="22">
    <w:abstractNumId w:val="31"/>
  </w:num>
  <w:num w:numId="23">
    <w:abstractNumId w:val="4"/>
  </w:num>
  <w:num w:numId="24">
    <w:abstractNumId w:val="4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C5EFB"/>
    <w:rsid w:val="000267C1"/>
    <w:rsid w:val="0006722B"/>
    <w:rsid w:val="0007032E"/>
    <w:rsid w:val="0008423A"/>
    <w:rsid w:val="000A368C"/>
    <w:rsid w:val="000A40FB"/>
    <w:rsid w:val="000C0A88"/>
    <w:rsid w:val="000D1494"/>
    <w:rsid w:val="00112FB4"/>
    <w:rsid w:val="0012463B"/>
    <w:rsid w:val="00135AB3"/>
    <w:rsid w:val="00153B88"/>
    <w:rsid w:val="001705EE"/>
    <w:rsid w:val="0017791F"/>
    <w:rsid w:val="00182D5C"/>
    <w:rsid w:val="001A1DF5"/>
    <w:rsid w:val="001A6571"/>
    <w:rsid w:val="001B7A5C"/>
    <w:rsid w:val="001D303C"/>
    <w:rsid w:val="001E15DE"/>
    <w:rsid w:val="001E5675"/>
    <w:rsid w:val="00204D84"/>
    <w:rsid w:val="00205F9C"/>
    <w:rsid w:val="0022319E"/>
    <w:rsid w:val="00226371"/>
    <w:rsid w:val="00236627"/>
    <w:rsid w:val="00241CFE"/>
    <w:rsid w:val="00261487"/>
    <w:rsid w:val="00261C11"/>
    <w:rsid w:val="00262BCF"/>
    <w:rsid w:val="00275C04"/>
    <w:rsid w:val="0028619A"/>
    <w:rsid w:val="002A6DE0"/>
    <w:rsid w:val="002B3C97"/>
    <w:rsid w:val="002B7AA9"/>
    <w:rsid w:val="002D0D3B"/>
    <w:rsid w:val="002D5807"/>
    <w:rsid w:val="00302A6E"/>
    <w:rsid w:val="00303A68"/>
    <w:rsid w:val="00317213"/>
    <w:rsid w:val="003248A3"/>
    <w:rsid w:val="00326443"/>
    <w:rsid w:val="00331B06"/>
    <w:rsid w:val="00332933"/>
    <w:rsid w:val="00336B9A"/>
    <w:rsid w:val="00355419"/>
    <w:rsid w:val="00371A99"/>
    <w:rsid w:val="00380E41"/>
    <w:rsid w:val="003D2134"/>
    <w:rsid w:val="003E181A"/>
    <w:rsid w:val="003E24CD"/>
    <w:rsid w:val="003F7B3B"/>
    <w:rsid w:val="0040043B"/>
    <w:rsid w:val="00426B45"/>
    <w:rsid w:val="00444A05"/>
    <w:rsid w:val="004A0ED4"/>
    <w:rsid w:val="004A31BC"/>
    <w:rsid w:val="004A3B3B"/>
    <w:rsid w:val="004C744E"/>
    <w:rsid w:val="004D19E4"/>
    <w:rsid w:val="004E15FE"/>
    <w:rsid w:val="00503173"/>
    <w:rsid w:val="00570B5D"/>
    <w:rsid w:val="00576AF1"/>
    <w:rsid w:val="005A0199"/>
    <w:rsid w:val="005E2AC9"/>
    <w:rsid w:val="005E3A09"/>
    <w:rsid w:val="00614830"/>
    <w:rsid w:val="00615028"/>
    <w:rsid w:val="00617A3C"/>
    <w:rsid w:val="00633E5E"/>
    <w:rsid w:val="00635BEA"/>
    <w:rsid w:val="00662484"/>
    <w:rsid w:val="006A614D"/>
    <w:rsid w:val="006B08D7"/>
    <w:rsid w:val="006B69B6"/>
    <w:rsid w:val="006C1E3F"/>
    <w:rsid w:val="006D37FD"/>
    <w:rsid w:val="006E38B1"/>
    <w:rsid w:val="00710618"/>
    <w:rsid w:val="00730E97"/>
    <w:rsid w:val="007667FD"/>
    <w:rsid w:val="00780B51"/>
    <w:rsid w:val="007929FA"/>
    <w:rsid w:val="007A0B57"/>
    <w:rsid w:val="007B07DD"/>
    <w:rsid w:val="007C6A6D"/>
    <w:rsid w:val="007D484B"/>
    <w:rsid w:val="007E1685"/>
    <w:rsid w:val="007F1864"/>
    <w:rsid w:val="00826C1D"/>
    <w:rsid w:val="00841A44"/>
    <w:rsid w:val="00852454"/>
    <w:rsid w:val="008572B9"/>
    <w:rsid w:val="008602BD"/>
    <w:rsid w:val="008769D7"/>
    <w:rsid w:val="008A30B7"/>
    <w:rsid w:val="008B4DA1"/>
    <w:rsid w:val="008C2160"/>
    <w:rsid w:val="008E52A4"/>
    <w:rsid w:val="008F3B95"/>
    <w:rsid w:val="00934714"/>
    <w:rsid w:val="00945A52"/>
    <w:rsid w:val="00950953"/>
    <w:rsid w:val="00981047"/>
    <w:rsid w:val="00983053"/>
    <w:rsid w:val="00995116"/>
    <w:rsid w:val="009C259F"/>
    <w:rsid w:val="009C44DE"/>
    <w:rsid w:val="009D7417"/>
    <w:rsid w:val="009E104D"/>
    <w:rsid w:val="009E121C"/>
    <w:rsid w:val="009E489F"/>
    <w:rsid w:val="009F2049"/>
    <w:rsid w:val="009F5B38"/>
    <w:rsid w:val="00A041BA"/>
    <w:rsid w:val="00A225CE"/>
    <w:rsid w:val="00A51DE4"/>
    <w:rsid w:val="00A54C03"/>
    <w:rsid w:val="00A60D3B"/>
    <w:rsid w:val="00A65F7B"/>
    <w:rsid w:val="00A723DE"/>
    <w:rsid w:val="00A77F33"/>
    <w:rsid w:val="00A84DA1"/>
    <w:rsid w:val="00AE6017"/>
    <w:rsid w:val="00AE7038"/>
    <w:rsid w:val="00AF1BD7"/>
    <w:rsid w:val="00AF3B37"/>
    <w:rsid w:val="00B064C9"/>
    <w:rsid w:val="00B232E2"/>
    <w:rsid w:val="00B3571D"/>
    <w:rsid w:val="00B75B47"/>
    <w:rsid w:val="00B965E5"/>
    <w:rsid w:val="00BC397F"/>
    <w:rsid w:val="00BF01FD"/>
    <w:rsid w:val="00BF468A"/>
    <w:rsid w:val="00C11E73"/>
    <w:rsid w:val="00C142CE"/>
    <w:rsid w:val="00C16410"/>
    <w:rsid w:val="00C2366D"/>
    <w:rsid w:val="00C434D2"/>
    <w:rsid w:val="00C77DDC"/>
    <w:rsid w:val="00CB0CF9"/>
    <w:rsid w:val="00CC3823"/>
    <w:rsid w:val="00CC3D10"/>
    <w:rsid w:val="00CC5EFB"/>
    <w:rsid w:val="00CE55CF"/>
    <w:rsid w:val="00CE688C"/>
    <w:rsid w:val="00CE6D30"/>
    <w:rsid w:val="00CF0EF7"/>
    <w:rsid w:val="00D20484"/>
    <w:rsid w:val="00D21922"/>
    <w:rsid w:val="00D31171"/>
    <w:rsid w:val="00D65710"/>
    <w:rsid w:val="00D7057A"/>
    <w:rsid w:val="00D75B39"/>
    <w:rsid w:val="00D75CBB"/>
    <w:rsid w:val="00D9575A"/>
    <w:rsid w:val="00DA61D9"/>
    <w:rsid w:val="00DB540A"/>
    <w:rsid w:val="00DE1C26"/>
    <w:rsid w:val="00E04394"/>
    <w:rsid w:val="00E467E9"/>
    <w:rsid w:val="00E535F3"/>
    <w:rsid w:val="00E75BEA"/>
    <w:rsid w:val="00E806B9"/>
    <w:rsid w:val="00E90A1D"/>
    <w:rsid w:val="00EB2F4D"/>
    <w:rsid w:val="00EB414E"/>
    <w:rsid w:val="00F21905"/>
    <w:rsid w:val="00F35D3D"/>
    <w:rsid w:val="00F3628B"/>
    <w:rsid w:val="00F503B3"/>
    <w:rsid w:val="00F627AB"/>
    <w:rsid w:val="00F65078"/>
    <w:rsid w:val="00F84CAD"/>
    <w:rsid w:val="00F85442"/>
    <w:rsid w:val="00F86C5B"/>
    <w:rsid w:val="00FA3451"/>
    <w:rsid w:val="00FA660F"/>
    <w:rsid w:val="00FB0F0B"/>
    <w:rsid w:val="00FB6538"/>
    <w:rsid w:val="00FD110B"/>
    <w:rsid w:val="00FF69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EFB"/>
    <w:pPr>
      <w:suppressAutoHyphens/>
    </w:pPr>
    <w:rPr>
      <w:rFonts w:ascii="Calibri" w:eastAsia="Calibri" w:hAnsi="Calibri" w:cs="Calibri"/>
      <w:lang w:eastAsia="ar-SA"/>
    </w:rPr>
  </w:style>
  <w:style w:type="paragraph" w:styleId="1">
    <w:name w:val="heading 1"/>
    <w:basedOn w:val="a"/>
    <w:next w:val="a"/>
    <w:link w:val="10"/>
    <w:qFormat/>
    <w:rsid w:val="00CC5EFB"/>
    <w:pPr>
      <w:keepNext/>
      <w:keepLines/>
      <w:tabs>
        <w:tab w:val="num" w:pos="0"/>
      </w:tabs>
      <w:spacing w:before="480" w:after="0" w:line="240" w:lineRule="auto"/>
      <w:ind w:left="432" w:hanging="432"/>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CC5EFB"/>
    <w:pPr>
      <w:keepNext/>
      <w:tabs>
        <w:tab w:val="num" w:pos="0"/>
      </w:tabs>
      <w:spacing w:after="0" w:line="240" w:lineRule="auto"/>
      <w:ind w:left="576" w:hanging="576"/>
      <w:jc w:val="center"/>
      <w:outlineLvl w:val="1"/>
    </w:pPr>
    <w:rPr>
      <w:rFonts w:ascii="Times New Roman" w:eastAsia="Times New Roman" w:hAnsi="Times New Roman" w:cs="Times New Roman"/>
      <w:sz w:val="32"/>
      <w:szCs w:val="20"/>
    </w:rPr>
  </w:style>
  <w:style w:type="paragraph" w:styleId="3">
    <w:name w:val="heading 3"/>
    <w:basedOn w:val="a"/>
    <w:next w:val="a"/>
    <w:link w:val="30"/>
    <w:semiHidden/>
    <w:unhideWhenUsed/>
    <w:qFormat/>
    <w:rsid w:val="00CC5EFB"/>
    <w:pPr>
      <w:keepNext/>
      <w:tabs>
        <w:tab w:val="num" w:pos="0"/>
      </w:tabs>
      <w:spacing w:after="0" w:line="240" w:lineRule="auto"/>
      <w:ind w:left="720" w:hanging="720"/>
      <w:jc w:val="center"/>
      <w:outlineLvl w:val="2"/>
    </w:pPr>
    <w:rPr>
      <w:rFonts w:ascii="Times New Roman" w:eastAsia="Times New Roman" w:hAnsi="Times New Roman" w:cs="Times New Roman"/>
      <w:b/>
      <w:sz w:val="32"/>
      <w:szCs w:val="20"/>
    </w:rPr>
  </w:style>
  <w:style w:type="paragraph" w:styleId="4">
    <w:name w:val="heading 4"/>
    <w:basedOn w:val="a"/>
    <w:next w:val="a"/>
    <w:link w:val="40"/>
    <w:semiHidden/>
    <w:unhideWhenUsed/>
    <w:qFormat/>
    <w:rsid w:val="00CC5EFB"/>
    <w:pPr>
      <w:keepNext/>
      <w:tabs>
        <w:tab w:val="num" w:pos="0"/>
      </w:tabs>
      <w:spacing w:before="240" w:after="60" w:line="240" w:lineRule="auto"/>
      <w:ind w:left="864" w:hanging="864"/>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5EFB"/>
    <w:rPr>
      <w:rFonts w:ascii="Cambria" w:eastAsia="Times New Roman" w:hAnsi="Cambria" w:cs="Times New Roman"/>
      <w:b/>
      <w:bCs/>
      <w:color w:val="365F91"/>
      <w:sz w:val="28"/>
      <w:szCs w:val="28"/>
      <w:lang w:eastAsia="ar-SA"/>
    </w:rPr>
  </w:style>
  <w:style w:type="character" w:customStyle="1" w:styleId="20">
    <w:name w:val="Заголовок 2 Знак"/>
    <w:basedOn w:val="a0"/>
    <w:link w:val="2"/>
    <w:semiHidden/>
    <w:rsid w:val="00CC5EFB"/>
    <w:rPr>
      <w:rFonts w:ascii="Times New Roman" w:eastAsia="Times New Roman" w:hAnsi="Times New Roman" w:cs="Times New Roman"/>
      <w:sz w:val="32"/>
      <w:szCs w:val="20"/>
      <w:lang w:eastAsia="ar-SA"/>
    </w:rPr>
  </w:style>
  <w:style w:type="character" w:customStyle="1" w:styleId="30">
    <w:name w:val="Заголовок 3 Знак"/>
    <w:basedOn w:val="a0"/>
    <w:link w:val="3"/>
    <w:semiHidden/>
    <w:rsid w:val="00CC5EFB"/>
    <w:rPr>
      <w:rFonts w:ascii="Times New Roman" w:eastAsia="Times New Roman" w:hAnsi="Times New Roman" w:cs="Times New Roman"/>
      <w:b/>
      <w:sz w:val="32"/>
      <w:szCs w:val="20"/>
      <w:lang w:eastAsia="ar-SA"/>
    </w:rPr>
  </w:style>
  <w:style w:type="character" w:customStyle="1" w:styleId="40">
    <w:name w:val="Заголовок 4 Знак"/>
    <w:basedOn w:val="a0"/>
    <w:link w:val="4"/>
    <w:semiHidden/>
    <w:rsid w:val="00CC5EFB"/>
    <w:rPr>
      <w:rFonts w:ascii="Times New Roman" w:eastAsia="Times New Roman" w:hAnsi="Times New Roman" w:cs="Times New Roman"/>
      <w:b/>
      <w:bCs/>
      <w:sz w:val="28"/>
      <w:szCs w:val="28"/>
      <w:lang w:eastAsia="ar-SA"/>
    </w:rPr>
  </w:style>
  <w:style w:type="character" w:styleId="a3">
    <w:name w:val="Hyperlink"/>
    <w:semiHidden/>
    <w:unhideWhenUsed/>
    <w:rsid w:val="00CC5EFB"/>
    <w:rPr>
      <w:color w:val="000000"/>
      <w:u w:val="single"/>
    </w:rPr>
  </w:style>
  <w:style w:type="character" w:styleId="a4">
    <w:name w:val="FollowedHyperlink"/>
    <w:basedOn w:val="a0"/>
    <w:uiPriority w:val="99"/>
    <w:semiHidden/>
    <w:unhideWhenUsed/>
    <w:rsid w:val="00CC5EFB"/>
    <w:rPr>
      <w:color w:val="800080" w:themeColor="followedHyperlink"/>
      <w:u w:val="single"/>
    </w:rPr>
  </w:style>
  <w:style w:type="paragraph" w:styleId="a5">
    <w:name w:val="Normal (Web)"/>
    <w:basedOn w:val="a"/>
    <w:uiPriority w:val="99"/>
    <w:unhideWhenUsed/>
    <w:rsid w:val="00CC5EFB"/>
    <w:pPr>
      <w:spacing w:before="280" w:after="280" w:line="240" w:lineRule="auto"/>
    </w:pPr>
    <w:rPr>
      <w:rFonts w:ascii="Times New Roman" w:eastAsia="Times New Roman" w:hAnsi="Times New Roman" w:cs="Times New Roman"/>
      <w:sz w:val="24"/>
      <w:szCs w:val="24"/>
    </w:rPr>
  </w:style>
  <w:style w:type="paragraph" w:styleId="a6">
    <w:name w:val="header"/>
    <w:basedOn w:val="a"/>
    <w:link w:val="11"/>
    <w:semiHidden/>
    <w:unhideWhenUsed/>
    <w:rsid w:val="00CC5EFB"/>
    <w:pPr>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semiHidden/>
    <w:rsid w:val="00CC5EFB"/>
    <w:rPr>
      <w:rFonts w:ascii="Calibri" w:eastAsia="Calibri" w:hAnsi="Calibri" w:cs="Calibri"/>
      <w:lang w:eastAsia="ar-SA"/>
    </w:rPr>
  </w:style>
  <w:style w:type="paragraph" w:styleId="a8">
    <w:name w:val="footer"/>
    <w:basedOn w:val="a"/>
    <w:link w:val="12"/>
    <w:semiHidden/>
    <w:unhideWhenUsed/>
    <w:rsid w:val="00CC5EFB"/>
    <w:pPr>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semiHidden/>
    <w:rsid w:val="00CC5EFB"/>
    <w:rPr>
      <w:rFonts w:ascii="Calibri" w:eastAsia="Calibri" w:hAnsi="Calibri" w:cs="Calibri"/>
      <w:lang w:eastAsia="ar-SA"/>
    </w:rPr>
  </w:style>
  <w:style w:type="paragraph" w:styleId="aa">
    <w:name w:val="Body Text"/>
    <w:basedOn w:val="a"/>
    <w:link w:val="21"/>
    <w:semiHidden/>
    <w:unhideWhenUsed/>
    <w:rsid w:val="00CC5EFB"/>
    <w:pPr>
      <w:spacing w:after="0" w:line="240" w:lineRule="auto"/>
      <w:jc w:val="both"/>
    </w:pPr>
    <w:rPr>
      <w:rFonts w:ascii="Times New Roman" w:eastAsia="Times New Roman" w:hAnsi="Times New Roman" w:cs="Times New Roman"/>
      <w:sz w:val="28"/>
      <w:szCs w:val="28"/>
    </w:rPr>
  </w:style>
  <w:style w:type="character" w:customStyle="1" w:styleId="ab">
    <w:name w:val="Основной текст Знак"/>
    <w:basedOn w:val="a0"/>
    <w:semiHidden/>
    <w:rsid w:val="00CC5EFB"/>
    <w:rPr>
      <w:rFonts w:ascii="Calibri" w:eastAsia="Calibri" w:hAnsi="Calibri" w:cs="Calibri"/>
      <w:lang w:eastAsia="ar-SA"/>
    </w:rPr>
  </w:style>
  <w:style w:type="paragraph" w:styleId="ac">
    <w:name w:val="List"/>
    <w:basedOn w:val="aa"/>
    <w:semiHidden/>
    <w:unhideWhenUsed/>
    <w:rsid w:val="00CC5EFB"/>
    <w:rPr>
      <w:rFonts w:ascii="Arial" w:hAnsi="Arial" w:cs="Mangal"/>
    </w:rPr>
  </w:style>
  <w:style w:type="paragraph" w:styleId="ad">
    <w:name w:val="Subtitle"/>
    <w:basedOn w:val="a"/>
    <w:next w:val="aa"/>
    <w:link w:val="13"/>
    <w:qFormat/>
    <w:rsid w:val="00CC5EFB"/>
    <w:pPr>
      <w:spacing w:after="0" w:line="240" w:lineRule="auto"/>
      <w:jc w:val="center"/>
    </w:pPr>
    <w:rPr>
      <w:rFonts w:ascii="Times New Roman" w:eastAsia="Times New Roman" w:hAnsi="Times New Roman" w:cs="Times New Roman"/>
      <w:sz w:val="24"/>
      <w:szCs w:val="20"/>
    </w:rPr>
  </w:style>
  <w:style w:type="character" w:customStyle="1" w:styleId="ae">
    <w:name w:val="Подзаголовок Знак"/>
    <w:basedOn w:val="a0"/>
    <w:rsid w:val="00CC5EFB"/>
    <w:rPr>
      <w:rFonts w:asciiTheme="majorHAnsi" w:eastAsiaTheme="majorEastAsia" w:hAnsiTheme="majorHAnsi" w:cstheme="majorBidi"/>
      <w:i/>
      <w:iCs/>
      <w:color w:val="4F81BD" w:themeColor="accent1"/>
      <w:spacing w:val="15"/>
      <w:sz w:val="24"/>
      <w:szCs w:val="24"/>
      <w:lang w:eastAsia="ar-SA"/>
    </w:rPr>
  </w:style>
  <w:style w:type="paragraph" w:styleId="af">
    <w:name w:val="Title"/>
    <w:basedOn w:val="a"/>
    <w:next w:val="ad"/>
    <w:link w:val="14"/>
    <w:qFormat/>
    <w:rsid w:val="00CC5EFB"/>
    <w:pPr>
      <w:spacing w:after="0" w:line="240" w:lineRule="auto"/>
      <w:jc w:val="center"/>
    </w:pPr>
    <w:rPr>
      <w:rFonts w:ascii="Times New Roman" w:eastAsia="Times New Roman" w:hAnsi="Times New Roman" w:cs="Times New Roman"/>
      <w:b/>
      <w:sz w:val="24"/>
      <w:szCs w:val="20"/>
      <w:lang w:val="en-US"/>
    </w:rPr>
  </w:style>
  <w:style w:type="character" w:customStyle="1" w:styleId="af0">
    <w:name w:val="Название Знак"/>
    <w:basedOn w:val="a0"/>
    <w:rsid w:val="00CC5EFB"/>
    <w:rPr>
      <w:rFonts w:asciiTheme="majorHAnsi" w:eastAsiaTheme="majorEastAsia" w:hAnsiTheme="majorHAnsi" w:cstheme="majorBidi"/>
      <w:color w:val="17365D" w:themeColor="text2" w:themeShade="BF"/>
      <w:spacing w:val="5"/>
      <w:kern w:val="28"/>
      <w:sz w:val="52"/>
      <w:szCs w:val="52"/>
      <w:lang w:eastAsia="ar-SA"/>
    </w:rPr>
  </w:style>
  <w:style w:type="paragraph" w:styleId="af1">
    <w:name w:val="Balloon Text"/>
    <w:basedOn w:val="a"/>
    <w:link w:val="15"/>
    <w:uiPriority w:val="99"/>
    <w:semiHidden/>
    <w:unhideWhenUsed/>
    <w:rsid w:val="00CC5EFB"/>
    <w:pPr>
      <w:spacing w:after="0" w:line="240" w:lineRule="auto"/>
    </w:pPr>
    <w:rPr>
      <w:rFonts w:ascii="Tahoma" w:eastAsia="Times New Roman" w:hAnsi="Tahoma" w:cs="Tahoma"/>
      <w:sz w:val="16"/>
      <w:szCs w:val="16"/>
    </w:rPr>
  </w:style>
  <w:style w:type="character" w:customStyle="1" w:styleId="af2">
    <w:name w:val="Текст выноски Знак"/>
    <w:basedOn w:val="a0"/>
    <w:uiPriority w:val="99"/>
    <w:semiHidden/>
    <w:rsid w:val="00CC5EFB"/>
    <w:rPr>
      <w:rFonts w:ascii="Tahoma" w:eastAsia="Calibri" w:hAnsi="Tahoma" w:cs="Tahoma"/>
      <w:sz w:val="16"/>
      <w:szCs w:val="16"/>
      <w:lang w:eastAsia="ar-SA"/>
    </w:rPr>
  </w:style>
  <w:style w:type="paragraph" w:styleId="af3">
    <w:name w:val="No Spacing"/>
    <w:uiPriority w:val="1"/>
    <w:qFormat/>
    <w:rsid w:val="00CC5EFB"/>
    <w:pPr>
      <w:suppressAutoHyphens/>
      <w:spacing w:after="0" w:line="240" w:lineRule="auto"/>
    </w:pPr>
    <w:rPr>
      <w:rFonts w:ascii="Calibri" w:eastAsia="Calibri" w:hAnsi="Calibri" w:cs="Times New Roman"/>
      <w:lang w:eastAsia="ar-SA"/>
    </w:rPr>
  </w:style>
  <w:style w:type="paragraph" w:styleId="af4">
    <w:name w:val="List Paragraph"/>
    <w:basedOn w:val="a"/>
    <w:uiPriority w:val="34"/>
    <w:qFormat/>
    <w:rsid w:val="00CC5EFB"/>
    <w:pPr>
      <w:ind w:left="720"/>
    </w:pPr>
  </w:style>
  <w:style w:type="paragraph" w:customStyle="1" w:styleId="af5">
    <w:name w:val="Заголовок"/>
    <w:basedOn w:val="a"/>
    <w:next w:val="aa"/>
    <w:rsid w:val="00CC5EFB"/>
    <w:pPr>
      <w:keepNext/>
      <w:spacing w:before="240" w:after="120"/>
    </w:pPr>
    <w:rPr>
      <w:rFonts w:ascii="Arial" w:eastAsia="SimSun" w:hAnsi="Arial" w:cs="Mangal"/>
      <w:sz w:val="28"/>
      <w:szCs w:val="28"/>
    </w:rPr>
  </w:style>
  <w:style w:type="paragraph" w:customStyle="1" w:styleId="16">
    <w:name w:val="Название1"/>
    <w:basedOn w:val="a"/>
    <w:rsid w:val="00CC5EFB"/>
    <w:pPr>
      <w:suppressLineNumbers/>
      <w:spacing w:before="120" w:after="120"/>
    </w:pPr>
    <w:rPr>
      <w:rFonts w:ascii="Arial" w:hAnsi="Arial" w:cs="Mangal"/>
      <w:i/>
      <w:iCs/>
      <w:sz w:val="20"/>
      <w:szCs w:val="24"/>
    </w:rPr>
  </w:style>
  <w:style w:type="paragraph" w:customStyle="1" w:styleId="17">
    <w:name w:val="Указатель1"/>
    <w:basedOn w:val="a"/>
    <w:rsid w:val="00CC5EFB"/>
    <w:pPr>
      <w:suppressLineNumbers/>
    </w:pPr>
    <w:rPr>
      <w:rFonts w:ascii="Arial" w:hAnsi="Arial" w:cs="Mangal"/>
    </w:rPr>
  </w:style>
  <w:style w:type="paragraph" w:customStyle="1" w:styleId="18">
    <w:name w:val="Название объекта1"/>
    <w:basedOn w:val="a"/>
    <w:next w:val="a"/>
    <w:rsid w:val="00CC5EF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CC5EFB"/>
    <w:pPr>
      <w:spacing w:after="120" w:line="480" w:lineRule="auto"/>
      <w:ind w:left="283"/>
    </w:pPr>
    <w:rPr>
      <w:rFonts w:ascii="Times New Roman" w:eastAsia="Times New Roman" w:hAnsi="Times New Roman" w:cs="Times New Roman"/>
      <w:sz w:val="24"/>
      <w:szCs w:val="24"/>
    </w:rPr>
  </w:style>
  <w:style w:type="paragraph" w:customStyle="1" w:styleId="131">
    <w:name w:val="Основной текст (13)1"/>
    <w:basedOn w:val="a"/>
    <w:rsid w:val="00CC5EFB"/>
    <w:pPr>
      <w:shd w:val="clear" w:color="auto" w:fill="FFFFFF"/>
      <w:spacing w:after="0" w:line="615" w:lineRule="exact"/>
      <w:jc w:val="both"/>
    </w:pPr>
    <w:rPr>
      <w:rFonts w:ascii="Sylfaen" w:hAnsi="Sylfaen" w:cs="Sylfaen"/>
      <w:sz w:val="57"/>
      <w:szCs w:val="57"/>
    </w:rPr>
  </w:style>
  <w:style w:type="paragraph" w:customStyle="1" w:styleId="221">
    <w:name w:val="Заголовок №2 (2)1"/>
    <w:basedOn w:val="a"/>
    <w:rsid w:val="00CC5EFB"/>
    <w:pPr>
      <w:shd w:val="clear" w:color="auto" w:fill="FFFFFF"/>
      <w:spacing w:before="300" w:after="0" w:line="450" w:lineRule="exact"/>
      <w:ind w:hanging="500"/>
    </w:pPr>
    <w:rPr>
      <w:b/>
      <w:bCs/>
      <w:sz w:val="35"/>
      <w:szCs w:val="35"/>
    </w:rPr>
  </w:style>
  <w:style w:type="paragraph" w:customStyle="1" w:styleId="af6">
    <w:name w:val="Стиль"/>
    <w:rsid w:val="00CC5EFB"/>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2">
    <w:name w:val="Style2"/>
    <w:basedOn w:val="a"/>
    <w:rsid w:val="00CC5EFB"/>
    <w:pPr>
      <w:widowControl w:val="0"/>
      <w:autoSpaceDE w:val="0"/>
      <w:spacing w:after="0" w:line="283" w:lineRule="exact"/>
      <w:jc w:val="center"/>
    </w:pPr>
    <w:rPr>
      <w:rFonts w:ascii="Times New Roman" w:eastAsia="Times New Roman" w:hAnsi="Times New Roman" w:cs="Times New Roman"/>
      <w:sz w:val="24"/>
      <w:szCs w:val="24"/>
    </w:rPr>
  </w:style>
  <w:style w:type="paragraph" w:customStyle="1" w:styleId="Style5">
    <w:name w:val="Style5"/>
    <w:basedOn w:val="a"/>
    <w:uiPriority w:val="99"/>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CC5EFB"/>
    <w:pPr>
      <w:widowControl w:val="0"/>
      <w:autoSpaceDE w:val="0"/>
      <w:spacing w:after="0" w:line="300" w:lineRule="exact"/>
      <w:ind w:firstLine="360"/>
      <w:jc w:val="both"/>
    </w:pPr>
    <w:rPr>
      <w:rFonts w:ascii="Times New Roman" w:eastAsia="Times New Roman" w:hAnsi="Times New Roman" w:cs="Times New Roman"/>
      <w:sz w:val="24"/>
      <w:szCs w:val="24"/>
    </w:rPr>
  </w:style>
  <w:style w:type="paragraph" w:customStyle="1" w:styleId="Style6">
    <w:name w:val="Style6"/>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10">
    <w:name w:val="Style10"/>
    <w:basedOn w:val="a"/>
    <w:rsid w:val="00CC5EFB"/>
    <w:pPr>
      <w:widowControl w:val="0"/>
      <w:autoSpaceDE w:val="0"/>
      <w:spacing w:after="0" w:line="298" w:lineRule="exact"/>
      <w:ind w:firstLine="355"/>
      <w:jc w:val="both"/>
    </w:pPr>
    <w:rPr>
      <w:rFonts w:ascii="Times New Roman" w:eastAsia="Times New Roman" w:hAnsi="Times New Roman" w:cs="Times New Roman"/>
      <w:sz w:val="24"/>
      <w:szCs w:val="24"/>
    </w:rPr>
  </w:style>
  <w:style w:type="paragraph" w:customStyle="1" w:styleId="Style11">
    <w:name w:val="Style11"/>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CC5EFB"/>
    <w:pPr>
      <w:widowControl w:val="0"/>
      <w:autoSpaceDE w:val="0"/>
      <w:spacing w:after="0" w:line="240" w:lineRule="auto"/>
    </w:pPr>
    <w:rPr>
      <w:rFonts w:ascii="Times New Roman" w:eastAsia="Times New Roman" w:hAnsi="Times New Roman" w:cs="Times New Roman"/>
      <w:sz w:val="24"/>
      <w:szCs w:val="24"/>
    </w:rPr>
  </w:style>
  <w:style w:type="paragraph" w:customStyle="1" w:styleId="c2">
    <w:name w:val="c2"/>
    <w:basedOn w:val="a"/>
    <w:rsid w:val="00CC5EFB"/>
    <w:pPr>
      <w:spacing w:before="280" w:after="280" w:line="240" w:lineRule="auto"/>
    </w:pPr>
    <w:rPr>
      <w:rFonts w:ascii="Times New Roman" w:eastAsia="Times New Roman" w:hAnsi="Times New Roman" w:cs="Times New Roman"/>
      <w:sz w:val="24"/>
      <w:szCs w:val="24"/>
    </w:rPr>
  </w:style>
  <w:style w:type="paragraph" w:customStyle="1" w:styleId="c0">
    <w:name w:val="c0"/>
    <w:basedOn w:val="a"/>
    <w:rsid w:val="00CC5EFB"/>
    <w:pPr>
      <w:spacing w:before="280" w:after="280" w:line="240" w:lineRule="auto"/>
    </w:pPr>
    <w:rPr>
      <w:rFonts w:ascii="Times New Roman" w:eastAsia="Times New Roman" w:hAnsi="Times New Roman" w:cs="Times New Roman"/>
      <w:sz w:val="24"/>
      <w:szCs w:val="24"/>
    </w:rPr>
  </w:style>
  <w:style w:type="paragraph" w:customStyle="1" w:styleId="af7">
    <w:name w:val="Содержимое таблицы"/>
    <w:basedOn w:val="a"/>
    <w:rsid w:val="00CC5EFB"/>
    <w:pPr>
      <w:suppressLineNumbers/>
    </w:pPr>
  </w:style>
  <w:style w:type="paragraph" w:customStyle="1" w:styleId="af8">
    <w:name w:val="Заголовок таблицы"/>
    <w:basedOn w:val="af7"/>
    <w:rsid w:val="00CC5EFB"/>
    <w:pPr>
      <w:jc w:val="center"/>
    </w:pPr>
    <w:rPr>
      <w:b/>
      <w:bCs/>
    </w:rPr>
  </w:style>
  <w:style w:type="paragraph" w:customStyle="1" w:styleId="af9">
    <w:name w:val="Содержимое врезки"/>
    <w:basedOn w:val="aa"/>
    <w:rsid w:val="00CC5EFB"/>
  </w:style>
  <w:style w:type="paragraph" w:customStyle="1" w:styleId="consplusnormal">
    <w:name w:val="consplusnormal"/>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CC5EF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CC5EFB"/>
    <w:rPr>
      <w:rFonts w:ascii="Symbol" w:hAnsi="Symbol" w:hint="default"/>
    </w:rPr>
  </w:style>
  <w:style w:type="character" w:customStyle="1" w:styleId="WW8Num3z0">
    <w:name w:val="WW8Num3z0"/>
    <w:rsid w:val="00CC5EFB"/>
    <w:rPr>
      <w:rFonts w:ascii="Symbol" w:hAnsi="Symbol" w:hint="default"/>
    </w:rPr>
  </w:style>
  <w:style w:type="character" w:customStyle="1" w:styleId="WW8Num4z0">
    <w:name w:val="WW8Num4z0"/>
    <w:rsid w:val="00CC5EFB"/>
    <w:rPr>
      <w:rFonts w:ascii="Symbol" w:hAnsi="Symbol" w:hint="default"/>
    </w:rPr>
  </w:style>
  <w:style w:type="character" w:customStyle="1" w:styleId="WW8Num5z0">
    <w:name w:val="WW8Num5z0"/>
    <w:rsid w:val="00CC5EFB"/>
    <w:rPr>
      <w:rFonts w:ascii="Symbol" w:hAnsi="Symbol" w:hint="default"/>
    </w:rPr>
  </w:style>
  <w:style w:type="character" w:customStyle="1" w:styleId="WW8Num6z0">
    <w:name w:val="WW8Num6z0"/>
    <w:rsid w:val="00CC5EFB"/>
    <w:rPr>
      <w:rFonts w:ascii="Symbol" w:hAnsi="Symbol" w:hint="default"/>
    </w:rPr>
  </w:style>
  <w:style w:type="character" w:customStyle="1" w:styleId="WW8Num8z0">
    <w:name w:val="WW8Num8z0"/>
    <w:rsid w:val="00CC5EFB"/>
    <w:rPr>
      <w:rFonts w:ascii="Symbol" w:hAnsi="Symbol" w:hint="default"/>
    </w:rPr>
  </w:style>
  <w:style w:type="character" w:customStyle="1" w:styleId="WW8Num11z0">
    <w:name w:val="WW8Num11z0"/>
    <w:rsid w:val="00CC5EFB"/>
    <w:rPr>
      <w:rFonts w:ascii="Symbol" w:hAnsi="Symbol" w:hint="default"/>
    </w:rPr>
  </w:style>
  <w:style w:type="character" w:customStyle="1" w:styleId="WW8Num12z0">
    <w:name w:val="WW8Num12z0"/>
    <w:rsid w:val="00CC5EFB"/>
    <w:rPr>
      <w:rFonts w:ascii="Symbol" w:hAnsi="Symbol" w:hint="default"/>
    </w:rPr>
  </w:style>
  <w:style w:type="character" w:customStyle="1" w:styleId="WW8Num13z0">
    <w:name w:val="WW8Num13z0"/>
    <w:rsid w:val="00CC5EFB"/>
    <w:rPr>
      <w:rFonts w:ascii="Symbol" w:hAnsi="Symbol" w:hint="default"/>
    </w:rPr>
  </w:style>
  <w:style w:type="character" w:customStyle="1" w:styleId="WW8Num14z0">
    <w:name w:val="WW8Num14z0"/>
    <w:rsid w:val="00CC5EFB"/>
    <w:rPr>
      <w:rFonts w:ascii="Symbol" w:hAnsi="Symbol" w:hint="default"/>
    </w:rPr>
  </w:style>
  <w:style w:type="character" w:customStyle="1" w:styleId="WW8Num15z0">
    <w:name w:val="WW8Num15z0"/>
    <w:rsid w:val="00CC5EFB"/>
    <w:rPr>
      <w:rFonts w:ascii="Symbol" w:hAnsi="Symbol" w:hint="default"/>
    </w:rPr>
  </w:style>
  <w:style w:type="character" w:customStyle="1" w:styleId="WW8Num16z0">
    <w:name w:val="WW8Num16z0"/>
    <w:rsid w:val="00CC5EFB"/>
    <w:rPr>
      <w:rFonts w:ascii="Symbol" w:hAnsi="Symbol" w:hint="default"/>
    </w:rPr>
  </w:style>
  <w:style w:type="character" w:customStyle="1" w:styleId="WW8Num17z0">
    <w:name w:val="WW8Num17z0"/>
    <w:rsid w:val="00CC5EFB"/>
    <w:rPr>
      <w:rFonts w:ascii="Symbol" w:hAnsi="Symbol" w:hint="default"/>
    </w:rPr>
  </w:style>
  <w:style w:type="character" w:customStyle="1" w:styleId="WW8Num18z0">
    <w:name w:val="WW8Num18z0"/>
    <w:rsid w:val="00CC5EFB"/>
    <w:rPr>
      <w:rFonts w:ascii="Symbol" w:hAnsi="Symbol" w:hint="default"/>
    </w:rPr>
  </w:style>
  <w:style w:type="character" w:customStyle="1" w:styleId="WW8Num19z0">
    <w:name w:val="WW8Num19z0"/>
    <w:rsid w:val="00CC5EFB"/>
    <w:rPr>
      <w:rFonts w:ascii="Symbol" w:hAnsi="Symbol" w:hint="default"/>
    </w:rPr>
  </w:style>
  <w:style w:type="character" w:customStyle="1" w:styleId="WW8Num21z0">
    <w:name w:val="WW8Num21z0"/>
    <w:rsid w:val="00CC5EFB"/>
    <w:rPr>
      <w:rFonts w:ascii="Symbol" w:hAnsi="Symbol" w:hint="default"/>
    </w:rPr>
  </w:style>
  <w:style w:type="character" w:customStyle="1" w:styleId="WW8Num21z1">
    <w:name w:val="WW8Num21z1"/>
    <w:rsid w:val="00CC5EFB"/>
    <w:rPr>
      <w:rFonts w:ascii="Courier New" w:hAnsi="Courier New" w:cs="Courier New" w:hint="default"/>
    </w:rPr>
  </w:style>
  <w:style w:type="character" w:customStyle="1" w:styleId="WW8Num21z2">
    <w:name w:val="WW8Num21z2"/>
    <w:rsid w:val="00CC5EFB"/>
    <w:rPr>
      <w:rFonts w:ascii="Wingdings" w:hAnsi="Wingdings" w:hint="default"/>
    </w:rPr>
  </w:style>
  <w:style w:type="character" w:customStyle="1" w:styleId="WW8Num22z0">
    <w:name w:val="WW8Num22z0"/>
    <w:rsid w:val="00CC5EFB"/>
    <w:rPr>
      <w:rFonts w:ascii="Symbol" w:hAnsi="Symbol" w:hint="default"/>
    </w:rPr>
  </w:style>
  <w:style w:type="character" w:customStyle="1" w:styleId="WW8Num23z0">
    <w:name w:val="WW8Num23z0"/>
    <w:rsid w:val="00CC5EFB"/>
    <w:rPr>
      <w:rFonts w:ascii="Symbol" w:hAnsi="Symbol" w:hint="default"/>
    </w:rPr>
  </w:style>
  <w:style w:type="character" w:customStyle="1" w:styleId="WW8Num24z0">
    <w:name w:val="WW8Num24z0"/>
    <w:rsid w:val="00CC5EFB"/>
    <w:rPr>
      <w:b/>
      <w:bCs w:val="0"/>
    </w:rPr>
  </w:style>
  <w:style w:type="character" w:customStyle="1" w:styleId="WW8Num27z0">
    <w:name w:val="WW8Num27z0"/>
    <w:rsid w:val="00CC5EFB"/>
    <w:rPr>
      <w:rFonts w:ascii="Symbol" w:hAnsi="Symbol" w:hint="default"/>
    </w:rPr>
  </w:style>
  <w:style w:type="character" w:customStyle="1" w:styleId="WW8Num28z0">
    <w:name w:val="WW8Num28z0"/>
    <w:rsid w:val="00CC5EFB"/>
    <w:rPr>
      <w:rFonts w:ascii="Symbol" w:hAnsi="Symbol" w:hint="default"/>
    </w:rPr>
  </w:style>
  <w:style w:type="character" w:customStyle="1" w:styleId="WW8Num29z0">
    <w:name w:val="WW8Num29z0"/>
    <w:rsid w:val="00CC5EFB"/>
    <w:rPr>
      <w:rFonts w:ascii="Symbol" w:hAnsi="Symbol" w:hint="default"/>
    </w:rPr>
  </w:style>
  <w:style w:type="character" w:customStyle="1" w:styleId="WW8Num30z0">
    <w:name w:val="WW8Num30z0"/>
    <w:rsid w:val="00CC5EFB"/>
    <w:rPr>
      <w:rFonts w:ascii="Symbol" w:hAnsi="Symbol" w:hint="default"/>
    </w:rPr>
  </w:style>
  <w:style w:type="character" w:customStyle="1" w:styleId="WW8Num31z0">
    <w:name w:val="WW8Num31z0"/>
    <w:rsid w:val="00CC5EFB"/>
    <w:rPr>
      <w:rFonts w:ascii="Symbol" w:hAnsi="Symbol" w:hint="default"/>
    </w:rPr>
  </w:style>
  <w:style w:type="character" w:customStyle="1" w:styleId="WW8Num32z0">
    <w:name w:val="WW8Num32z0"/>
    <w:rsid w:val="00CC5EFB"/>
    <w:rPr>
      <w:rFonts w:ascii="Symbol" w:hAnsi="Symbol" w:hint="default"/>
    </w:rPr>
  </w:style>
  <w:style w:type="character" w:customStyle="1" w:styleId="WW8Num34z0">
    <w:name w:val="WW8Num34z0"/>
    <w:rsid w:val="00CC5EFB"/>
    <w:rPr>
      <w:rFonts w:ascii="Symbol" w:hAnsi="Symbol" w:hint="default"/>
    </w:rPr>
  </w:style>
  <w:style w:type="character" w:customStyle="1" w:styleId="WW8Num35z0">
    <w:name w:val="WW8Num35z0"/>
    <w:rsid w:val="00CC5EFB"/>
    <w:rPr>
      <w:rFonts w:ascii="Symbol" w:hAnsi="Symbol" w:hint="default"/>
    </w:rPr>
  </w:style>
  <w:style w:type="character" w:customStyle="1" w:styleId="WW8Num36z0">
    <w:name w:val="WW8Num36z0"/>
    <w:rsid w:val="00CC5EFB"/>
    <w:rPr>
      <w:rFonts w:ascii="Symbol" w:hAnsi="Symbol" w:hint="default"/>
    </w:rPr>
  </w:style>
  <w:style w:type="character" w:customStyle="1" w:styleId="WW8Num37z0">
    <w:name w:val="WW8Num37z0"/>
    <w:rsid w:val="00CC5EFB"/>
    <w:rPr>
      <w:rFonts w:ascii="Symbol" w:hAnsi="Symbol" w:hint="default"/>
    </w:rPr>
  </w:style>
  <w:style w:type="character" w:customStyle="1" w:styleId="WW8Num38z0">
    <w:name w:val="WW8Num38z0"/>
    <w:rsid w:val="00CC5EFB"/>
    <w:rPr>
      <w:rFonts w:ascii="Symbol" w:hAnsi="Symbol" w:hint="default"/>
    </w:rPr>
  </w:style>
  <w:style w:type="character" w:customStyle="1" w:styleId="WW8Num39z0">
    <w:name w:val="WW8Num39z0"/>
    <w:rsid w:val="00CC5EFB"/>
    <w:rPr>
      <w:rFonts w:ascii="Symbol" w:hAnsi="Symbol" w:hint="default"/>
    </w:rPr>
  </w:style>
  <w:style w:type="character" w:customStyle="1" w:styleId="WW8Num40z0">
    <w:name w:val="WW8Num40z0"/>
    <w:rsid w:val="00CC5EFB"/>
    <w:rPr>
      <w:rFonts w:ascii="Symbol" w:hAnsi="Symbol" w:hint="default"/>
    </w:rPr>
  </w:style>
  <w:style w:type="character" w:customStyle="1" w:styleId="WW8Num41z0">
    <w:name w:val="WW8Num41z0"/>
    <w:rsid w:val="00CC5EFB"/>
    <w:rPr>
      <w:rFonts w:ascii="Symbol" w:hAnsi="Symbol" w:hint="default"/>
    </w:rPr>
  </w:style>
  <w:style w:type="character" w:customStyle="1" w:styleId="WW8Num42z0">
    <w:name w:val="WW8Num42z0"/>
    <w:rsid w:val="00CC5EFB"/>
    <w:rPr>
      <w:rFonts w:ascii="Symbol" w:hAnsi="Symbol" w:hint="default"/>
    </w:rPr>
  </w:style>
  <w:style w:type="character" w:customStyle="1" w:styleId="Absatz-Standardschriftart">
    <w:name w:val="Absatz-Standardschriftart"/>
    <w:rsid w:val="00CC5EFB"/>
  </w:style>
  <w:style w:type="character" w:customStyle="1" w:styleId="WW-Absatz-Standardschriftart">
    <w:name w:val="WW-Absatz-Standardschriftart"/>
    <w:rsid w:val="00CC5EFB"/>
  </w:style>
  <w:style w:type="character" w:customStyle="1" w:styleId="WW-Absatz-Standardschriftart1">
    <w:name w:val="WW-Absatz-Standardschriftart1"/>
    <w:rsid w:val="00CC5EFB"/>
  </w:style>
  <w:style w:type="character" w:customStyle="1" w:styleId="WW-Absatz-Standardschriftart11">
    <w:name w:val="WW-Absatz-Standardschriftart11"/>
    <w:rsid w:val="00CC5EFB"/>
  </w:style>
  <w:style w:type="character" w:customStyle="1" w:styleId="WW-Absatz-Standardschriftart111">
    <w:name w:val="WW-Absatz-Standardschriftart111"/>
    <w:rsid w:val="00CC5EFB"/>
  </w:style>
  <w:style w:type="character" w:customStyle="1" w:styleId="WW-Absatz-Standardschriftart1111">
    <w:name w:val="WW-Absatz-Standardschriftart1111"/>
    <w:rsid w:val="00CC5EFB"/>
  </w:style>
  <w:style w:type="character" w:customStyle="1" w:styleId="WW-Absatz-Standardschriftart11111">
    <w:name w:val="WW-Absatz-Standardschriftart11111"/>
    <w:rsid w:val="00CC5EFB"/>
  </w:style>
  <w:style w:type="character" w:customStyle="1" w:styleId="WW-Absatz-Standardschriftart111111">
    <w:name w:val="WW-Absatz-Standardschriftart111111"/>
    <w:rsid w:val="00CC5EFB"/>
  </w:style>
  <w:style w:type="character" w:customStyle="1" w:styleId="WW-Absatz-Standardschriftart1111111">
    <w:name w:val="WW-Absatz-Standardschriftart1111111"/>
    <w:rsid w:val="00CC5EFB"/>
  </w:style>
  <w:style w:type="character" w:customStyle="1" w:styleId="WW-Absatz-Standardschriftart11111111">
    <w:name w:val="WW-Absatz-Standardschriftart11111111"/>
    <w:rsid w:val="00CC5EFB"/>
  </w:style>
  <w:style w:type="character" w:customStyle="1" w:styleId="WW-Absatz-Standardschriftart111111111">
    <w:name w:val="WW-Absatz-Standardschriftart111111111"/>
    <w:rsid w:val="00CC5EFB"/>
  </w:style>
  <w:style w:type="character" w:customStyle="1" w:styleId="WW-Absatz-Standardschriftart1111111111">
    <w:name w:val="WW-Absatz-Standardschriftart1111111111"/>
    <w:rsid w:val="00CC5EFB"/>
  </w:style>
  <w:style w:type="character" w:customStyle="1" w:styleId="WW-Absatz-Standardschriftart11111111111">
    <w:name w:val="WW-Absatz-Standardschriftart11111111111"/>
    <w:rsid w:val="00CC5EFB"/>
  </w:style>
  <w:style w:type="character" w:customStyle="1" w:styleId="WW8Num20z0">
    <w:name w:val="WW8Num20z0"/>
    <w:rsid w:val="00CC5EFB"/>
    <w:rPr>
      <w:rFonts w:ascii="Symbol" w:hAnsi="Symbol" w:hint="default"/>
    </w:rPr>
  </w:style>
  <w:style w:type="character" w:customStyle="1" w:styleId="WW8Num22z1">
    <w:name w:val="WW8Num22z1"/>
    <w:rsid w:val="00CC5EFB"/>
    <w:rPr>
      <w:rFonts w:ascii="Courier New" w:hAnsi="Courier New" w:cs="Courier New" w:hint="default"/>
    </w:rPr>
  </w:style>
  <w:style w:type="character" w:customStyle="1" w:styleId="WW8Num22z2">
    <w:name w:val="WW8Num22z2"/>
    <w:rsid w:val="00CC5EFB"/>
    <w:rPr>
      <w:rFonts w:ascii="Wingdings" w:hAnsi="Wingdings" w:hint="default"/>
    </w:rPr>
  </w:style>
  <w:style w:type="character" w:customStyle="1" w:styleId="WW8Num25z0">
    <w:name w:val="WW8Num25z0"/>
    <w:rsid w:val="00CC5EFB"/>
    <w:rPr>
      <w:b/>
      <w:bCs w:val="0"/>
    </w:rPr>
  </w:style>
  <w:style w:type="character" w:customStyle="1" w:styleId="WW8Num43z0">
    <w:name w:val="WW8Num43z0"/>
    <w:rsid w:val="00CC5EFB"/>
    <w:rPr>
      <w:rFonts w:ascii="Symbol" w:hAnsi="Symbol" w:hint="default"/>
    </w:rPr>
  </w:style>
  <w:style w:type="character" w:customStyle="1" w:styleId="WW8Num44z0">
    <w:name w:val="WW8Num44z0"/>
    <w:rsid w:val="00CC5EFB"/>
    <w:rPr>
      <w:rFonts w:ascii="Symbol" w:hAnsi="Symbol" w:hint="default"/>
    </w:rPr>
  </w:style>
  <w:style w:type="character" w:customStyle="1" w:styleId="WW8Num45z0">
    <w:name w:val="WW8Num45z0"/>
    <w:rsid w:val="00CC5EFB"/>
    <w:rPr>
      <w:rFonts w:ascii="Symbol" w:hAnsi="Symbol" w:hint="default"/>
    </w:rPr>
  </w:style>
  <w:style w:type="character" w:customStyle="1" w:styleId="WW-Absatz-Standardschriftart111111111111">
    <w:name w:val="WW-Absatz-Standardschriftart111111111111"/>
    <w:rsid w:val="00CC5EFB"/>
  </w:style>
  <w:style w:type="character" w:customStyle="1" w:styleId="WW-Absatz-Standardschriftart1111111111111">
    <w:name w:val="WW-Absatz-Standardschriftart1111111111111"/>
    <w:rsid w:val="00CC5EFB"/>
  </w:style>
  <w:style w:type="character" w:customStyle="1" w:styleId="WW-Absatz-Standardschriftart11111111111111">
    <w:name w:val="WW-Absatz-Standardschriftart11111111111111"/>
    <w:rsid w:val="00CC5EFB"/>
  </w:style>
  <w:style w:type="character" w:customStyle="1" w:styleId="WW-Absatz-Standardschriftart111111111111111">
    <w:name w:val="WW-Absatz-Standardschriftart111111111111111"/>
    <w:rsid w:val="00CC5EFB"/>
  </w:style>
  <w:style w:type="character" w:customStyle="1" w:styleId="WW-Absatz-Standardschriftart1111111111111111">
    <w:name w:val="WW-Absatz-Standardschriftart1111111111111111"/>
    <w:rsid w:val="00CC5EFB"/>
  </w:style>
  <w:style w:type="character" w:customStyle="1" w:styleId="WW8Num1z0">
    <w:name w:val="WW8Num1z0"/>
    <w:rsid w:val="00CC5EFB"/>
    <w:rPr>
      <w:rFonts w:ascii="Symbol" w:hAnsi="Symbol" w:hint="default"/>
    </w:rPr>
  </w:style>
  <w:style w:type="character" w:customStyle="1" w:styleId="WW8Num1z1">
    <w:name w:val="WW8Num1z1"/>
    <w:rsid w:val="00CC5EFB"/>
    <w:rPr>
      <w:rFonts w:ascii="Courier New" w:hAnsi="Courier New" w:cs="Courier New" w:hint="default"/>
    </w:rPr>
  </w:style>
  <w:style w:type="character" w:customStyle="1" w:styleId="WW8Num1z2">
    <w:name w:val="WW8Num1z2"/>
    <w:rsid w:val="00CC5EFB"/>
    <w:rPr>
      <w:rFonts w:ascii="Wingdings" w:hAnsi="Wingdings" w:hint="default"/>
    </w:rPr>
  </w:style>
  <w:style w:type="character" w:customStyle="1" w:styleId="WW8Num2z1">
    <w:name w:val="WW8Num2z1"/>
    <w:rsid w:val="00CC5EFB"/>
    <w:rPr>
      <w:rFonts w:ascii="Courier New" w:hAnsi="Courier New" w:cs="Courier New" w:hint="default"/>
    </w:rPr>
  </w:style>
  <w:style w:type="character" w:customStyle="1" w:styleId="WW8Num2z2">
    <w:name w:val="WW8Num2z2"/>
    <w:rsid w:val="00CC5EFB"/>
    <w:rPr>
      <w:rFonts w:ascii="Wingdings" w:hAnsi="Wingdings" w:hint="default"/>
    </w:rPr>
  </w:style>
  <w:style w:type="character" w:customStyle="1" w:styleId="WW8Num3z1">
    <w:name w:val="WW8Num3z1"/>
    <w:rsid w:val="00CC5EFB"/>
    <w:rPr>
      <w:rFonts w:ascii="Courier New" w:hAnsi="Courier New" w:cs="Courier New" w:hint="default"/>
    </w:rPr>
  </w:style>
  <w:style w:type="character" w:customStyle="1" w:styleId="WW8Num3z2">
    <w:name w:val="WW8Num3z2"/>
    <w:rsid w:val="00CC5EFB"/>
    <w:rPr>
      <w:rFonts w:ascii="Wingdings" w:hAnsi="Wingdings" w:hint="default"/>
    </w:rPr>
  </w:style>
  <w:style w:type="character" w:customStyle="1" w:styleId="WW8Num4z1">
    <w:name w:val="WW8Num4z1"/>
    <w:rsid w:val="00CC5EFB"/>
    <w:rPr>
      <w:rFonts w:ascii="Courier New" w:hAnsi="Courier New" w:cs="Courier New" w:hint="default"/>
    </w:rPr>
  </w:style>
  <w:style w:type="character" w:customStyle="1" w:styleId="WW8Num4z2">
    <w:name w:val="WW8Num4z2"/>
    <w:rsid w:val="00CC5EFB"/>
    <w:rPr>
      <w:rFonts w:ascii="Wingdings" w:hAnsi="Wingdings" w:hint="default"/>
    </w:rPr>
  </w:style>
  <w:style w:type="character" w:customStyle="1" w:styleId="WW8Num5z1">
    <w:name w:val="WW8Num5z1"/>
    <w:rsid w:val="00CC5EFB"/>
    <w:rPr>
      <w:rFonts w:ascii="Courier New" w:hAnsi="Courier New" w:cs="Courier New" w:hint="default"/>
    </w:rPr>
  </w:style>
  <w:style w:type="character" w:customStyle="1" w:styleId="WW8Num5z2">
    <w:name w:val="WW8Num5z2"/>
    <w:rsid w:val="00CC5EFB"/>
    <w:rPr>
      <w:rFonts w:ascii="Wingdings" w:hAnsi="Wingdings" w:hint="default"/>
    </w:rPr>
  </w:style>
  <w:style w:type="character" w:customStyle="1" w:styleId="WW8Num7z0">
    <w:name w:val="WW8Num7z0"/>
    <w:rsid w:val="00CC5EFB"/>
    <w:rPr>
      <w:rFonts w:ascii="Symbol" w:hAnsi="Symbol" w:hint="default"/>
    </w:rPr>
  </w:style>
  <w:style w:type="character" w:customStyle="1" w:styleId="WW8Num7z1">
    <w:name w:val="WW8Num7z1"/>
    <w:rsid w:val="00CC5EFB"/>
    <w:rPr>
      <w:rFonts w:ascii="Courier New" w:hAnsi="Courier New" w:cs="Courier New" w:hint="default"/>
    </w:rPr>
  </w:style>
  <w:style w:type="character" w:customStyle="1" w:styleId="WW8Num7z2">
    <w:name w:val="WW8Num7z2"/>
    <w:rsid w:val="00CC5EFB"/>
    <w:rPr>
      <w:rFonts w:ascii="Wingdings" w:hAnsi="Wingdings" w:hint="default"/>
    </w:rPr>
  </w:style>
  <w:style w:type="character" w:customStyle="1" w:styleId="WW8Num10z0">
    <w:name w:val="WW8Num10z0"/>
    <w:rsid w:val="00CC5EFB"/>
    <w:rPr>
      <w:rFonts w:ascii="Symbol" w:hAnsi="Symbol" w:hint="default"/>
    </w:rPr>
  </w:style>
  <w:style w:type="character" w:customStyle="1" w:styleId="WW8Num10z1">
    <w:name w:val="WW8Num10z1"/>
    <w:rsid w:val="00CC5EFB"/>
    <w:rPr>
      <w:rFonts w:ascii="Times New Roman" w:eastAsia="Calibri" w:hAnsi="Times New Roman" w:cs="Times New Roman" w:hint="default"/>
    </w:rPr>
  </w:style>
  <w:style w:type="character" w:customStyle="1" w:styleId="WW8Num10z2">
    <w:name w:val="WW8Num10z2"/>
    <w:rsid w:val="00CC5EFB"/>
    <w:rPr>
      <w:rFonts w:ascii="Wingdings" w:hAnsi="Wingdings" w:hint="default"/>
    </w:rPr>
  </w:style>
  <w:style w:type="character" w:customStyle="1" w:styleId="WW8Num10z4">
    <w:name w:val="WW8Num10z4"/>
    <w:rsid w:val="00CC5EFB"/>
    <w:rPr>
      <w:rFonts w:ascii="Courier New" w:hAnsi="Courier New" w:cs="Courier New" w:hint="default"/>
    </w:rPr>
  </w:style>
  <w:style w:type="character" w:customStyle="1" w:styleId="WW8Num11z1">
    <w:name w:val="WW8Num11z1"/>
    <w:rsid w:val="00CC5EFB"/>
    <w:rPr>
      <w:rFonts w:ascii="Courier New" w:hAnsi="Courier New" w:cs="Courier New" w:hint="default"/>
    </w:rPr>
  </w:style>
  <w:style w:type="character" w:customStyle="1" w:styleId="WW8Num11z2">
    <w:name w:val="WW8Num11z2"/>
    <w:rsid w:val="00CC5EFB"/>
    <w:rPr>
      <w:rFonts w:ascii="Wingdings" w:hAnsi="Wingdings" w:hint="default"/>
    </w:rPr>
  </w:style>
  <w:style w:type="character" w:customStyle="1" w:styleId="WW8Num12z1">
    <w:name w:val="WW8Num12z1"/>
    <w:rsid w:val="00CC5EFB"/>
    <w:rPr>
      <w:rFonts w:ascii="Courier New" w:hAnsi="Courier New" w:cs="Courier New" w:hint="default"/>
    </w:rPr>
  </w:style>
  <w:style w:type="character" w:customStyle="1" w:styleId="WW8Num12z2">
    <w:name w:val="WW8Num12z2"/>
    <w:rsid w:val="00CC5EFB"/>
    <w:rPr>
      <w:rFonts w:ascii="Wingdings" w:hAnsi="Wingdings" w:hint="default"/>
    </w:rPr>
  </w:style>
  <w:style w:type="character" w:customStyle="1" w:styleId="WW8Num13z1">
    <w:name w:val="WW8Num13z1"/>
    <w:rsid w:val="00CC5EFB"/>
    <w:rPr>
      <w:rFonts w:ascii="Courier New" w:hAnsi="Courier New" w:cs="Courier New" w:hint="default"/>
    </w:rPr>
  </w:style>
  <w:style w:type="character" w:customStyle="1" w:styleId="WW8Num13z2">
    <w:name w:val="WW8Num13z2"/>
    <w:rsid w:val="00CC5EFB"/>
    <w:rPr>
      <w:rFonts w:ascii="Wingdings" w:hAnsi="Wingdings" w:hint="default"/>
    </w:rPr>
  </w:style>
  <w:style w:type="character" w:customStyle="1" w:styleId="WW8Num14z1">
    <w:name w:val="WW8Num14z1"/>
    <w:rsid w:val="00CC5EFB"/>
    <w:rPr>
      <w:rFonts w:ascii="Courier New" w:hAnsi="Courier New" w:cs="Courier New" w:hint="default"/>
    </w:rPr>
  </w:style>
  <w:style w:type="character" w:customStyle="1" w:styleId="WW8Num14z2">
    <w:name w:val="WW8Num14z2"/>
    <w:rsid w:val="00CC5EFB"/>
    <w:rPr>
      <w:rFonts w:ascii="Wingdings" w:hAnsi="Wingdings" w:hint="default"/>
    </w:rPr>
  </w:style>
  <w:style w:type="character" w:customStyle="1" w:styleId="WW8Num15z1">
    <w:name w:val="WW8Num15z1"/>
    <w:rsid w:val="00CC5EFB"/>
    <w:rPr>
      <w:rFonts w:ascii="Courier New" w:hAnsi="Courier New" w:cs="Courier New" w:hint="default"/>
    </w:rPr>
  </w:style>
  <w:style w:type="character" w:customStyle="1" w:styleId="WW8Num15z2">
    <w:name w:val="WW8Num15z2"/>
    <w:rsid w:val="00CC5EFB"/>
    <w:rPr>
      <w:rFonts w:ascii="Wingdings" w:hAnsi="Wingdings" w:hint="default"/>
    </w:rPr>
  </w:style>
  <w:style w:type="character" w:customStyle="1" w:styleId="WW8Num16z1">
    <w:name w:val="WW8Num16z1"/>
    <w:rsid w:val="00CC5EFB"/>
    <w:rPr>
      <w:rFonts w:ascii="Courier New" w:hAnsi="Courier New" w:cs="Courier New" w:hint="default"/>
    </w:rPr>
  </w:style>
  <w:style w:type="character" w:customStyle="1" w:styleId="WW8Num16z2">
    <w:name w:val="WW8Num16z2"/>
    <w:rsid w:val="00CC5EFB"/>
    <w:rPr>
      <w:rFonts w:ascii="Wingdings" w:hAnsi="Wingdings" w:hint="default"/>
    </w:rPr>
  </w:style>
  <w:style w:type="character" w:customStyle="1" w:styleId="WW8Num18z1">
    <w:name w:val="WW8Num18z1"/>
    <w:rsid w:val="00CC5EFB"/>
    <w:rPr>
      <w:rFonts w:ascii="Courier New" w:hAnsi="Courier New" w:cs="Courier New" w:hint="default"/>
    </w:rPr>
  </w:style>
  <w:style w:type="character" w:customStyle="1" w:styleId="WW8Num18z2">
    <w:name w:val="WW8Num18z2"/>
    <w:rsid w:val="00CC5EFB"/>
    <w:rPr>
      <w:rFonts w:ascii="Wingdings" w:hAnsi="Wingdings" w:hint="default"/>
    </w:rPr>
  </w:style>
  <w:style w:type="character" w:customStyle="1" w:styleId="WW8Num19z1">
    <w:name w:val="WW8Num19z1"/>
    <w:rsid w:val="00CC5EFB"/>
    <w:rPr>
      <w:rFonts w:ascii="Courier New" w:hAnsi="Courier New" w:cs="Courier New" w:hint="default"/>
    </w:rPr>
  </w:style>
  <w:style w:type="character" w:customStyle="1" w:styleId="WW8Num19z2">
    <w:name w:val="WW8Num19z2"/>
    <w:rsid w:val="00CC5EFB"/>
    <w:rPr>
      <w:rFonts w:ascii="Wingdings" w:hAnsi="Wingdings" w:hint="default"/>
    </w:rPr>
  </w:style>
  <w:style w:type="character" w:customStyle="1" w:styleId="WW8Num23z1">
    <w:name w:val="WW8Num23z1"/>
    <w:rsid w:val="00CC5EFB"/>
    <w:rPr>
      <w:rFonts w:ascii="Courier New" w:hAnsi="Courier New" w:cs="Courier New" w:hint="default"/>
    </w:rPr>
  </w:style>
  <w:style w:type="character" w:customStyle="1" w:styleId="WW8Num23z2">
    <w:name w:val="WW8Num23z2"/>
    <w:rsid w:val="00CC5EFB"/>
    <w:rPr>
      <w:rFonts w:ascii="Wingdings" w:hAnsi="Wingdings" w:hint="default"/>
    </w:rPr>
  </w:style>
  <w:style w:type="character" w:customStyle="1" w:styleId="WW8Num27z1">
    <w:name w:val="WW8Num27z1"/>
    <w:rsid w:val="00CC5EFB"/>
    <w:rPr>
      <w:rFonts w:ascii="Courier New" w:hAnsi="Courier New" w:cs="Courier New" w:hint="default"/>
    </w:rPr>
  </w:style>
  <w:style w:type="character" w:customStyle="1" w:styleId="WW8Num27z2">
    <w:name w:val="WW8Num27z2"/>
    <w:rsid w:val="00CC5EFB"/>
    <w:rPr>
      <w:rFonts w:ascii="Wingdings" w:hAnsi="Wingdings" w:hint="default"/>
    </w:rPr>
  </w:style>
  <w:style w:type="character" w:customStyle="1" w:styleId="WW8Num28z1">
    <w:name w:val="WW8Num28z1"/>
    <w:rsid w:val="00CC5EFB"/>
    <w:rPr>
      <w:rFonts w:ascii="Courier New" w:hAnsi="Courier New" w:cs="Courier New" w:hint="default"/>
    </w:rPr>
  </w:style>
  <w:style w:type="character" w:customStyle="1" w:styleId="WW8Num28z2">
    <w:name w:val="WW8Num28z2"/>
    <w:rsid w:val="00CC5EFB"/>
    <w:rPr>
      <w:rFonts w:ascii="Wingdings" w:hAnsi="Wingdings" w:hint="default"/>
    </w:rPr>
  </w:style>
  <w:style w:type="character" w:customStyle="1" w:styleId="WW8Num29z1">
    <w:name w:val="WW8Num29z1"/>
    <w:rsid w:val="00CC5EFB"/>
    <w:rPr>
      <w:rFonts w:ascii="Courier New" w:hAnsi="Courier New" w:cs="Courier New" w:hint="default"/>
    </w:rPr>
  </w:style>
  <w:style w:type="character" w:customStyle="1" w:styleId="WW8Num29z2">
    <w:name w:val="WW8Num29z2"/>
    <w:rsid w:val="00CC5EFB"/>
    <w:rPr>
      <w:rFonts w:ascii="Wingdings" w:hAnsi="Wingdings" w:hint="default"/>
    </w:rPr>
  </w:style>
  <w:style w:type="character" w:customStyle="1" w:styleId="WW8Num30z1">
    <w:name w:val="WW8Num30z1"/>
    <w:rsid w:val="00CC5EFB"/>
    <w:rPr>
      <w:rFonts w:ascii="Courier New" w:hAnsi="Courier New" w:cs="Courier New" w:hint="default"/>
    </w:rPr>
  </w:style>
  <w:style w:type="character" w:customStyle="1" w:styleId="WW8Num30z2">
    <w:name w:val="WW8Num30z2"/>
    <w:rsid w:val="00CC5EFB"/>
    <w:rPr>
      <w:rFonts w:ascii="Wingdings" w:hAnsi="Wingdings" w:hint="default"/>
    </w:rPr>
  </w:style>
  <w:style w:type="character" w:customStyle="1" w:styleId="WW8Num31z1">
    <w:name w:val="WW8Num31z1"/>
    <w:rsid w:val="00CC5EFB"/>
    <w:rPr>
      <w:rFonts w:ascii="Courier New" w:hAnsi="Courier New" w:cs="Courier New" w:hint="default"/>
    </w:rPr>
  </w:style>
  <w:style w:type="character" w:customStyle="1" w:styleId="WW8Num31z2">
    <w:name w:val="WW8Num31z2"/>
    <w:rsid w:val="00CC5EFB"/>
    <w:rPr>
      <w:rFonts w:ascii="Wingdings" w:hAnsi="Wingdings" w:hint="default"/>
    </w:rPr>
  </w:style>
  <w:style w:type="character" w:customStyle="1" w:styleId="WW8Num33z0">
    <w:name w:val="WW8Num33z0"/>
    <w:rsid w:val="00CC5EFB"/>
    <w:rPr>
      <w:rFonts w:ascii="Symbol" w:hAnsi="Symbol" w:hint="default"/>
    </w:rPr>
  </w:style>
  <w:style w:type="character" w:customStyle="1" w:styleId="WW8Num33z1">
    <w:name w:val="WW8Num33z1"/>
    <w:rsid w:val="00CC5EFB"/>
    <w:rPr>
      <w:rFonts w:ascii="Courier New" w:hAnsi="Courier New" w:cs="Courier New" w:hint="default"/>
    </w:rPr>
  </w:style>
  <w:style w:type="character" w:customStyle="1" w:styleId="WW8Num33z2">
    <w:name w:val="WW8Num33z2"/>
    <w:rsid w:val="00CC5EFB"/>
    <w:rPr>
      <w:rFonts w:ascii="Wingdings" w:hAnsi="Wingdings" w:hint="default"/>
    </w:rPr>
  </w:style>
  <w:style w:type="character" w:customStyle="1" w:styleId="WW8Num36z1">
    <w:name w:val="WW8Num36z1"/>
    <w:rsid w:val="00CC5EFB"/>
    <w:rPr>
      <w:rFonts w:ascii="Courier New" w:hAnsi="Courier New" w:cs="Courier New" w:hint="default"/>
    </w:rPr>
  </w:style>
  <w:style w:type="character" w:customStyle="1" w:styleId="WW8Num36z2">
    <w:name w:val="WW8Num36z2"/>
    <w:rsid w:val="00CC5EFB"/>
    <w:rPr>
      <w:rFonts w:ascii="Wingdings" w:hAnsi="Wingdings" w:hint="default"/>
    </w:rPr>
  </w:style>
  <w:style w:type="character" w:customStyle="1" w:styleId="WW8Num37z1">
    <w:name w:val="WW8Num37z1"/>
    <w:rsid w:val="00CC5EFB"/>
    <w:rPr>
      <w:rFonts w:ascii="Courier New" w:hAnsi="Courier New" w:cs="Courier New" w:hint="default"/>
    </w:rPr>
  </w:style>
  <w:style w:type="character" w:customStyle="1" w:styleId="WW8Num37z2">
    <w:name w:val="WW8Num37z2"/>
    <w:rsid w:val="00CC5EFB"/>
    <w:rPr>
      <w:rFonts w:ascii="Wingdings" w:hAnsi="Wingdings" w:hint="default"/>
    </w:rPr>
  </w:style>
  <w:style w:type="character" w:customStyle="1" w:styleId="WW8Num38z1">
    <w:name w:val="WW8Num38z1"/>
    <w:rsid w:val="00CC5EFB"/>
    <w:rPr>
      <w:rFonts w:ascii="Courier New" w:hAnsi="Courier New" w:cs="Courier New" w:hint="default"/>
    </w:rPr>
  </w:style>
  <w:style w:type="character" w:customStyle="1" w:styleId="WW8Num38z2">
    <w:name w:val="WW8Num38z2"/>
    <w:rsid w:val="00CC5EFB"/>
    <w:rPr>
      <w:rFonts w:ascii="Wingdings" w:hAnsi="Wingdings" w:hint="default"/>
    </w:rPr>
  </w:style>
  <w:style w:type="character" w:customStyle="1" w:styleId="WW8Num39z1">
    <w:name w:val="WW8Num39z1"/>
    <w:rsid w:val="00CC5EFB"/>
    <w:rPr>
      <w:rFonts w:ascii="Courier New" w:hAnsi="Courier New" w:cs="Courier New" w:hint="default"/>
    </w:rPr>
  </w:style>
  <w:style w:type="character" w:customStyle="1" w:styleId="WW8Num39z2">
    <w:name w:val="WW8Num39z2"/>
    <w:rsid w:val="00CC5EFB"/>
    <w:rPr>
      <w:rFonts w:ascii="Wingdings" w:hAnsi="Wingdings" w:hint="default"/>
    </w:rPr>
  </w:style>
  <w:style w:type="character" w:customStyle="1" w:styleId="WW8Num40z1">
    <w:name w:val="WW8Num40z1"/>
    <w:rsid w:val="00CC5EFB"/>
    <w:rPr>
      <w:rFonts w:ascii="Courier New" w:hAnsi="Courier New" w:cs="Courier New" w:hint="default"/>
    </w:rPr>
  </w:style>
  <w:style w:type="character" w:customStyle="1" w:styleId="WW8Num40z2">
    <w:name w:val="WW8Num40z2"/>
    <w:rsid w:val="00CC5EFB"/>
    <w:rPr>
      <w:rFonts w:ascii="Wingdings" w:hAnsi="Wingdings" w:hint="default"/>
    </w:rPr>
  </w:style>
  <w:style w:type="character" w:customStyle="1" w:styleId="WW8Num41z1">
    <w:name w:val="WW8Num41z1"/>
    <w:rsid w:val="00CC5EFB"/>
    <w:rPr>
      <w:rFonts w:ascii="Courier New" w:hAnsi="Courier New" w:cs="Courier New" w:hint="default"/>
    </w:rPr>
  </w:style>
  <w:style w:type="character" w:customStyle="1" w:styleId="WW8Num41z2">
    <w:name w:val="WW8Num41z2"/>
    <w:rsid w:val="00CC5EFB"/>
    <w:rPr>
      <w:rFonts w:ascii="Wingdings" w:hAnsi="Wingdings" w:hint="default"/>
    </w:rPr>
  </w:style>
  <w:style w:type="character" w:customStyle="1" w:styleId="WW8Num42z1">
    <w:name w:val="WW8Num42z1"/>
    <w:rsid w:val="00CC5EFB"/>
    <w:rPr>
      <w:rFonts w:ascii="Courier New" w:hAnsi="Courier New" w:cs="Courier New" w:hint="default"/>
    </w:rPr>
  </w:style>
  <w:style w:type="character" w:customStyle="1" w:styleId="WW8Num42z2">
    <w:name w:val="WW8Num42z2"/>
    <w:rsid w:val="00CC5EFB"/>
    <w:rPr>
      <w:rFonts w:ascii="Wingdings" w:hAnsi="Wingdings" w:hint="default"/>
    </w:rPr>
  </w:style>
  <w:style w:type="character" w:customStyle="1" w:styleId="WW8Num43z1">
    <w:name w:val="WW8Num43z1"/>
    <w:rsid w:val="00CC5EFB"/>
    <w:rPr>
      <w:rFonts w:ascii="Courier New" w:hAnsi="Courier New" w:cs="Courier New" w:hint="default"/>
    </w:rPr>
  </w:style>
  <w:style w:type="character" w:customStyle="1" w:styleId="WW8Num43z2">
    <w:name w:val="WW8Num43z2"/>
    <w:rsid w:val="00CC5EFB"/>
    <w:rPr>
      <w:rFonts w:ascii="Wingdings" w:hAnsi="Wingdings" w:hint="default"/>
    </w:rPr>
  </w:style>
  <w:style w:type="character" w:customStyle="1" w:styleId="WW8Num44z1">
    <w:name w:val="WW8Num44z1"/>
    <w:rsid w:val="00CC5EFB"/>
    <w:rPr>
      <w:rFonts w:ascii="Courier New" w:hAnsi="Courier New" w:cs="Courier New" w:hint="default"/>
    </w:rPr>
  </w:style>
  <w:style w:type="character" w:customStyle="1" w:styleId="WW8Num44z2">
    <w:name w:val="WW8Num44z2"/>
    <w:rsid w:val="00CC5EFB"/>
    <w:rPr>
      <w:rFonts w:ascii="Wingdings" w:hAnsi="Wingdings" w:hint="default"/>
    </w:rPr>
  </w:style>
  <w:style w:type="character" w:customStyle="1" w:styleId="19">
    <w:name w:val="Основной шрифт абзаца1"/>
    <w:rsid w:val="00CC5EFB"/>
  </w:style>
  <w:style w:type="character" w:customStyle="1" w:styleId="22">
    <w:name w:val="Основной текст с отступом 2 Знак"/>
    <w:basedOn w:val="19"/>
    <w:rsid w:val="00CC5EFB"/>
    <w:rPr>
      <w:rFonts w:ascii="Times New Roman" w:eastAsia="Times New Roman" w:hAnsi="Times New Roman" w:cs="Times New Roman" w:hint="default"/>
      <w:sz w:val="24"/>
      <w:szCs w:val="24"/>
    </w:rPr>
  </w:style>
  <w:style w:type="character" w:customStyle="1" w:styleId="130">
    <w:name w:val="Основной текст (13)_"/>
    <w:basedOn w:val="19"/>
    <w:rsid w:val="00CC5EFB"/>
    <w:rPr>
      <w:rFonts w:ascii="Sylfaen" w:hAnsi="Sylfaen" w:cs="Sylfaen" w:hint="default"/>
      <w:sz w:val="57"/>
      <w:szCs w:val="57"/>
      <w:shd w:val="clear" w:color="auto" w:fill="FFFFFF"/>
    </w:rPr>
  </w:style>
  <w:style w:type="character" w:customStyle="1" w:styleId="220">
    <w:name w:val="Заголовок №2 (2)_"/>
    <w:basedOn w:val="19"/>
    <w:rsid w:val="00CC5EFB"/>
    <w:rPr>
      <w:b/>
      <w:bCs/>
      <w:sz w:val="35"/>
      <w:szCs w:val="35"/>
      <w:shd w:val="clear" w:color="auto" w:fill="FFFFFF"/>
    </w:rPr>
  </w:style>
  <w:style w:type="character" w:customStyle="1" w:styleId="133">
    <w:name w:val="Основной текст (13)3"/>
    <w:basedOn w:val="130"/>
    <w:rsid w:val="00CC5EFB"/>
    <w:rPr>
      <w:rFonts w:ascii="Sylfaen" w:hAnsi="Sylfaen" w:cs="Sylfaen" w:hint="default"/>
      <w:sz w:val="57"/>
      <w:szCs w:val="57"/>
      <w:shd w:val="clear" w:color="auto" w:fill="FFFFFF"/>
    </w:rPr>
  </w:style>
  <w:style w:type="character" w:customStyle="1" w:styleId="1a">
    <w:name w:val="Основной текст Знак1"/>
    <w:basedOn w:val="19"/>
    <w:rsid w:val="00CC5EFB"/>
    <w:rPr>
      <w:rFonts w:ascii="Times New Roman" w:eastAsia="Times New Roman" w:hAnsi="Times New Roman" w:cs="Times New Roman" w:hint="default"/>
      <w:sz w:val="28"/>
      <w:szCs w:val="28"/>
    </w:rPr>
  </w:style>
  <w:style w:type="character" w:customStyle="1" w:styleId="132">
    <w:name w:val="Основной текст (13)2"/>
    <w:basedOn w:val="130"/>
    <w:rsid w:val="00CC5EFB"/>
    <w:rPr>
      <w:rFonts w:ascii="Sylfaen" w:hAnsi="Sylfaen" w:cs="Sylfaen" w:hint="default"/>
      <w:spacing w:val="0"/>
      <w:sz w:val="57"/>
      <w:szCs w:val="57"/>
      <w:shd w:val="clear" w:color="auto" w:fill="FFFFFF"/>
    </w:rPr>
  </w:style>
  <w:style w:type="character" w:customStyle="1" w:styleId="134">
    <w:name w:val="Основной текст (13)"/>
    <w:basedOn w:val="130"/>
    <w:rsid w:val="00CC5EFB"/>
    <w:rPr>
      <w:rFonts w:ascii="Sylfaen" w:hAnsi="Sylfaen" w:cs="Sylfaen" w:hint="default"/>
      <w:spacing w:val="0"/>
      <w:sz w:val="57"/>
      <w:szCs w:val="57"/>
      <w:shd w:val="clear" w:color="auto" w:fill="FFFFFF"/>
    </w:rPr>
  </w:style>
  <w:style w:type="character" w:customStyle="1" w:styleId="1pt3">
    <w:name w:val="Основной текст + Интервал 1 pt3"/>
    <w:basedOn w:val="19"/>
    <w:rsid w:val="00CC5EFB"/>
    <w:rPr>
      <w:rFonts w:ascii="Times New Roman" w:hAnsi="Times New Roman" w:cs="Times New Roman" w:hint="default"/>
      <w:spacing w:val="30"/>
      <w:sz w:val="37"/>
      <w:szCs w:val="37"/>
    </w:rPr>
  </w:style>
  <w:style w:type="character" w:customStyle="1" w:styleId="17pt">
    <w:name w:val="Основной текст + 17 pt"/>
    <w:basedOn w:val="19"/>
    <w:rsid w:val="00CC5EFB"/>
    <w:rPr>
      <w:rFonts w:ascii="Times New Roman" w:hAnsi="Times New Roman" w:cs="Times New Roman" w:hint="default"/>
      <w:b/>
      <w:bCs/>
      <w:spacing w:val="0"/>
      <w:sz w:val="34"/>
      <w:szCs w:val="34"/>
    </w:rPr>
  </w:style>
  <w:style w:type="character" w:customStyle="1" w:styleId="224">
    <w:name w:val="Заголовок №2 (2)4"/>
    <w:basedOn w:val="220"/>
    <w:rsid w:val="00CC5EFB"/>
    <w:rPr>
      <w:b w:val="0"/>
      <w:bCs w:val="0"/>
      <w:sz w:val="35"/>
      <w:szCs w:val="35"/>
      <w:shd w:val="clear" w:color="auto" w:fill="FFFFFF"/>
    </w:rPr>
  </w:style>
  <w:style w:type="character" w:customStyle="1" w:styleId="22183">
    <w:name w:val="Заголовок №2 (2) + 183"/>
    <w:basedOn w:val="220"/>
    <w:rsid w:val="00CC5EFB"/>
    <w:rPr>
      <w:b w:val="0"/>
      <w:bCs w:val="0"/>
      <w:sz w:val="37"/>
      <w:szCs w:val="37"/>
      <w:shd w:val="clear" w:color="auto" w:fill="FFFFFF"/>
    </w:rPr>
  </w:style>
  <w:style w:type="character" w:customStyle="1" w:styleId="0pt2">
    <w:name w:val="Основной текст + Интервал 0 pt2"/>
    <w:basedOn w:val="19"/>
    <w:rsid w:val="00CC5EFB"/>
    <w:rPr>
      <w:rFonts w:ascii="Times New Roman" w:hAnsi="Times New Roman" w:cs="Times New Roman" w:hint="default"/>
      <w:spacing w:val="10"/>
      <w:sz w:val="37"/>
      <w:szCs w:val="37"/>
    </w:rPr>
  </w:style>
  <w:style w:type="character" w:customStyle="1" w:styleId="0pt1">
    <w:name w:val="Основной текст + Интервал 0 pt1"/>
    <w:basedOn w:val="19"/>
    <w:rsid w:val="00CC5EFB"/>
    <w:rPr>
      <w:rFonts w:ascii="Times New Roman" w:hAnsi="Times New Roman" w:cs="Times New Roman" w:hint="default"/>
      <w:spacing w:val="10"/>
      <w:sz w:val="37"/>
      <w:szCs w:val="37"/>
    </w:rPr>
  </w:style>
  <w:style w:type="character" w:customStyle="1" w:styleId="FontStyle17">
    <w:name w:val="Font Style17"/>
    <w:rsid w:val="00CC5EFB"/>
    <w:rPr>
      <w:rFonts w:ascii="Lucida Sans Unicode" w:hAnsi="Lucida Sans Unicode" w:cs="Lucida Sans Unicode" w:hint="default"/>
      <w:b/>
      <w:bCs/>
      <w:sz w:val="16"/>
      <w:szCs w:val="16"/>
    </w:rPr>
  </w:style>
  <w:style w:type="character" w:customStyle="1" w:styleId="FontStyle22">
    <w:name w:val="Font Style22"/>
    <w:rsid w:val="00CC5EFB"/>
    <w:rPr>
      <w:rFonts w:ascii="Times New Roman" w:hAnsi="Times New Roman" w:cs="Times New Roman" w:hint="default"/>
      <w:b/>
      <w:bCs/>
      <w:sz w:val="22"/>
      <w:szCs w:val="22"/>
    </w:rPr>
  </w:style>
  <w:style w:type="character" w:customStyle="1" w:styleId="FontStyle23">
    <w:name w:val="Font Style23"/>
    <w:rsid w:val="00CC5EFB"/>
    <w:rPr>
      <w:rFonts w:ascii="Times New Roman" w:hAnsi="Times New Roman" w:cs="Times New Roman" w:hint="default"/>
      <w:sz w:val="18"/>
      <w:szCs w:val="18"/>
    </w:rPr>
  </w:style>
  <w:style w:type="character" w:customStyle="1" w:styleId="FontStyle24">
    <w:name w:val="Font Style24"/>
    <w:rsid w:val="00CC5EFB"/>
    <w:rPr>
      <w:rFonts w:ascii="Times New Roman" w:hAnsi="Times New Roman" w:cs="Times New Roman" w:hint="default"/>
      <w:b/>
      <w:bCs/>
      <w:sz w:val="18"/>
      <w:szCs w:val="18"/>
    </w:rPr>
  </w:style>
  <w:style w:type="character" w:customStyle="1" w:styleId="FontStyle20">
    <w:name w:val="Font Style20"/>
    <w:rsid w:val="00CC5EFB"/>
    <w:rPr>
      <w:rFonts w:ascii="Times New Roman" w:hAnsi="Times New Roman" w:cs="Times New Roman" w:hint="default"/>
      <w:sz w:val="22"/>
      <w:szCs w:val="22"/>
    </w:rPr>
  </w:style>
  <w:style w:type="character" w:customStyle="1" w:styleId="FontStyle21">
    <w:name w:val="Font Style21"/>
    <w:rsid w:val="00CC5EFB"/>
    <w:rPr>
      <w:rFonts w:ascii="Times New Roman" w:hAnsi="Times New Roman" w:cs="Times New Roman" w:hint="default"/>
      <w:i/>
      <w:iCs/>
      <w:sz w:val="22"/>
      <w:szCs w:val="22"/>
    </w:rPr>
  </w:style>
  <w:style w:type="character" w:customStyle="1" w:styleId="FontStyle26">
    <w:name w:val="Font Style26"/>
    <w:rsid w:val="00CC5EFB"/>
    <w:rPr>
      <w:rFonts w:ascii="Times New Roman" w:hAnsi="Times New Roman" w:cs="Times New Roman" w:hint="default"/>
      <w:sz w:val="20"/>
      <w:szCs w:val="20"/>
    </w:rPr>
  </w:style>
  <w:style w:type="character" w:customStyle="1" w:styleId="FontStyle25">
    <w:name w:val="Font Style25"/>
    <w:rsid w:val="00CC5EFB"/>
    <w:rPr>
      <w:rFonts w:ascii="Times New Roman" w:hAnsi="Times New Roman" w:cs="Times New Roman" w:hint="default"/>
      <w:sz w:val="16"/>
      <w:szCs w:val="16"/>
    </w:rPr>
  </w:style>
  <w:style w:type="character" w:customStyle="1" w:styleId="FontStyle27">
    <w:name w:val="Font Style27"/>
    <w:rsid w:val="00CC5EFB"/>
    <w:rPr>
      <w:rFonts w:ascii="Times New Roman" w:hAnsi="Times New Roman" w:cs="Times New Roman" w:hint="default"/>
      <w:i/>
      <w:iCs/>
      <w:sz w:val="18"/>
      <w:szCs w:val="18"/>
    </w:rPr>
  </w:style>
  <w:style w:type="character" w:customStyle="1" w:styleId="FontStyle41">
    <w:name w:val="Font Style41"/>
    <w:rsid w:val="00CC5EFB"/>
    <w:rPr>
      <w:rFonts w:ascii="Franklin Gothic Medium" w:hAnsi="Franklin Gothic Medium" w:cs="Franklin Gothic Medium" w:hint="default"/>
      <w:b/>
      <w:bCs/>
      <w:spacing w:val="20"/>
      <w:sz w:val="12"/>
      <w:szCs w:val="12"/>
    </w:rPr>
  </w:style>
  <w:style w:type="character" w:customStyle="1" w:styleId="FontStyle28">
    <w:name w:val="Font Style28"/>
    <w:rsid w:val="00CC5EFB"/>
    <w:rPr>
      <w:rFonts w:ascii="Franklin Gothic Medium" w:hAnsi="Franklin Gothic Medium" w:cs="Franklin Gothic Medium" w:hint="default"/>
      <w:b/>
      <w:bCs/>
      <w:sz w:val="14"/>
      <w:szCs w:val="14"/>
    </w:rPr>
  </w:style>
  <w:style w:type="character" w:customStyle="1" w:styleId="FontStyle29">
    <w:name w:val="Font Style29"/>
    <w:rsid w:val="00CC5EFB"/>
    <w:rPr>
      <w:rFonts w:ascii="Arial Narrow" w:hAnsi="Arial Narrow" w:cs="Arial Narrow" w:hint="default"/>
      <w:i/>
      <w:iCs/>
      <w:sz w:val="20"/>
      <w:szCs w:val="20"/>
    </w:rPr>
  </w:style>
  <w:style w:type="character" w:customStyle="1" w:styleId="FontStyle18">
    <w:name w:val="Font Style18"/>
    <w:rsid w:val="00CC5EFB"/>
    <w:rPr>
      <w:rFonts w:ascii="Times New Roman" w:hAnsi="Times New Roman" w:cs="Times New Roman" w:hint="default"/>
      <w:b/>
      <w:bCs/>
      <w:sz w:val="20"/>
      <w:szCs w:val="20"/>
    </w:rPr>
  </w:style>
  <w:style w:type="character" w:customStyle="1" w:styleId="FontStyle30">
    <w:name w:val="Font Style30"/>
    <w:rsid w:val="00CC5EFB"/>
    <w:rPr>
      <w:rFonts w:ascii="Times New Roman" w:hAnsi="Times New Roman" w:cs="Times New Roman" w:hint="default"/>
      <w:b/>
      <w:bCs/>
      <w:spacing w:val="10"/>
      <w:sz w:val="16"/>
      <w:szCs w:val="16"/>
    </w:rPr>
  </w:style>
  <w:style w:type="character" w:customStyle="1" w:styleId="afa">
    <w:name w:val="Без интервала Знак"/>
    <w:basedOn w:val="19"/>
    <w:rsid w:val="00CC5EFB"/>
    <w:rPr>
      <w:rFonts w:ascii="Calibri" w:eastAsia="Calibri" w:hAnsi="Calibri" w:cs="Times New Roman" w:hint="default"/>
      <w:sz w:val="22"/>
      <w:szCs w:val="22"/>
      <w:lang w:val="ru-RU" w:eastAsia="ar-SA" w:bidi="ar-SA"/>
    </w:rPr>
  </w:style>
  <w:style w:type="character" w:customStyle="1" w:styleId="c14">
    <w:name w:val="c14"/>
    <w:basedOn w:val="19"/>
    <w:rsid w:val="00CC5EFB"/>
  </w:style>
  <w:style w:type="character" w:customStyle="1" w:styleId="21">
    <w:name w:val="Основной текст Знак2"/>
    <w:basedOn w:val="a0"/>
    <w:link w:val="aa"/>
    <w:semiHidden/>
    <w:locked/>
    <w:rsid w:val="00CC5EFB"/>
    <w:rPr>
      <w:rFonts w:ascii="Times New Roman" w:eastAsia="Times New Roman" w:hAnsi="Times New Roman" w:cs="Times New Roman"/>
      <w:sz w:val="28"/>
      <w:szCs w:val="28"/>
      <w:lang w:eastAsia="ar-SA"/>
    </w:rPr>
  </w:style>
  <w:style w:type="character" w:customStyle="1" w:styleId="11">
    <w:name w:val="Верхний колонтитул Знак1"/>
    <w:basedOn w:val="a0"/>
    <w:link w:val="a6"/>
    <w:semiHidden/>
    <w:locked/>
    <w:rsid w:val="00CC5EFB"/>
    <w:rPr>
      <w:rFonts w:ascii="Times New Roman" w:eastAsia="Times New Roman" w:hAnsi="Times New Roman" w:cs="Times New Roman"/>
      <w:sz w:val="24"/>
      <w:szCs w:val="24"/>
      <w:lang w:eastAsia="ar-SA"/>
    </w:rPr>
  </w:style>
  <w:style w:type="character" w:customStyle="1" w:styleId="12">
    <w:name w:val="Нижний колонтитул Знак1"/>
    <w:basedOn w:val="a0"/>
    <w:link w:val="a8"/>
    <w:semiHidden/>
    <w:locked/>
    <w:rsid w:val="00CC5EFB"/>
    <w:rPr>
      <w:rFonts w:ascii="Times New Roman" w:eastAsia="Times New Roman" w:hAnsi="Times New Roman" w:cs="Times New Roman"/>
      <w:sz w:val="24"/>
      <w:szCs w:val="24"/>
      <w:lang w:eastAsia="ar-SA"/>
    </w:rPr>
  </w:style>
  <w:style w:type="character" w:customStyle="1" w:styleId="14">
    <w:name w:val="Название Знак1"/>
    <w:basedOn w:val="a0"/>
    <w:link w:val="af"/>
    <w:locked/>
    <w:rsid w:val="00CC5EFB"/>
    <w:rPr>
      <w:rFonts w:ascii="Times New Roman" w:eastAsia="Times New Roman" w:hAnsi="Times New Roman" w:cs="Times New Roman"/>
      <w:b/>
      <w:sz w:val="24"/>
      <w:szCs w:val="20"/>
      <w:lang w:val="en-US" w:eastAsia="ar-SA"/>
    </w:rPr>
  </w:style>
  <w:style w:type="character" w:customStyle="1" w:styleId="13">
    <w:name w:val="Подзаголовок Знак1"/>
    <w:basedOn w:val="a0"/>
    <w:link w:val="ad"/>
    <w:locked/>
    <w:rsid w:val="00CC5EFB"/>
    <w:rPr>
      <w:rFonts w:ascii="Times New Roman" w:eastAsia="Times New Roman" w:hAnsi="Times New Roman" w:cs="Times New Roman"/>
      <w:sz w:val="24"/>
      <w:szCs w:val="20"/>
      <w:lang w:eastAsia="ar-SA"/>
    </w:rPr>
  </w:style>
  <w:style w:type="character" w:customStyle="1" w:styleId="15">
    <w:name w:val="Текст выноски Знак1"/>
    <w:basedOn w:val="a0"/>
    <w:link w:val="af1"/>
    <w:semiHidden/>
    <w:locked/>
    <w:rsid w:val="00CC5EFB"/>
    <w:rPr>
      <w:rFonts w:ascii="Tahoma" w:eastAsia="Times New Roman" w:hAnsi="Tahoma" w:cs="Tahoma"/>
      <w:sz w:val="16"/>
      <w:szCs w:val="16"/>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C5EFB"/>
    <w:rPr>
      <w:rFonts w:ascii="Times New Roman" w:hAnsi="Times New Roman" w:cs="Times New Roman" w:hint="default"/>
      <w:strike w:val="0"/>
      <w:dstrike w:val="0"/>
      <w:sz w:val="24"/>
      <w:szCs w:val="24"/>
      <w:u w:val="none"/>
      <w:effect w:val="none"/>
    </w:rPr>
  </w:style>
  <w:style w:type="character" w:customStyle="1" w:styleId="c8">
    <w:name w:val="c8"/>
    <w:basedOn w:val="a0"/>
    <w:rsid w:val="00CC5EFB"/>
  </w:style>
  <w:style w:type="character" w:customStyle="1" w:styleId="c5">
    <w:name w:val="c5"/>
    <w:basedOn w:val="a0"/>
    <w:rsid w:val="00CC5EFB"/>
  </w:style>
  <w:style w:type="character" w:customStyle="1" w:styleId="c21">
    <w:name w:val="c21"/>
    <w:basedOn w:val="a0"/>
    <w:rsid w:val="00CC5EFB"/>
  </w:style>
  <w:style w:type="table" w:styleId="afb">
    <w:name w:val="Table Grid"/>
    <w:basedOn w:val="a1"/>
    <w:uiPriority w:val="59"/>
    <w:rsid w:val="00CC5EFB"/>
    <w:pPr>
      <w:spacing w:beforeAutospacing="1" w:after="0" w:afterAutospacing="1"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
    <w:uiPriority w:val="99"/>
    <w:rsid w:val="00CC5EFB"/>
    <w:pPr>
      <w:widowControl w:val="0"/>
      <w:suppressAutoHyphens w:val="0"/>
      <w:autoSpaceDE w:val="0"/>
      <w:autoSpaceDN w:val="0"/>
      <w:adjustRightInd w:val="0"/>
      <w:spacing w:after="0" w:line="240" w:lineRule="auto"/>
      <w:ind w:firstLine="567"/>
      <w:jc w:val="center"/>
    </w:pPr>
    <w:rPr>
      <w:rFonts w:ascii="Times New Roman" w:eastAsia="Times New Roman" w:hAnsi="Times New Roman" w:cs="Times New Roman"/>
      <w:sz w:val="20"/>
      <w:szCs w:val="24"/>
      <w:lang w:eastAsia="ru-RU"/>
    </w:rPr>
  </w:style>
  <w:style w:type="character" w:customStyle="1" w:styleId="FontStyle42">
    <w:name w:val="Font Style42"/>
    <w:uiPriority w:val="99"/>
    <w:rsid w:val="00CC5EFB"/>
    <w:rPr>
      <w:rFonts w:ascii="Times New Roman" w:hAnsi="Times New Roman" w:cs="Times New Roman"/>
      <w:b/>
      <w:bCs/>
      <w:sz w:val="18"/>
      <w:szCs w:val="18"/>
    </w:rPr>
  </w:style>
  <w:style w:type="character" w:customStyle="1" w:styleId="FontStyle43">
    <w:name w:val="Font Style43"/>
    <w:uiPriority w:val="99"/>
    <w:rsid w:val="00CC5EFB"/>
    <w:rPr>
      <w:rFonts w:ascii="Times New Roman" w:hAnsi="Times New Roman" w:cs="Times New Roman"/>
      <w:sz w:val="18"/>
      <w:szCs w:val="18"/>
    </w:rPr>
  </w:style>
  <w:style w:type="character" w:customStyle="1" w:styleId="FontStyle58">
    <w:name w:val="Font Style58"/>
    <w:uiPriority w:val="99"/>
    <w:rsid w:val="00CC5EFB"/>
    <w:rPr>
      <w:rFonts w:ascii="Times New Roman" w:hAnsi="Times New Roman" w:cs="Times New Roman"/>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7654221">
      <w:bodyDiv w:val="1"/>
      <w:marLeft w:val="0"/>
      <w:marRight w:val="0"/>
      <w:marTop w:val="0"/>
      <w:marBottom w:val="0"/>
      <w:divBdr>
        <w:top w:val="none" w:sz="0" w:space="0" w:color="auto"/>
        <w:left w:val="none" w:sz="0" w:space="0" w:color="auto"/>
        <w:bottom w:val="none" w:sz="0" w:space="0" w:color="auto"/>
        <w:right w:val="none" w:sz="0" w:space="0" w:color="auto"/>
      </w:divBdr>
    </w:div>
    <w:div w:id="1828130384">
      <w:bodyDiv w:val="1"/>
      <w:marLeft w:val="0"/>
      <w:marRight w:val="0"/>
      <w:marTop w:val="0"/>
      <w:marBottom w:val="0"/>
      <w:divBdr>
        <w:top w:val="none" w:sz="0" w:space="0" w:color="auto"/>
        <w:left w:val="none" w:sz="0" w:space="0" w:color="auto"/>
        <w:bottom w:val="none" w:sz="0" w:space="0" w:color="auto"/>
        <w:right w:val="none" w:sz="0" w:space="0" w:color="auto"/>
      </w:divBdr>
    </w:div>
    <w:div w:id="184681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D51A8-02DA-4EB9-BCAA-4E7EE271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1</Pages>
  <Words>20799</Words>
  <Characters>118559</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 Ивановна</cp:lastModifiedBy>
  <cp:revision>55</cp:revision>
  <cp:lastPrinted>2019-09-13T08:51:00Z</cp:lastPrinted>
  <dcterms:created xsi:type="dcterms:W3CDTF">2018-08-26T16:48:00Z</dcterms:created>
  <dcterms:modified xsi:type="dcterms:W3CDTF">2022-09-14T06:55:00Z</dcterms:modified>
</cp:coreProperties>
</file>